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ECCC6" w14:textId="670FBBC7" w:rsidR="00206BCF" w:rsidRPr="004C2640" w:rsidRDefault="00206BCF">
      <w:pPr>
        <w:jc w:val="center"/>
        <w:rPr>
          <w:rFonts w:ascii="Arial" w:hAnsi="Arial" w:cs="Arial"/>
          <w:sz w:val="22"/>
          <w:szCs w:val="22"/>
        </w:rPr>
      </w:pPr>
      <w:r w:rsidRPr="004C2640">
        <w:rPr>
          <w:rFonts w:ascii="Arial" w:hAnsi="Arial" w:cs="Arial"/>
          <w:b/>
          <w:sz w:val="22"/>
          <w:szCs w:val="22"/>
        </w:rPr>
        <w:t>Umowa o roboty budowlano-mo</w:t>
      </w:r>
      <w:r w:rsidR="00596195" w:rsidRPr="004C2640">
        <w:rPr>
          <w:rFonts w:ascii="Arial" w:hAnsi="Arial" w:cs="Arial"/>
          <w:b/>
          <w:sz w:val="22"/>
          <w:szCs w:val="22"/>
        </w:rPr>
        <w:t xml:space="preserve">ntażowe </w:t>
      </w:r>
    </w:p>
    <w:p w14:paraId="149292B6" w14:textId="13CDD60A" w:rsidR="00206BCF" w:rsidRPr="004C2640" w:rsidRDefault="006A3A33">
      <w:pPr>
        <w:jc w:val="center"/>
        <w:rPr>
          <w:rFonts w:ascii="Arial" w:hAnsi="Arial" w:cs="Arial"/>
          <w:sz w:val="22"/>
          <w:szCs w:val="22"/>
        </w:rPr>
      </w:pPr>
      <w:r w:rsidRPr="004C2640">
        <w:rPr>
          <w:rFonts w:ascii="Arial" w:hAnsi="Arial" w:cs="Arial"/>
          <w:sz w:val="22"/>
          <w:szCs w:val="22"/>
        </w:rPr>
        <w:t>(</w:t>
      </w:r>
      <w:r w:rsidR="00206BCF" w:rsidRPr="004C2640">
        <w:rPr>
          <w:rFonts w:ascii="Arial" w:hAnsi="Arial" w:cs="Arial"/>
          <w:sz w:val="22"/>
          <w:szCs w:val="22"/>
        </w:rPr>
        <w:t>dalej zwana</w:t>
      </w:r>
      <w:r w:rsidRPr="004C2640">
        <w:rPr>
          <w:rFonts w:ascii="Arial" w:hAnsi="Arial" w:cs="Arial"/>
          <w:sz w:val="22"/>
          <w:szCs w:val="22"/>
        </w:rPr>
        <w:t>:</w:t>
      </w:r>
      <w:r w:rsidR="00206BCF" w:rsidRPr="004C2640">
        <w:rPr>
          <w:rFonts w:ascii="Arial" w:hAnsi="Arial" w:cs="Arial"/>
          <w:sz w:val="22"/>
          <w:szCs w:val="22"/>
        </w:rPr>
        <w:t xml:space="preserve"> „Umową”</w:t>
      </w:r>
      <w:r w:rsidRPr="004C2640">
        <w:rPr>
          <w:rFonts w:ascii="Arial" w:hAnsi="Arial" w:cs="Arial"/>
          <w:sz w:val="22"/>
          <w:szCs w:val="22"/>
        </w:rPr>
        <w:t>)</w:t>
      </w:r>
    </w:p>
    <w:p w14:paraId="56130E3B" w14:textId="77777777" w:rsidR="00206BCF" w:rsidRPr="004C2640" w:rsidRDefault="00206BCF">
      <w:pPr>
        <w:rPr>
          <w:rFonts w:ascii="Arial" w:hAnsi="Arial" w:cs="Arial"/>
          <w:sz w:val="22"/>
          <w:szCs w:val="22"/>
        </w:rPr>
      </w:pPr>
    </w:p>
    <w:p w14:paraId="3415DD87" w14:textId="77777777" w:rsidR="00206BCF" w:rsidRPr="004C2640" w:rsidRDefault="00206BCF">
      <w:pPr>
        <w:rPr>
          <w:rFonts w:ascii="Arial" w:hAnsi="Arial" w:cs="Arial"/>
          <w:sz w:val="22"/>
          <w:szCs w:val="22"/>
        </w:rPr>
      </w:pPr>
    </w:p>
    <w:p w14:paraId="45E053B1" w14:textId="01ED364E" w:rsidR="00206BCF" w:rsidRPr="004C2640" w:rsidRDefault="00206BCF">
      <w:pPr>
        <w:jc w:val="both"/>
        <w:rPr>
          <w:rFonts w:ascii="Arial" w:hAnsi="Arial" w:cs="Arial"/>
          <w:sz w:val="22"/>
          <w:szCs w:val="22"/>
        </w:rPr>
      </w:pPr>
      <w:r w:rsidRPr="004C2640">
        <w:rPr>
          <w:rFonts w:ascii="Arial" w:hAnsi="Arial" w:cs="Arial"/>
          <w:sz w:val="22"/>
          <w:szCs w:val="22"/>
        </w:rPr>
        <w:t>zawarta w dn</w:t>
      </w:r>
      <w:r w:rsidR="001D1F9A" w:rsidRPr="004C2640">
        <w:rPr>
          <w:rFonts w:ascii="Arial" w:hAnsi="Arial" w:cs="Arial"/>
          <w:sz w:val="22"/>
          <w:szCs w:val="22"/>
        </w:rPr>
        <w:t xml:space="preserve">iu ......................... </w:t>
      </w:r>
      <w:r w:rsidRPr="004C2640">
        <w:rPr>
          <w:rFonts w:ascii="Arial" w:hAnsi="Arial" w:cs="Arial"/>
          <w:sz w:val="22"/>
          <w:szCs w:val="22"/>
        </w:rPr>
        <w:t xml:space="preserve"> r. w ............................ pomiędzy:</w:t>
      </w:r>
    </w:p>
    <w:p w14:paraId="49F78A5D" w14:textId="77777777" w:rsidR="00206BCF" w:rsidRPr="004C2640" w:rsidRDefault="00206BCF">
      <w:pPr>
        <w:jc w:val="both"/>
        <w:rPr>
          <w:rFonts w:ascii="Arial" w:hAnsi="Arial" w:cs="Arial"/>
          <w:sz w:val="22"/>
          <w:szCs w:val="22"/>
        </w:rPr>
      </w:pPr>
    </w:p>
    <w:p w14:paraId="4667BE4F" w14:textId="43308B85" w:rsidR="00206BCF" w:rsidRPr="00BC161C" w:rsidRDefault="00206BCF" w:rsidP="00BC161C">
      <w:pPr>
        <w:spacing w:before="60" w:after="60"/>
        <w:jc w:val="both"/>
        <w:rPr>
          <w:sz w:val="22"/>
          <w:szCs w:val="22"/>
        </w:rPr>
      </w:pPr>
      <w:r w:rsidRPr="004C2640">
        <w:rPr>
          <w:rFonts w:ascii="Arial" w:hAnsi="Arial" w:cs="Arial"/>
          <w:b/>
          <w:sz w:val="22"/>
          <w:szCs w:val="22"/>
        </w:rPr>
        <w:t>AQUANET Spółka Akcyjna</w:t>
      </w:r>
      <w:r w:rsidR="00EF1F13" w:rsidRPr="004C2640">
        <w:rPr>
          <w:rFonts w:ascii="Arial" w:hAnsi="Arial" w:cs="Arial"/>
          <w:b/>
          <w:sz w:val="22"/>
          <w:szCs w:val="22"/>
        </w:rPr>
        <w:t xml:space="preserve"> </w:t>
      </w:r>
      <w:r w:rsidRPr="004C2640">
        <w:rPr>
          <w:rFonts w:ascii="Arial" w:hAnsi="Arial" w:cs="Arial"/>
          <w:sz w:val="22"/>
          <w:szCs w:val="22"/>
        </w:rPr>
        <w:t>z siedzibą w Poznaniu, ul. Dolna Wilda 126,</w:t>
      </w:r>
      <w:r w:rsidR="00EF1F13" w:rsidRPr="004C2640">
        <w:rPr>
          <w:rFonts w:ascii="Arial" w:hAnsi="Arial" w:cs="Arial"/>
          <w:sz w:val="22"/>
          <w:szCs w:val="22"/>
        </w:rPr>
        <w:t xml:space="preserve"> </w:t>
      </w:r>
      <w:r w:rsidRPr="004C2640">
        <w:rPr>
          <w:rFonts w:ascii="Arial" w:hAnsi="Arial" w:cs="Arial"/>
          <w:sz w:val="22"/>
          <w:szCs w:val="22"/>
        </w:rPr>
        <w:t>zarejestrowaną w Sądzie Rejonowym Poznań Nowe Miasto i Wilda w Poznaniu</w:t>
      </w:r>
      <w:r w:rsidR="00EF1F13" w:rsidRPr="004C2640">
        <w:rPr>
          <w:rFonts w:ascii="Arial" w:hAnsi="Arial" w:cs="Arial"/>
          <w:sz w:val="22"/>
          <w:szCs w:val="22"/>
        </w:rPr>
        <w:t xml:space="preserve">, </w:t>
      </w:r>
      <w:r w:rsidRPr="004C2640">
        <w:rPr>
          <w:rFonts w:ascii="Arial" w:hAnsi="Arial" w:cs="Arial"/>
          <w:sz w:val="22"/>
          <w:szCs w:val="22"/>
        </w:rPr>
        <w:t xml:space="preserve">VIII Wydział Gospodarczy Krajowego Rejestru Sądowego pod nr </w:t>
      </w:r>
      <w:r w:rsidRPr="004C2640">
        <w:rPr>
          <w:rFonts w:ascii="Arial" w:hAnsi="Arial" w:cs="Arial"/>
          <w:color w:val="000000"/>
          <w:sz w:val="22"/>
          <w:szCs w:val="22"/>
        </w:rPr>
        <w:t>KRS</w:t>
      </w:r>
      <w:r w:rsidR="00EF1F13" w:rsidRPr="004C2640">
        <w:rPr>
          <w:rFonts w:ascii="Arial" w:hAnsi="Arial" w:cs="Arial"/>
          <w:color w:val="000000"/>
          <w:sz w:val="22"/>
          <w:szCs w:val="22"/>
        </w:rPr>
        <w:t>:</w:t>
      </w:r>
      <w:r w:rsidRPr="004C2640">
        <w:rPr>
          <w:rFonts w:ascii="Arial" w:hAnsi="Arial" w:cs="Arial"/>
          <w:color w:val="000000"/>
          <w:sz w:val="22"/>
          <w:szCs w:val="22"/>
        </w:rPr>
        <w:t xml:space="preserve"> 0000234819</w:t>
      </w:r>
      <w:r w:rsidRPr="004C2640">
        <w:rPr>
          <w:rFonts w:ascii="Arial" w:hAnsi="Arial" w:cs="Arial"/>
          <w:sz w:val="22"/>
          <w:szCs w:val="22"/>
        </w:rPr>
        <w:t>,</w:t>
      </w:r>
      <w:r w:rsidR="00EF1F13" w:rsidRPr="004C2640">
        <w:rPr>
          <w:rFonts w:ascii="Arial" w:hAnsi="Arial" w:cs="Arial"/>
          <w:sz w:val="22"/>
          <w:szCs w:val="22"/>
        </w:rPr>
        <w:t xml:space="preserve"> NIP: 7770003274, REGON: 630999119, </w:t>
      </w:r>
      <w:r w:rsidRPr="004C2640">
        <w:rPr>
          <w:rFonts w:ascii="Arial" w:hAnsi="Arial" w:cs="Arial"/>
          <w:sz w:val="22"/>
          <w:szCs w:val="22"/>
        </w:rPr>
        <w:t xml:space="preserve">kapitał zakładowy </w:t>
      </w:r>
      <w:r w:rsidR="006D6F48" w:rsidRPr="004C2640">
        <w:rPr>
          <w:rFonts w:ascii="Arial" w:hAnsi="Arial" w:cs="Arial"/>
          <w:color w:val="000000"/>
          <w:sz w:val="22"/>
          <w:szCs w:val="22"/>
          <w:lang w:eastAsia="pl-PL"/>
        </w:rPr>
        <w:t>1.121</w:t>
      </w:r>
      <w:r w:rsidR="002323AD" w:rsidRPr="004C2640">
        <w:rPr>
          <w:rFonts w:ascii="Arial" w:hAnsi="Arial" w:cs="Arial"/>
          <w:color w:val="000000"/>
          <w:sz w:val="22"/>
          <w:szCs w:val="22"/>
          <w:lang w:eastAsia="pl-PL"/>
        </w:rPr>
        <w:t>.</w:t>
      </w:r>
      <w:r w:rsidR="006D6F48" w:rsidRPr="004C2640">
        <w:rPr>
          <w:rFonts w:ascii="Arial" w:hAnsi="Arial" w:cs="Arial"/>
          <w:color w:val="000000"/>
          <w:sz w:val="22"/>
          <w:szCs w:val="22"/>
          <w:lang w:eastAsia="pl-PL"/>
        </w:rPr>
        <w:t>290</w:t>
      </w:r>
      <w:r w:rsidR="002323AD" w:rsidRPr="004C2640">
        <w:rPr>
          <w:rFonts w:ascii="Arial" w:hAnsi="Arial" w:cs="Arial"/>
          <w:color w:val="000000"/>
          <w:sz w:val="22"/>
          <w:szCs w:val="22"/>
          <w:lang w:eastAsia="pl-PL"/>
        </w:rPr>
        <w:t>.</w:t>
      </w:r>
      <w:r w:rsidR="00C92959" w:rsidRPr="004C2640">
        <w:rPr>
          <w:rFonts w:ascii="Arial" w:hAnsi="Arial" w:cs="Arial"/>
          <w:color w:val="000000"/>
          <w:sz w:val="22"/>
          <w:szCs w:val="22"/>
          <w:lang w:eastAsia="pl-PL"/>
        </w:rPr>
        <w:t>2</w:t>
      </w:r>
      <w:r w:rsidR="002323AD" w:rsidRPr="004C2640">
        <w:rPr>
          <w:rFonts w:ascii="Arial" w:hAnsi="Arial" w:cs="Arial"/>
          <w:color w:val="000000"/>
          <w:sz w:val="22"/>
          <w:szCs w:val="22"/>
          <w:lang w:eastAsia="pl-PL"/>
        </w:rPr>
        <w:t>22</w:t>
      </w:r>
      <w:r w:rsidRPr="004C2640">
        <w:rPr>
          <w:rFonts w:ascii="Arial" w:hAnsi="Arial" w:cs="Arial"/>
          <w:sz w:val="22"/>
          <w:szCs w:val="22"/>
        </w:rPr>
        <w:t>,00 zł (w całości opłacony)</w:t>
      </w:r>
      <w:r w:rsidR="00EF1F13" w:rsidRPr="004C2640">
        <w:rPr>
          <w:rFonts w:ascii="Arial" w:hAnsi="Arial" w:cs="Arial"/>
          <w:sz w:val="22"/>
          <w:szCs w:val="22"/>
        </w:rPr>
        <w:t xml:space="preserve">, </w:t>
      </w:r>
      <w:r w:rsidRPr="00BC161C">
        <w:rPr>
          <w:rFonts w:ascii="Arial" w:hAnsi="Arial" w:cs="Arial"/>
          <w:sz w:val="22"/>
          <w:szCs w:val="22"/>
        </w:rPr>
        <w:t xml:space="preserve">zwaną w dalszej części Umowy </w:t>
      </w:r>
      <w:r w:rsidRPr="00BC161C">
        <w:rPr>
          <w:rFonts w:ascii="Arial" w:hAnsi="Arial" w:cs="Arial"/>
          <w:b/>
          <w:bCs/>
          <w:sz w:val="22"/>
          <w:szCs w:val="22"/>
        </w:rPr>
        <w:t>„Zamawiającym”,</w:t>
      </w:r>
      <w:r w:rsidRPr="00BC161C">
        <w:rPr>
          <w:rFonts w:ascii="Arial" w:hAnsi="Arial" w:cs="Arial"/>
          <w:sz w:val="22"/>
          <w:szCs w:val="22"/>
        </w:rPr>
        <w:t xml:space="preserve"> reprezentowaną przez:</w:t>
      </w:r>
    </w:p>
    <w:p w14:paraId="14FCC168" w14:textId="77777777" w:rsidR="00206BCF" w:rsidRPr="004C2640" w:rsidRDefault="00206BCF">
      <w:pPr>
        <w:rPr>
          <w:rFonts w:ascii="Arial" w:hAnsi="Arial" w:cs="Arial"/>
          <w:sz w:val="22"/>
          <w:szCs w:val="22"/>
        </w:rPr>
      </w:pPr>
    </w:p>
    <w:p w14:paraId="3F946B0E" w14:textId="77777777" w:rsidR="00206BCF" w:rsidRPr="004C2640" w:rsidRDefault="00206BCF">
      <w:pPr>
        <w:rPr>
          <w:rFonts w:ascii="Arial" w:hAnsi="Arial" w:cs="Arial"/>
          <w:sz w:val="22"/>
          <w:szCs w:val="22"/>
        </w:rPr>
      </w:pPr>
      <w:r w:rsidRPr="004C2640">
        <w:rPr>
          <w:rFonts w:ascii="Arial" w:hAnsi="Arial" w:cs="Arial"/>
          <w:sz w:val="22"/>
          <w:szCs w:val="22"/>
        </w:rPr>
        <w:t>...........................................................................................................................................</w:t>
      </w:r>
    </w:p>
    <w:p w14:paraId="3BDBBB5F" w14:textId="77777777" w:rsidR="00206BCF" w:rsidRPr="004C2640" w:rsidRDefault="00206BCF">
      <w:pPr>
        <w:rPr>
          <w:rFonts w:ascii="Arial" w:eastAsia="Arial" w:hAnsi="Arial" w:cs="Arial"/>
          <w:sz w:val="22"/>
          <w:szCs w:val="22"/>
        </w:rPr>
      </w:pPr>
      <w:r w:rsidRPr="004C2640">
        <w:rPr>
          <w:rFonts w:ascii="Arial" w:hAnsi="Arial" w:cs="Arial"/>
          <w:sz w:val="22"/>
          <w:szCs w:val="22"/>
        </w:rPr>
        <w:t>...........................................................................................................................................</w:t>
      </w:r>
    </w:p>
    <w:p w14:paraId="77B009B2" w14:textId="77777777" w:rsidR="00206BCF" w:rsidRPr="004C2640" w:rsidRDefault="00206BCF">
      <w:pPr>
        <w:spacing w:line="360" w:lineRule="auto"/>
        <w:jc w:val="center"/>
        <w:rPr>
          <w:rFonts w:ascii="Arial" w:hAnsi="Arial" w:cs="Arial"/>
          <w:sz w:val="22"/>
          <w:szCs w:val="22"/>
        </w:rPr>
      </w:pPr>
      <w:r w:rsidRPr="004C2640">
        <w:rPr>
          <w:rFonts w:ascii="Arial" w:eastAsia="Arial" w:hAnsi="Arial" w:cs="Arial"/>
          <w:sz w:val="22"/>
          <w:szCs w:val="22"/>
        </w:rPr>
        <w:t xml:space="preserve"> </w:t>
      </w:r>
      <w:r w:rsidRPr="004C2640">
        <w:rPr>
          <w:rFonts w:ascii="Arial" w:hAnsi="Arial" w:cs="Arial"/>
          <w:sz w:val="22"/>
          <w:szCs w:val="22"/>
        </w:rPr>
        <w:t>(imiona, nazwiska i stanowiska służbowe umocowanych przedstawicieli)</w:t>
      </w:r>
    </w:p>
    <w:p w14:paraId="3770D7DE" w14:textId="77777777" w:rsidR="00206BCF" w:rsidRPr="004C2640" w:rsidRDefault="00206BCF" w:rsidP="00BC161C">
      <w:pPr>
        <w:spacing w:before="240" w:line="480" w:lineRule="auto"/>
        <w:rPr>
          <w:rFonts w:ascii="Arial" w:hAnsi="Arial" w:cs="Arial"/>
          <w:sz w:val="22"/>
          <w:szCs w:val="22"/>
        </w:rPr>
      </w:pPr>
      <w:r w:rsidRPr="004C2640">
        <w:rPr>
          <w:rFonts w:ascii="Arial" w:hAnsi="Arial" w:cs="Arial"/>
          <w:sz w:val="22"/>
          <w:szCs w:val="22"/>
        </w:rPr>
        <w:t>a</w:t>
      </w:r>
    </w:p>
    <w:p w14:paraId="7F163031" w14:textId="77777777" w:rsidR="00206BCF" w:rsidRPr="004C2640" w:rsidRDefault="00206BCF">
      <w:pPr>
        <w:rPr>
          <w:rFonts w:ascii="Arial" w:hAnsi="Arial" w:cs="Arial"/>
          <w:sz w:val="22"/>
          <w:szCs w:val="22"/>
        </w:rPr>
      </w:pPr>
      <w:r w:rsidRPr="004C2640">
        <w:rPr>
          <w:rFonts w:ascii="Arial" w:hAnsi="Arial" w:cs="Arial"/>
          <w:sz w:val="22"/>
          <w:szCs w:val="22"/>
        </w:rPr>
        <w:t>...........................................................................................................................................</w:t>
      </w:r>
    </w:p>
    <w:p w14:paraId="1143D21F" w14:textId="77777777" w:rsidR="00206BCF" w:rsidRPr="004C2640" w:rsidRDefault="00206BCF">
      <w:pPr>
        <w:rPr>
          <w:rFonts w:ascii="Arial" w:hAnsi="Arial" w:cs="Arial"/>
          <w:sz w:val="22"/>
          <w:szCs w:val="22"/>
        </w:rPr>
      </w:pPr>
      <w:r w:rsidRPr="004C2640">
        <w:rPr>
          <w:rFonts w:ascii="Arial" w:hAnsi="Arial" w:cs="Arial"/>
          <w:sz w:val="22"/>
          <w:szCs w:val="22"/>
        </w:rPr>
        <w:t>...........................................................................................................................................</w:t>
      </w:r>
    </w:p>
    <w:p w14:paraId="71E0AEB9" w14:textId="77777777" w:rsidR="00206BCF" w:rsidRPr="004C2640" w:rsidRDefault="00206BCF">
      <w:pPr>
        <w:jc w:val="center"/>
        <w:rPr>
          <w:rFonts w:ascii="Arial" w:hAnsi="Arial" w:cs="Arial"/>
          <w:sz w:val="22"/>
          <w:szCs w:val="22"/>
        </w:rPr>
      </w:pPr>
      <w:r w:rsidRPr="004C2640">
        <w:rPr>
          <w:rFonts w:ascii="Arial" w:hAnsi="Arial" w:cs="Arial"/>
          <w:sz w:val="22"/>
          <w:szCs w:val="22"/>
        </w:rPr>
        <w:t>(nazwa wykonawcy)</w:t>
      </w:r>
    </w:p>
    <w:p w14:paraId="539BE9A4" w14:textId="77777777" w:rsidR="00206BCF" w:rsidRPr="004C2640" w:rsidRDefault="00206BCF">
      <w:pPr>
        <w:rPr>
          <w:rFonts w:ascii="Arial" w:hAnsi="Arial" w:cs="Arial"/>
          <w:sz w:val="22"/>
          <w:szCs w:val="22"/>
        </w:rPr>
      </w:pPr>
    </w:p>
    <w:p w14:paraId="1F5F0AED" w14:textId="77777777" w:rsidR="00206BCF" w:rsidRPr="004C2640" w:rsidRDefault="00206BCF">
      <w:pPr>
        <w:rPr>
          <w:rFonts w:ascii="Arial" w:hAnsi="Arial" w:cs="Arial"/>
          <w:sz w:val="22"/>
          <w:szCs w:val="22"/>
        </w:rPr>
      </w:pPr>
      <w:r w:rsidRPr="004C2640">
        <w:rPr>
          <w:rFonts w:ascii="Arial" w:hAnsi="Arial" w:cs="Arial"/>
          <w:sz w:val="22"/>
          <w:szCs w:val="22"/>
        </w:rPr>
        <w:t>z siedzibą w ...........................................................................................................................................</w:t>
      </w:r>
    </w:p>
    <w:p w14:paraId="1C32F17A" w14:textId="77777777" w:rsidR="00206BCF" w:rsidRPr="004C2640" w:rsidRDefault="00206BCF">
      <w:pPr>
        <w:jc w:val="center"/>
        <w:rPr>
          <w:rFonts w:ascii="Arial" w:hAnsi="Arial" w:cs="Arial"/>
          <w:sz w:val="22"/>
          <w:szCs w:val="22"/>
        </w:rPr>
      </w:pPr>
      <w:r w:rsidRPr="004C2640">
        <w:rPr>
          <w:rFonts w:ascii="Arial" w:hAnsi="Arial" w:cs="Arial"/>
          <w:sz w:val="22"/>
          <w:szCs w:val="22"/>
        </w:rPr>
        <w:t>(adres wykonawcy)</w:t>
      </w:r>
    </w:p>
    <w:p w14:paraId="6966A4D1" w14:textId="77777777" w:rsidR="00206BCF" w:rsidRPr="004C2640" w:rsidRDefault="00206BCF">
      <w:pPr>
        <w:rPr>
          <w:rFonts w:ascii="Arial" w:hAnsi="Arial" w:cs="Arial"/>
          <w:sz w:val="22"/>
          <w:szCs w:val="22"/>
        </w:rPr>
      </w:pPr>
    </w:p>
    <w:p w14:paraId="21CDDB6A" w14:textId="77777777" w:rsidR="00206BCF" w:rsidRPr="004C2640" w:rsidRDefault="00206BCF">
      <w:pPr>
        <w:rPr>
          <w:rFonts w:ascii="Arial" w:hAnsi="Arial" w:cs="Arial"/>
          <w:sz w:val="22"/>
          <w:szCs w:val="22"/>
        </w:rPr>
      </w:pPr>
      <w:r w:rsidRPr="004C2640">
        <w:rPr>
          <w:rFonts w:ascii="Arial" w:hAnsi="Arial" w:cs="Arial"/>
          <w:sz w:val="22"/>
          <w:szCs w:val="22"/>
        </w:rPr>
        <w:t>zarejestrowaną w ...................................................................... pod  nr ...........................</w:t>
      </w:r>
    </w:p>
    <w:p w14:paraId="71674427" w14:textId="77777777" w:rsidR="00206BCF" w:rsidRPr="004C2640" w:rsidRDefault="00206BCF">
      <w:pPr>
        <w:rPr>
          <w:rFonts w:ascii="Arial" w:hAnsi="Arial" w:cs="Arial"/>
          <w:sz w:val="22"/>
          <w:szCs w:val="22"/>
        </w:rPr>
      </w:pPr>
      <w:r w:rsidRPr="004C2640">
        <w:rPr>
          <w:rFonts w:ascii="Arial" w:hAnsi="Arial" w:cs="Arial"/>
          <w:sz w:val="22"/>
          <w:szCs w:val="22"/>
        </w:rPr>
        <w:t>zwanym w dalszej części Umowy „</w:t>
      </w:r>
      <w:r w:rsidRPr="004C2640">
        <w:rPr>
          <w:rFonts w:ascii="Arial" w:hAnsi="Arial" w:cs="Arial"/>
          <w:b/>
          <w:bCs/>
          <w:sz w:val="22"/>
          <w:szCs w:val="22"/>
        </w:rPr>
        <w:t>Wykonawcą</w:t>
      </w:r>
      <w:r w:rsidRPr="004C2640">
        <w:rPr>
          <w:rFonts w:ascii="Arial" w:hAnsi="Arial" w:cs="Arial"/>
          <w:sz w:val="22"/>
          <w:szCs w:val="22"/>
        </w:rPr>
        <w:t>”, reprezentowanym przez:</w:t>
      </w:r>
    </w:p>
    <w:p w14:paraId="21AE736C" w14:textId="77777777" w:rsidR="00206BCF" w:rsidRPr="004C2640" w:rsidRDefault="00206BCF">
      <w:pPr>
        <w:rPr>
          <w:rFonts w:ascii="Arial" w:hAnsi="Arial" w:cs="Arial"/>
          <w:sz w:val="22"/>
          <w:szCs w:val="22"/>
        </w:rPr>
      </w:pPr>
    </w:p>
    <w:p w14:paraId="3C8EB566" w14:textId="77777777" w:rsidR="00206BCF" w:rsidRPr="004C2640" w:rsidRDefault="00206BCF">
      <w:pPr>
        <w:rPr>
          <w:rFonts w:ascii="Arial" w:hAnsi="Arial" w:cs="Arial"/>
          <w:sz w:val="22"/>
          <w:szCs w:val="22"/>
        </w:rPr>
      </w:pPr>
      <w:r w:rsidRPr="004C2640">
        <w:rPr>
          <w:rFonts w:ascii="Arial" w:hAnsi="Arial" w:cs="Arial"/>
          <w:sz w:val="22"/>
          <w:szCs w:val="22"/>
        </w:rPr>
        <w:t>...........................................................................................................................................</w:t>
      </w:r>
    </w:p>
    <w:p w14:paraId="49D1E89D" w14:textId="77777777" w:rsidR="00206BCF" w:rsidRPr="004C2640" w:rsidRDefault="00206BCF">
      <w:pPr>
        <w:rPr>
          <w:rFonts w:ascii="Arial" w:hAnsi="Arial" w:cs="Arial"/>
          <w:sz w:val="22"/>
          <w:szCs w:val="22"/>
        </w:rPr>
      </w:pPr>
      <w:r w:rsidRPr="004C2640">
        <w:rPr>
          <w:rFonts w:ascii="Arial" w:hAnsi="Arial" w:cs="Arial"/>
          <w:sz w:val="22"/>
          <w:szCs w:val="22"/>
        </w:rPr>
        <w:t>...........................................................................................................................................</w:t>
      </w:r>
    </w:p>
    <w:p w14:paraId="14D5B1B8" w14:textId="77777777" w:rsidR="00206BCF" w:rsidRPr="004C2640" w:rsidRDefault="00206BCF">
      <w:pPr>
        <w:rPr>
          <w:rFonts w:ascii="Arial" w:eastAsia="Arial" w:hAnsi="Arial" w:cs="Arial"/>
          <w:sz w:val="22"/>
          <w:szCs w:val="22"/>
        </w:rPr>
      </w:pPr>
      <w:r w:rsidRPr="004C2640">
        <w:rPr>
          <w:rFonts w:ascii="Arial" w:hAnsi="Arial" w:cs="Arial"/>
          <w:sz w:val="22"/>
          <w:szCs w:val="22"/>
        </w:rPr>
        <w:t>...........................................................................................................................................</w:t>
      </w:r>
    </w:p>
    <w:p w14:paraId="650F9BC9" w14:textId="77777777" w:rsidR="00206BCF" w:rsidRPr="004C2640" w:rsidRDefault="00206BCF">
      <w:pPr>
        <w:jc w:val="center"/>
        <w:rPr>
          <w:rFonts w:ascii="Arial" w:hAnsi="Arial" w:cs="Arial"/>
          <w:sz w:val="22"/>
          <w:szCs w:val="22"/>
        </w:rPr>
      </w:pPr>
      <w:r w:rsidRPr="004C2640">
        <w:rPr>
          <w:rFonts w:ascii="Arial" w:eastAsia="Arial" w:hAnsi="Arial" w:cs="Arial"/>
          <w:sz w:val="22"/>
          <w:szCs w:val="22"/>
        </w:rPr>
        <w:t xml:space="preserve"> </w:t>
      </w:r>
      <w:r w:rsidRPr="004C2640">
        <w:rPr>
          <w:rFonts w:ascii="Arial" w:hAnsi="Arial" w:cs="Arial"/>
          <w:sz w:val="22"/>
          <w:szCs w:val="22"/>
        </w:rPr>
        <w:t>(imiona, nazwiska i stanowiska służbowe umocowanych przedstawicieli)</w:t>
      </w:r>
    </w:p>
    <w:p w14:paraId="22D853D9" w14:textId="77777777" w:rsidR="00206BCF" w:rsidRPr="004C2640" w:rsidRDefault="00206BCF">
      <w:pPr>
        <w:rPr>
          <w:rFonts w:ascii="Arial" w:hAnsi="Arial" w:cs="Arial"/>
          <w:sz w:val="22"/>
          <w:szCs w:val="22"/>
        </w:rPr>
      </w:pPr>
    </w:p>
    <w:p w14:paraId="60157FE6" w14:textId="77777777" w:rsidR="00206BCF" w:rsidRPr="004C2640" w:rsidRDefault="00206BCF">
      <w:pPr>
        <w:pStyle w:val="Tekstpodstawowy"/>
        <w:rPr>
          <w:sz w:val="22"/>
          <w:szCs w:val="22"/>
        </w:rPr>
      </w:pPr>
    </w:p>
    <w:p w14:paraId="33D8931E" w14:textId="77777777" w:rsidR="00206BCF" w:rsidRPr="004C2640" w:rsidRDefault="00206BCF">
      <w:pPr>
        <w:pStyle w:val="Tekstpodstawowy"/>
        <w:rPr>
          <w:sz w:val="22"/>
          <w:szCs w:val="22"/>
        </w:rPr>
      </w:pPr>
      <w:r w:rsidRPr="004C2640">
        <w:rPr>
          <w:sz w:val="22"/>
          <w:szCs w:val="22"/>
        </w:rPr>
        <w:t xml:space="preserve">Zamawiający i Wykonawca zwani są także w dalszej części Umowy łącznie Stronami, </w:t>
      </w:r>
      <w:r w:rsidRPr="004C2640">
        <w:rPr>
          <w:sz w:val="22"/>
          <w:szCs w:val="22"/>
        </w:rPr>
        <w:br/>
        <w:t>a oddzielnie Stroną.</w:t>
      </w:r>
    </w:p>
    <w:p w14:paraId="1690A358" w14:textId="77777777" w:rsidR="00206BCF" w:rsidRPr="004C2640" w:rsidRDefault="00206BCF">
      <w:pPr>
        <w:pStyle w:val="Tekstpodstawowy"/>
        <w:rPr>
          <w:sz w:val="22"/>
          <w:szCs w:val="22"/>
        </w:rPr>
      </w:pPr>
    </w:p>
    <w:p w14:paraId="45D71859" w14:textId="77777777" w:rsidR="00B1167E" w:rsidRPr="004C2640" w:rsidRDefault="00B1167E">
      <w:pPr>
        <w:pStyle w:val="Tekstpodstawowy"/>
        <w:rPr>
          <w:sz w:val="22"/>
          <w:szCs w:val="22"/>
        </w:rPr>
      </w:pPr>
    </w:p>
    <w:p w14:paraId="67CDDCB4" w14:textId="77777777" w:rsidR="00B1167E" w:rsidRPr="004C2640" w:rsidRDefault="00B1167E">
      <w:pPr>
        <w:pStyle w:val="Tekstpodstawowy"/>
        <w:rPr>
          <w:sz w:val="22"/>
          <w:szCs w:val="22"/>
        </w:rPr>
      </w:pPr>
    </w:p>
    <w:p w14:paraId="5F98E571" w14:textId="77777777" w:rsidR="00206BCF" w:rsidRPr="004C2640" w:rsidRDefault="00206BCF">
      <w:pPr>
        <w:pStyle w:val="Tekstpodstawowy"/>
        <w:jc w:val="center"/>
        <w:rPr>
          <w:sz w:val="22"/>
          <w:szCs w:val="22"/>
        </w:rPr>
      </w:pPr>
      <w:r w:rsidRPr="004C2640">
        <w:rPr>
          <w:b/>
          <w:sz w:val="22"/>
          <w:szCs w:val="22"/>
        </w:rPr>
        <w:t>Preambuła</w:t>
      </w:r>
    </w:p>
    <w:p w14:paraId="07A70A27" w14:textId="77777777" w:rsidR="00206BCF" w:rsidRPr="004C2640" w:rsidRDefault="00206BCF">
      <w:pPr>
        <w:jc w:val="both"/>
        <w:rPr>
          <w:rFonts w:ascii="Arial" w:hAnsi="Arial" w:cs="Arial"/>
          <w:sz w:val="22"/>
          <w:szCs w:val="22"/>
        </w:rPr>
      </w:pPr>
    </w:p>
    <w:p w14:paraId="2E3D3570" w14:textId="77777777" w:rsidR="00206BCF" w:rsidRPr="004C2640" w:rsidRDefault="00206BCF">
      <w:pPr>
        <w:pStyle w:val="Tekstpodstawowy"/>
        <w:rPr>
          <w:sz w:val="22"/>
          <w:szCs w:val="22"/>
          <w:shd w:val="clear" w:color="auto" w:fill="FFFF00"/>
        </w:rPr>
      </w:pPr>
      <w:r w:rsidRPr="004C2640">
        <w:rPr>
          <w:sz w:val="22"/>
          <w:szCs w:val="22"/>
        </w:rPr>
        <w:t>Zważywszy, że:</w:t>
      </w:r>
    </w:p>
    <w:p w14:paraId="3C089812" w14:textId="6F87013F" w:rsidR="00A82366" w:rsidRPr="004C2640" w:rsidRDefault="00A82366" w:rsidP="00A82366">
      <w:pPr>
        <w:overflowPunct/>
        <w:autoSpaceDE/>
        <w:jc w:val="both"/>
        <w:textAlignment w:val="auto"/>
        <w:rPr>
          <w:rFonts w:ascii="Arial" w:hAnsi="Arial" w:cs="Arial"/>
          <w:sz w:val="22"/>
          <w:szCs w:val="22"/>
        </w:rPr>
      </w:pPr>
      <w:r w:rsidRPr="004C2640">
        <w:rPr>
          <w:rFonts w:ascii="Arial" w:hAnsi="Arial" w:cs="Arial"/>
          <w:sz w:val="22"/>
          <w:szCs w:val="22"/>
        </w:rPr>
        <w:t xml:space="preserve">w wyniku postępowania przeprowadzonego w oparciu o przepisy Regulaminu udzielania zamówień sektorowych przez AQUANET SA do których nie maja zastosowania przepisy ustawy Prawo zamówień publicznych, </w:t>
      </w:r>
      <w:r w:rsidR="006A3A33" w:rsidRPr="004C2640">
        <w:rPr>
          <w:rFonts w:ascii="Arial" w:hAnsi="Arial" w:cs="Arial"/>
          <w:sz w:val="22"/>
          <w:szCs w:val="22"/>
        </w:rPr>
        <w:t xml:space="preserve">Zamawiający </w:t>
      </w:r>
      <w:r w:rsidRPr="004C2640">
        <w:rPr>
          <w:rFonts w:ascii="Arial" w:hAnsi="Arial" w:cs="Arial"/>
          <w:sz w:val="22"/>
          <w:szCs w:val="22"/>
        </w:rPr>
        <w:t xml:space="preserve">w trybie </w:t>
      </w:r>
      <w:r w:rsidR="004352B5" w:rsidRPr="004C2640">
        <w:rPr>
          <w:rFonts w:ascii="Arial" w:hAnsi="Arial" w:cs="Arial"/>
          <w:sz w:val="22"/>
          <w:szCs w:val="22"/>
        </w:rPr>
        <w:t xml:space="preserve">przetargu </w:t>
      </w:r>
      <w:r w:rsidR="007A586E">
        <w:rPr>
          <w:rFonts w:ascii="Arial" w:hAnsi="Arial" w:cs="Arial"/>
          <w:sz w:val="22"/>
          <w:szCs w:val="22"/>
        </w:rPr>
        <w:t>nieograniczonego</w:t>
      </w:r>
      <w:r w:rsidR="007A586E" w:rsidRPr="004C2640">
        <w:rPr>
          <w:rFonts w:ascii="Arial" w:hAnsi="Arial" w:cs="Arial"/>
          <w:sz w:val="22"/>
          <w:szCs w:val="22"/>
        </w:rPr>
        <w:t xml:space="preserve">  </w:t>
      </w:r>
      <w:r w:rsidRPr="004C2640">
        <w:rPr>
          <w:rFonts w:ascii="Arial" w:hAnsi="Arial" w:cs="Arial"/>
          <w:sz w:val="22"/>
          <w:szCs w:val="22"/>
        </w:rPr>
        <w:t xml:space="preserve">dokonał wyboru oferty </w:t>
      </w:r>
      <w:r w:rsidR="006A3A33" w:rsidRPr="004C2640">
        <w:rPr>
          <w:rFonts w:ascii="Arial" w:hAnsi="Arial" w:cs="Arial"/>
          <w:sz w:val="22"/>
          <w:szCs w:val="22"/>
        </w:rPr>
        <w:t xml:space="preserve">Wykonawcy </w:t>
      </w:r>
      <w:r w:rsidRPr="004C2640">
        <w:rPr>
          <w:rFonts w:ascii="Arial" w:hAnsi="Arial" w:cs="Arial"/>
          <w:sz w:val="22"/>
          <w:szCs w:val="22"/>
        </w:rPr>
        <w:t>jako najkorzystniejszej,</w:t>
      </w:r>
    </w:p>
    <w:p w14:paraId="6246390D" w14:textId="77777777" w:rsidR="00B1167E" w:rsidRPr="004C2640" w:rsidRDefault="00B1167E">
      <w:pPr>
        <w:pStyle w:val="Tekstpodstawowy"/>
        <w:rPr>
          <w:sz w:val="22"/>
          <w:szCs w:val="22"/>
          <w:shd w:val="clear" w:color="auto" w:fill="FFFF00"/>
        </w:rPr>
      </w:pPr>
    </w:p>
    <w:p w14:paraId="3B079CFC" w14:textId="77777777" w:rsidR="00B1167E" w:rsidRPr="004C2640" w:rsidRDefault="00B1167E">
      <w:pPr>
        <w:pStyle w:val="Tekstpodstawowy"/>
        <w:rPr>
          <w:sz w:val="22"/>
          <w:szCs w:val="22"/>
          <w:shd w:val="clear" w:color="auto" w:fill="FFFF00"/>
        </w:rPr>
      </w:pPr>
    </w:p>
    <w:p w14:paraId="2E1E53A7" w14:textId="77777777" w:rsidR="00596195" w:rsidRPr="004C2640" w:rsidRDefault="00206BCF" w:rsidP="003927D8">
      <w:pPr>
        <w:pStyle w:val="Tekstpodstawowy"/>
        <w:rPr>
          <w:sz w:val="22"/>
          <w:szCs w:val="22"/>
        </w:rPr>
      </w:pPr>
      <w:r w:rsidRPr="004C2640">
        <w:rPr>
          <w:sz w:val="22"/>
          <w:szCs w:val="22"/>
        </w:rPr>
        <w:t>Strony postanawiają za</w:t>
      </w:r>
      <w:r w:rsidR="003927D8" w:rsidRPr="004C2640">
        <w:rPr>
          <w:sz w:val="22"/>
          <w:szCs w:val="22"/>
        </w:rPr>
        <w:t>wrzeć Umowę następującej treści:</w:t>
      </w:r>
    </w:p>
    <w:p w14:paraId="28884F14" w14:textId="77777777" w:rsidR="00596195" w:rsidRPr="004C2640" w:rsidRDefault="00596195">
      <w:pPr>
        <w:suppressAutoHyphens w:val="0"/>
        <w:overflowPunct/>
        <w:autoSpaceDE/>
        <w:textAlignment w:val="auto"/>
        <w:rPr>
          <w:rFonts w:ascii="Arial" w:hAnsi="Arial" w:cs="Arial"/>
          <w:b/>
          <w:sz w:val="22"/>
          <w:szCs w:val="22"/>
        </w:rPr>
      </w:pPr>
    </w:p>
    <w:p w14:paraId="104E67D8" w14:textId="77777777" w:rsidR="00206BCF" w:rsidRPr="004C2640" w:rsidRDefault="00206BCF" w:rsidP="00720C44">
      <w:pPr>
        <w:spacing w:after="120" w:line="23" w:lineRule="atLeast"/>
        <w:jc w:val="center"/>
        <w:rPr>
          <w:rFonts w:ascii="Arial" w:hAnsi="Arial" w:cs="Arial"/>
          <w:b/>
          <w:sz w:val="22"/>
          <w:szCs w:val="22"/>
        </w:rPr>
      </w:pPr>
      <w:r w:rsidRPr="004C2640">
        <w:rPr>
          <w:rFonts w:ascii="Arial" w:hAnsi="Arial" w:cs="Arial"/>
          <w:b/>
          <w:sz w:val="22"/>
          <w:szCs w:val="22"/>
        </w:rPr>
        <w:t>§ 1</w:t>
      </w:r>
    </w:p>
    <w:p w14:paraId="2AF27813" w14:textId="77777777" w:rsidR="00D55E8E" w:rsidRPr="004C2640" w:rsidRDefault="00206BCF" w:rsidP="00720C44">
      <w:pPr>
        <w:spacing w:after="120" w:line="23" w:lineRule="atLeast"/>
        <w:jc w:val="center"/>
        <w:rPr>
          <w:rFonts w:ascii="Arial" w:hAnsi="Arial" w:cs="Arial"/>
          <w:b/>
          <w:sz w:val="22"/>
          <w:szCs w:val="22"/>
        </w:rPr>
      </w:pPr>
      <w:r w:rsidRPr="004C2640">
        <w:rPr>
          <w:rFonts w:ascii="Arial" w:hAnsi="Arial" w:cs="Arial"/>
          <w:b/>
          <w:sz w:val="22"/>
          <w:szCs w:val="22"/>
        </w:rPr>
        <w:t>Definicj</w:t>
      </w:r>
      <w:r w:rsidR="00B1167E" w:rsidRPr="004C2640">
        <w:rPr>
          <w:rFonts w:ascii="Arial" w:hAnsi="Arial" w:cs="Arial"/>
          <w:b/>
          <w:sz w:val="22"/>
          <w:szCs w:val="22"/>
        </w:rPr>
        <w:t>e</w:t>
      </w:r>
    </w:p>
    <w:p w14:paraId="32F549FE" w14:textId="77777777" w:rsidR="00D55E8E" w:rsidRPr="004C2640" w:rsidRDefault="00206BCF" w:rsidP="00720C44">
      <w:pPr>
        <w:spacing w:after="120" w:line="23" w:lineRule="atLeast"/>
        <w:jc w:val="both"/>
        <w:rPr>
          <w:rFonts w:ascii="Arial" w:hAnsi="Arial" w:cs="Arial"/>
          <w:sz w:val="22"/>
          <w:szCs w:val="22"/>
        </w:rPr>
      </w:pPr>
      <w:r w:rsidRPr="004C2640">
        <w:rPr>
          <w:rFonts w:ascii="Arial" w:hAnsi="Arial" w:cs="Arial"/>
          <w:sz w:val="22"/>
          <w:szCs w:val="22"/>
        </w:rPr>
        <w:t>Strony nadają następujące znaczenie pojęciom użytym w dalszej treści Umowy i zapisanym wielką literą:</w:t>
      </w:r>
    </w:p>
    <w:p w14:paraId="24B69F06" w14:textId="48C92F1C" w:rsidR="00EF1F13" w:rsidRPr="004C2640" w:rsidRDefault="00944502" w:rsidP="002C73A9">
      <w:pPr>
        <w:pStyle w:val="Akapitzlist10"/>
        <w:numPr>
          <w:ilvl w:val="0"/>
          <w:numId w:val="23"/>
        </w:numPr>
        <w:tabs>
          <w:tab w:val="left" w:pos="2914"/>
        </w:tabs>
        <w:spacing w:after="120" w:line="23" w:lineRule="atLeast"/>
        <w:jc w:val="both"/>
        <w:rPr>
          <w:rFonts w:ascii="Arial" w:hAnsi="Arial" w:cs="Arial"/>
          <w:sz w:val="22"/>
          <w:szCs w:val="22"/>
        </w:rPr>
      </w:pPr>
      <w:r w:rsidRPr="004C2640">
        <w:rPr>
          <w:rFonts w:ascii="Arial" w:hAnsi="Arial" w:cs="Arial"/>
          <w:b/>
          <w:bCs/>
          <w:sz w:val="22"/>
          <w:szCs w:val="22"/>
        </w:rPr>
        <w:lastRenderedPageBreak/>
        <w:t xml:space="preserve">Dalszy podwykonawca </w:t>
      </w:r>
      <w:r w:rsidRPr="004C2640">
        <w:rPr>
          <w:rFonts w:ascii="Arial" w:hAnsi="Arial" w:cs="Arial"/>
          <w:bCs/>
          <w:sz w:val="22"/>
          <w:szCs w:val="22"/>
        </w:rPr>
        <w:t>- podwykonawca Podwykonawcy lub Podwykonawcy RB;</w:t>
      </w:r>
    </w:p>
    <w:p w14:paraId="453A92AD" w14:textId="386556E4" w:rsidR="00B75AD1" w:rsidRPr="004C2640" w:rsidRDefault="00B75AD1" w:rsidP="002C73A9">
      <w:pPr>
        <w:pStyle w:val="Akapitzlist10"/>
        <w:numPr>
          <w:ilvl w:val="0"/>
          <w:numId w:val="23"/>
        </w:numPr>
        <w:tabs>
          <w:tab w:val="left" w:pos="2914"/>
        </w:tabs>
        <w:spacing w:after="120" w:line="23" w:lineRule="atLeast"/>
        <w:jc w:val="both"/>
        <w:rPr>
          <w:rFonts w:ascii="Arial" w:hAnsi="Arial" w:cs="Arial"/>
          <w:sz w:val="22"/>
          <w:szCs w:val="22"/>
        </w:rPr>
      </w:pPr>
      <w:r w:rsidRPr="004C2640">
        <w:rPr>
          <w:rFonts w:ascii="Arial" w:hAnsi="Arial" w:cs="Arial"/>
          <w:b/>
          <w:sz w:val="22"/>
          <w:szCs w:val="22"/>
        </w:rPr>
        <w:t xml:space="preserve">Informacje </w:t>
      </w:r>
      <w:r w:rsidR="00944502" w:rsidRPr="004C2640">
        <w:rPr>
          <w:rFonts w:ascii="Arial" w:hAnsi="Arial" w:cs="Arial"/>
          <w:b/>
          <w:sz w:val="22"/>
          <w:szCs w:val="22"/>
        </w:rPr>
        <w:t>P</w:t>
      </w:r>
      <w:r w:rsidRPr="004C2640">
        <w:rPr>
          <w:rFonts w:ascii="Arial" w:hAnsi="Arial" w:cs="Arial"/>
          <w:b/>
          <w:sz w:val="22"/>
          <w:szCs w:val="22"/>
        </w:rPr>
        <w:t>oufne</w:t>
      </w:r>
      <w:r w:rsidRPr="004C2640">
        <w:rPr>
          <w:rFonts w:ascii="Arial" w:hAnsi="Arial" w:cs="Arial"/>
          <w:sz w:val="22"/>
          <w:szCs w:val="22"/>
        </w:rPr>
        <w:t xml:space="preserve"> – </w:t>
      </w:r>
      <w:r w:rsidR="003366C5" w:rsidRPr="004C2640">
        <w:rPr>
          <w:rFonts w:ascii="Arial" w:hAnsi="Arial" w:cs="Arial"/>
          <w:sz w:val="22"/>
          <w:szCs w:val="22"/>
        </w:rPr>
        <w:t>wszelkie informacje uzyskane w związku lub przy okazji wykonywania Umowy, które stanowią lub mogą stanowić technologiczną, organizacyjną lub finansową tajemnicę drugiej Strony i których ujawnienie mogłoby narazić Stronę na szkodę.</w:t>
      </w:r>
    </w:p>
    <w:p w14:paraId="60683341" w14:textId="28B773EF" w:rsidR="00C339D9" w:rsidRPr="004C2640" w:rsidRDefault="00C339D9"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Kodeks cywilny - </w:t>
      </w:r>
      <w:r w:rsidR="00B75691" w:rsidRPr="004C2640">
        <w:rPr>
          <w:rFonts w:ascii="Arial" w:hAnsi="Arial" w:cs="Arial"/>
          <w:sz w:val="22"/>
          <w:szCs w:val="22"/>
        </w:rPr>
        <w:t>u</w:t>
      </w:r>
      <w:r w:rsidRPr="004C2640">
        <w:rPr>
          <w:rFonts w:ascii="Arial" w:hAnsi="Arial" w:cs="Arial"/>
          <w:sz w:val="22"/>
          <w:szCs w:val="22"/>
        </w:rPr>
        <w:t xml:space="preserve">stawa z dnia 23 kwietnia 1964 r. </w:t>
      </w:r>
      <w:r w:rsidR="00B75691" w:rsidRPr="004C2640">
        <w:rPr>
          <w:rFonts w:ascii="Arial" w:hAnsi="Arial" w:cs="Arial"/>
          <w:bCs/>
          <w:sz w:val="22"/>
          <w:szCs w:val="22"/>
        </w:rPr>
        <w:t>Kodeks c</w:t>
      </w:r>
      <w:r w:rsidRPr="004C2640">
        <w:rPr>
          <w:rFonts w:ascii="Arial" w:hAnsi="Arial" w:cs="Arial"/>
          <w:bCs/>
          <w:sz w:val="22"/>
          <w:szCs w:val="22"/>
        </w:rPr>
        <w:t>ywilny (</w:t>
      </w:r>
      <w:proofErr w:type="spellStart"/>
      <w:r w:rsidR="00B75691" w:rsidRPr="004C2640">
        <w:rPr>
          <w:rFonts w:ascii="Arial" w:hAnsi="Arial" w:cs="Arial"/>
          <w:bCs/>
          <w:sz w:val="22"/>
          <w:szCs w:val="22"/>
        </w:rPr>
        <w:t>t.j</w:t>
      </w:r>
      <w:proofErr w:type="spellEnd"/>
      <w:r w:rsidR="00B75691" w:rsidRPr="004C2640">
        <w:rPr>
          <w:rFonts w:ascii="Arial" w:hAnsi="Arial" w:cs="Arial"/>
          <w:bCs/>
          <w:sz w:val="22"/>
          <w:szCs w:val="22"/>
        </w:rPr>
        <w:t xml:space="preserve">. </w:t>
      </w:r>
      <w:r w:rsidRPr="004C2640">
        <w:rPr>
          <w:rFonts w:ascii="Arial" w:hAnsi="Arial" w:cs="Arial"/>
          <w:bCs/>
          <w:sz w:val="22"/>
          <w:szCs w:val="22"/>
        </w:rPr>
        <w:t xml:space="preserve">Dz. U. </w:t>
      </w:r>
      <w:r w:rsidR="00B75691" w:rsidRPr="004C2640">
        <w:rPr>
          <w:rFonts w:ascii="Arial" w:hAnsi="Arial" w:cs="Arial"/>
          <w:bCs/>
          <w:sz w:val="22"/>
          <w:szCs w:val="22"/>
        </w:rPr>
        <w:t>z 20</w:t>
      </w:r>
      <w:r w:rsidR="006A3A33" w:rsidRPr="004C2640">
        <w:rPr>
          <w:rFonts w:ascii="Arial" w:hAnsi="Arial" w:cs="Arial"/>
          <w:bCs/>
          <w:sz w:val="22"/>
          <w:szCs w:val="22"/>
        </w:rPr>
        <w:t>20</w:t>
      </w:r>
      <w:r w:rsidR="00B75691" w:rsidRPr="004C2640">
        <w:rPr>
          <w:rFonts w:ascii="Arial" w:hAnsi="Arial" w:cs="Arial"/>
          <w:bCs/>
          <w:sz w:val="22"/>
          <w:szCs w:val="22"/>
        </w:rPr>
        <w:t xml:space="preserve"> r.</w:t>
      </w:r>
      <w:r w:rsidR="004B1AA6" w:rsidRPr="004C2640">
        <w:rPr>
          <w:rFonts w:ascii="Arial" w:hAnsi="Arial" w:cs="Arial"/>
          <w:bCs/>
          <w:sz w:val="22"/>
          <w:szCs w:val="22"/>
        </w:rPr>
        <w:t>,</w:t>
      </w:r>
      <w:r w:rsidRPr="004C2640">
        <w:rPr>
          <w:rFonts w:ascii="Arial" w:hAnsi="Arial" w:cs="Arial"/>
          <w:bCs/>
          <w:sz w:val="22"/>
          <w:szCs w:val="22"/>
        </w:rPr>
        <w:t xml:space="preserve"> poz. </w:t>
      </w:r>
      <w:r w:rsidR="006A3A33" w:rsidRPr="004C2640">
        <w:rPr>
          <w:rFonts w:ascii="Arial" w:hAnsi="Arial" w:cs="Arial"/>
          <w:bCs/>
          <w:sz w:val="22"/>
          <w:szCs w:val="22"/>
        </w:rPr>
        <w:t>1745</w:t>
      </w:r>
      <w:r w:rsidRPr="004C2640">
        <w:rPr>
          <w:rFonts w:ascii="Arial" w:hAnsi="Arial" w:cs="Arial"/>
          <w:bCs/>
          <w:sz w:val="22"/>
          <w:szCs w:val="22"/>
        </w:rPr>
        <w:t xml:space="preserve"> z</w:t>
      </w:r>
      <w:r w:rsidR="00B75691" w:rsidRPr="004C2640">
        <w:rPr>
          <w:rFonts w:ascii="Arial" w:hAnsi="Arial" w:cs="Arial"/>
          <w:bCs/>
          <w:sz w:val="22"/>
          <w:szCs w:val="22"/>
        </w:rPr>
        <w:t>e</w:t>
      </w:r>
      <w:r w:rsidRPr="004C2640">
        <w:rPr>
          <w:rFonts w:ascii="Arial" w:hAnsi="Arial" w:cs="Arial"/>
          <w:bCs/>
          <w:sz w:val="22"/>
          <w:szCs w:val="22"/>
        </w:rPr>
        <w:t xml:space="preserve"> zm.);</w:t>
      </w:r>
    </w:p>
    <w:p w14:paraId="729A6BF3" w14:textId="35BCA898" w:rsidR="00944502" w:rsidRPr="004C2640" w:rsidRDefault="00944502" w:rsidP="009E5BCE">
      <w:pPr>
        <w:pStyle w:val="Akapitzlist2"/>
        <w:numPr>
          <w:ilvl w:val="0"/>
          <w:numId w:val="31"/>
        </w:numPr>
        <w:pBdr>
          <w:top w:val="nil"/>
          <w:left w:val="nil"/>
          <w:bottom w:val="nil"/>
          <w:right w:val="nil"/>
          <w:between w:val="nil"/>
          <w:bar w:val="nil"/>
        </w:pBdr>
        <w:tabs>
          <w:tab w:val="num" w:pos="567"/>
        </w:tabs>
        <w:spacing w:after="120" w:line="23" w:lineRule="atLeast"/>
        <w:jc w:val="both"/>
        <w:rPr>
          <w:rFonts w:ascii="Arial" w:hAnsi="Arial" w:cs="Arial"/>
          <w:sz w:val="22"/>
          <w:szCs w:val="22"/>
        </w:rPr>
      </w:pPr>
      <w:r w:rsidRPr="004C2640">
        <w:rPr>
          <w:rFonts w:ascii="Arial" w:hAnsi="Arial" w:cs="Arial"/>
          <w:b/>
          <w:bCs/>
          <w:sz w:val="22"/>
          <w:szCs w:val="22"/>
        </w:rPr>
        <w:t xml:space="preserve">Kosztorys ofertowy </w:t>
      </w:r>
      <w:r w:rsidRPr="004C2640">
        <w:rPr>
          <w:rFonts w:ascii="Arial" w:hAnsi="Arial" w:cs="Arial"/>
          <w:bCs/>
          <w:sz w:val="22"/>
          <w:szCs w:val="22"/>
        </w:rPr>
        <w:t>-</w:t>
      </w:r>
      <w:r w:rsidRPr="004C2640">
        <w:rPr>
          <w:rFonts w:ascii="Arial" w:hAnsi="Arial" w:cs="Arial"/>
          <w:b/>
          <w:bCs/>
          <w:sz w:val="22"/>
          <w:szCs w:val="22"/>
        </w:rPr>
        <w:t xml:space="preserve"> </w:t>
      </w:r>
      <w:r w:rsidRPr="004C2640">
        <w:rPr>
          <w:rFonts w:ascii="Arial" w:hAnsi="Arial" w:cs="Arial"/>
          <w:sz w:val="22"/>
          <w:szCs w:val="22"/>
        </w:rPr>
        <w:t>wyceniony przez Wykonawcę Przedmiar rob</w:t>
      </w:r>
      <w:r w:rsidRPr="004C2640">
        <w:rPr>
          <w:rFonts w:ascii="Arial" w:hAnsi="Arial" w:cs="Arial"/>
          <w:sz w:val="22"/>
          <w:szCs w:val="22"/>
          <w:lang w:val="es-ES_tradnl"/>
        </w:rPr>
        <w:t>ó</w:t>
      </w:r>
      <w:r w:rsidRPr="004C2640">
        <w:rPr>
          <w:rFonts w:ascii="Arial" w:hAnsi="Arial" w:cs="Arial"/>
          <w:sz w:val="22"/>
          <w:szCs w:val="22"/>
        </w:rPr>
        <w:t>t, stanowiący część Oferty po ewentualnych korektach przed podpisaniem Umowy zgodnych z PZP;</w:t>
      </w:r>
    </w:p>
    <w:p w14:paraId="6058A6B2" w14:textId="50DBE8D6" w:rsidR="00C339D9" w:rsidRPr="004C2640" w:rsidRDefault="00C339D9"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Oferta Wykonawcy (Oferta) - </w:t>
      </w:r>
      <w:r w:rsidRPr="004C2640">
        <w:rPr>
          <w:rFonts w:ascii="Arial" w:hAnsi="Arial" w:cs="Arial"/>
          <w:sz w:val="22"/>
          <w:szCs w:val="22"/>
        </w:rPr>
        <w:t>zobowiązanie Wykonawcy do wykonania Robót objętych Umową, zgodnie z postanowieniami SWZ, złożone Zamawiającemu w czasie postępowania w sprawie udzielenia zamówienia publicznego - wraz z załącznikami;</w:t>
      </w:r>
    </w:p>
    <w:p w14:paraId="287C7825" w14:textId="22C3400C" w:rsidR="00B75AD1" w:rsidRPr="004C2640" w:rsidRDefault="00B75AD1"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Podwykonawca –</w:t>
      </w:r>
      <w:r w:rsidRPr="004C2640">
        <w:rPr>
          <w:rFonts w:ascii="Arial" w:hAnsi="Arial" w:cs="Arial"/>
          <w:sz w:val="22"/>
          <w:szCs w:val="22"/>
        </w:rPr>
        <w:t xml:space="preserve"> </w:t>
      </w:r>
      <w:r w:rsidR="00944502" w:rsidRPr="004C2640">
        <w:rPr>
          <w:rFonts w:ascii="Arial" w:hAnsi="Arial" w:cs="Arial"/>
          <w:sz w:val="22"/>
          <w:szCs w:val="22"/>
        </w:rPr>
        <w:t>podwykonawca prac stanowiących usługi lub dostawy</w:t>
      </w:r>
      <w:r w:rsidRPr="004C2640">
        <w:rPr>
          <w:rFonts w:ascii="Arial" w:hAnsi="Arial" w:cs="Arial"/>
          <w:sz w:val="22"/>
          <w:szCs w:val="22"/>
        </w:rPr>
        <w:t>;</w:t>
      </w:r>
    </w:p>
    <w:p w14:paraId="39F04B67" w14:textId="377CD052" w:rsidR="00B75AD1" w:rsidRPr="004C2640" w:rsidRDefault="00B75AD1"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Podwykonawca RB – </w:t>
      </w:r>
      <w:r w:rsidR="00944502" w:rsidRPr="004C2640">
        <w:rPr>
          <w:rFonts w:ascii="Arial" w:hAnsi="Arial" w:cs="Arial"/>
          <w:sz w:val="22"/>
          <w:szCs w:val="22"/>
        </w:rPr>
        <w:t>podwykonawca prac stanowiących roboty budowlane</w:t>
      </w:r>
      <w:r w:rsidRPr="004C2640">
        <w:rPr>
          <w:rFonts w:ascii="Arial" w:hAnsi="Arial" w:cs="Arial"/>
          <w:sz w:val="22"/>
          <w:szCs w:val="22"/>
        </w:rPr>
        <w:t>;</w:t>
      </w:r>
    </w:p>
    <w:p w14:paraId="43FFD2B4" w14:textId="139529D9" w:rsidR="00C339D9" w:rsidRPr="004C2640" w:rsidRDefault="00C339D9"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Prawo budowlane - </w:t>
      </w:r>
      <w:r w:rsidR="00B75691" w:rsidRPr="004C2640">
        <w:rPr>
          <w:rFonts w:ascii="Arial" w:hAnsi="Arial" w:cs="Arial"/>
          <w:sz w:val="22"/>
          <w:szCs w:val="22"/>
        </w:rPr>
        <w:t>u</w:t>
      </w:r>
      <w:r w:rsidRPr="004C2640">
        <w:rPr>
          <w:rFonts w:ascii="Arial" w:hAnsi="Arial" w:cs="Arial"/>
          <w:sz w:val="22"/>
          <w:szCs w:val="22"/>
        </w:rPr>
        <w:t>stawa z dnia 7 lipca 1994 r. – Prawo budowlane (</w:t>
      </w:r>
      <w:proofErr w:type="spellStart"/>
      <w:r w:rsidRPr="004C2640">
        <w:rPr>
          <w:rFonts w:ascii="Arial" w:hAnsi="Arial" w:cs="Arial"/>
          <w:sz w:val="22"/>
          <w:szCs w:val="22"/>
        </w:rPr>
        <w:t>t</w:t>
      </w:r>
      <w:r w:rsidR="00B75691" w:rsidRPr="004C2640">
        <w:rPr>
          <w:rFonts w:ascii="Arial" w:hAnsi="Arial" w:cs="Arial"/>
          <w:sz w:val="22"/>
          <w:szCs w:val="22"/>
        </w:rPr>
        <w:t>.</w:t>
      </w:r>
      <w:r w:rsidRPr="004C2640">
        <w:rPr>
          <w:rFonts w:ascii="Arial" w:hAnsi="Arial" w:cs="Arial"/>
          <w:sz w:val="22"/>
          <w:szCs w:val="22"/>
        </w:rPr>
        <w:t>j</w:t>
      </w:r>
      <w:proofErr w:type="spellEnd"/>
      <w:r w:rsidRPr="004C2640">
        <w:rPr>
          <w:rFonts w:ascii="Arial" w:hAnsi="Arial" w:cs="Arial"/>
          <w:sz w:val="22"/>
          <w:szCs w:val="22"/>
        </w:rPr>
        <w:t>. Dz. U. z</w:t>
      </w:r>
      <w:r w:rsidR="008A6529" w:rsidRPr="004C2640">
        <w:rPr>
          <w:rFonts w:ascii="Arial" w:hAnsi="Arial" w:cs="Arial"/>
          <w:sz w:val="22"/>
          <w:szCs w:val="22"/>
        </w:rPr>
        <w:t xml:space="preserve"> </w:t>
      </w:r>
      <w:r w:rsidR="009E5BCE" w:rsidRPr="004C2640">
        <w:rPr>
          <w:rFonts w:ascii="Arial" w:hAnsi="Arial" w:cs="Arial"/>
          <w:sz w:val="22"/>
          <w:szCs w:val="22"/>
        </w:rPr>
        <w:t xml:space="preserve">2021 </w:t>
      </w:r>
      <w:r w:rsidR="00A849DB" w:rsidRPr="004C2640">
        <w:rPr>
          <w:rFonts w:ascii="Arial" w:hAnsi="Arial" w:cs="Arial"/>
          <w:sz w:val="22"/>
          <w:szCs w:val="22"/>
        </w:rPr>
        <w:t>r.</w:t>
      </w:r>
      <w:r w:rsidR="00B63B5A" w:rsidRPr="004C2640">
        <w:rPr>
          <w:rFonts w:ascii="Arial" w:hAnsi="Arial" w:cs="Arial"/>
          <w:sz w:val="22"/>
          <w:szCs w:val="22"/>
        </w:rPr>
        <w:t>,</w:t>
      </w:r>
      <w:r w:rsidR="00A849DB" w:rsidRPr="004C2640">
        <w:rPr>
          <w:rFonts w:ascii="Arial" w:hAnsi="Arial" w:cs="Arial"/>
          <w:sz w:val="22"/>
          <w:szCs w:val="22"/>
        </w:rPr>
        <w:t xml:space="preserve"> poz.</w:t>
      </w:r>
      <w:r w:rsidR="008A6529" w:rsidRPr="004C2640">
        <w:rPr>
          <w:rFonts w:ascii="Arial" w:hAnsi="Arial" w:cs="Arial"/>
          <w:sz w:val="22"/>
          <w:szCs w:val="22"/>
        </w:rPr>
        <w:t xml:space="preserve"> </w:t>
      </w:r>
      <w:r w:rsidR="009E5BCE" w:rsidRPr="004C2640">
        <w:rPr>
          <w:rFonts w:ascii="Arial" w:hAnsi="Arial" w:cs="Arial"/>
          <w:sz w:val="22"/>
          <w:szCs w:val="22"/>
        </w:rPr>
        <w:t xml:space="preserve">2351 </w:t>
      </w:r>
      <w:r w:rsidRPr="004C2640">
        <w:rPr>
          <w:rFonts w:ascii="Arial" w:hAnsi="Arial" w:cs="Arial"/>
          <w:sz w:val="22"/>
          <w:szCs w:val="22"/>
        </w:rPr>
        <w:t>z</w:t>
      </w:r>
      <w:r w:rsidR="00B75691" w:rsidRPr="004C2640">
        <w:rPr>
          <w:rFonts w:ascii="Arial" w:hAnsi="Arial" w:cs="Arial"/>
          <w:sz w:val="22"/>
          <w:szCs w:val="22"/>
        </w:rPr>
        <w:t>e</w:t>
      </w:r>
      <w:r w:rsidRPr="004C2640">
        <w:rPr>
          <w:rFonts w:ascii="Arial" w:hAnsi="Arial" w:cs="Arial"/>
          <w:sz w:val="22"/>
          <w:szCs w:val="22"/>
        </w:rPr>
        <w:t xml:space="preserve"> zm.)</w:t>
      </w:r>
      <w:r w:rsidR="00B75AD1" w:rsidRPr="004C2640">
        <w:rPr>
          <w:rFonts w:ascii="Arial" w:hAnsi="Arial" w:cs="Arial"/>
          <w:sz w:val="22"/>
          <w:szCs w:val="22"/>
        </w:rPr>
        <w:t>;</w:t>
      </w:r>
    </w:p>
    <w:p w14:paraId="4702A47C" w14:textId="01A66E9D" w:rsidR="009E5BCE" w:rsidRPr="004C2640" w:rsidRDefault="009E5BCE" w:rsidP="009E5BCE">
      <w:pPr>
        <w:pStyle w:val="Akapitzlist2"/>
        <w:numPr>
          <w:ilvl w:val="0"/>
          <w:numId w:val="31"/>
        </w:numPr>
        <w:pBdr>
          <w:top w:val="nil"/>
          <w:left w:val="nil"/>
          <w:bottom w:val="nil"/>
          <w:right w:val="nil"/>
          <w:between w:val="nil"/>
          <w:bar w:val="nil"/>
        </w:pBdr>
        <w:tabs>
          <w:tab w:val="num" w:pos="567"/>
        </w:tabs>
        <w:spacing w:after="120" w:line="23" w:lineRule="atLeast"/>
        <w:jc w:val="both"/>
        <w:rPr>
          <w:rFonts w:ascii="Arial" w:hAnsi="Arial" w:cs="Arial"/>
          <w:sz w:val="22"/>
          <w:szCs w:val="22"/>
        </w:rPr>
      </w:pPr>
      <w:r w:rsidRPr="004C2640">
        <w:rPr>
          <w:rFonts w:ascii="Arial" w:hAnsi="Arial" w:cs="Arial"/>
          <w:b/>
          <w:bCs/>
          <w:sz w:val="22"/>
          <w:szCs w:val="22"/>
        </w:rPr>
        <w:t>Przedmiar rob</w:t>
      </w:r>
      <w:r w:rsidRPr="004C2640">
        <w:rPr>
          <w:rFonts w:ascii="Arial" w:hAnsi="Arial" w:cs="Arial"/>
          <w:b/>
          <w:bCs/>
          <w:sz w:val="22"/>
          <w:szCs w:val="22"/>
          <w:lang w:val="es-ES_tradnl"/>
        </w:rPr>
        <w:t>ó</w:t>
      </w:r>
      <w:r w:rsidRPr="004C2640">
        <w:rPr>
          <w:rFonts w:ascii="Arial" w:hAnsi="Arial" w:cs="Arial"/>
          <w:b/>
          <w:bCs/>
          <w:sz w:val="22"/>
          <w:szCs w:val="22"/>
          <w:lang w:val="ru-RU"/>
        </w:rPr>
        <w:t xml:space="preserve">t </w:t>
      </w:r>
      <w:r w:rsidRPr="004C2640">
        <w:rPr>
          <w:rFonts w:ascii="Arial" w:hAnsi="Arial" w:cs="Arial"/>
          <w:bCs/>
          <w:sz w:val="22"/>
          <w:szCs w:val="22"/>
          <w:lang w:val="ru-RU"/>
        </w:rPr>
        <w:t>-</w:t>
      </w:r>
      <w:r w:rsidRPr="004C2640">
        <w:rPr>
          <w:rFonts w:ascii="Arial" w:hAnsi="Arial" w:cs="Arial"/>
          <w:b/>
          <w:bCs/>
          <w:sz w:val="22"/>
          <w:szCs w:val="22"/>
          <w:lang w:val="ru-RU"/>
        </w:rPr>
        <w:t xml:space="preserve"> </w:t>
      </w:r>
      <w:r w:rsidRPr="004C2640">
        <w:rPr>
          <w:rFonts w:ascii="Arial" w:hAnsi="Arial" w:cs="Arial"/>
          <w:sz w:val="22"/>
          <w:szCs w:val="22"/>
        </w:rPr>
        <w:t>zestawienie ilości przewidywanych do wykonania Rob</w:t>
      </w:r>
      <w:r w:rsidRPr="004C2640">
        <w:rPr>
          <w:rFonts w:ascii="Arial" w:hAnsi="Arial" w:cs="Arial"/>
          <w:sz w:val="22"/>
          <w:szCs w:val="22"/>
          <w:lang w:val="es-ES_tradnl"/>
        </w:rPr>
        <w:t>ó</w:t>
      </w:r>
      <w:r w:rsidRPr="004C2640">
        <w:rPr>
          <w:rFonts w:ascii="Arial" w:hAnsi="Arial" w:cs="Arial"/>
          <w:sz w:val="22"/>
          <w:szCs w:val="22"/>
          <w:lang w:val="en-US"/>
        </w:rPr>
        <w:t>t;</w:t>
      </w:r>
    </w:p>
    <w:p w14:paraId="6B5CA540" w14:textId="5C731763" w:rsidR="00C339D9" w:rsidRPr="004C2640" w:rsidRDefault="00C339D9"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Przedmiot Umowy - </w:t>
      </w:r>
      <w:r w:rsidRPr="004C2640">
        <w:rPr>
          <w:rFonts w:ascii="Arial" w:hAnsi="Arial" w:cs="Arial"/>
          <w:sz w:val="22"/>
          <w:szCs w:val="22"/>
        </w:rPr>
        <w:t>prace wskazane w §</w:t>
      </w:r>
      <w:r w:rsidR="00B75691" w:rsidRPr="004C2640">
        <w:rPr>
          <w:rFonts w:ascii="Arial" w:hAnsi="Arial" w:cs="Arial"/>
          <w:sz w:val="22"/>
          <w:szCs w:val="22"/>
        </w:rPr>
        <w:t xml:space="preserve"> </w:t>
      </w:r>
      <w:r w:rsidRPr="004C2640">
        <w:rPr>
          <w:rFonts w:ascii="Arial" w:hAnsi="Arial" w:cs="Arial"/>
          <w:sz w:val="22"/>
          <w:szCs w:val="22"/>
        </w:rPr>
        <w:t>2 Umowy;</w:t>
      </w:r>
    </w:p>
    <w:p w14:paraId="5C3C8228" w14:textId="77777777" w:rsidR="00C339D9" w:rsidRPr="004C2640" w:rsidRDefault="00C339D9"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Przedstawiciel Wykonawcy - </w:t>
      </w:r>
      <w:r w:rsidRPr="004C2640">
        <w:rPr>
          <w:rFonts w:ascii="Arial" w:hAnsi="Arial" w:cs="Arial"/>
          <w:sz w:val="22"/>
          <w:szCs w:val="22"/>
        </w:rPr>
        <w:t>osoba pisemnie ustanowiona przez Wykonawcę, jako jego przedstawiciel;</w:t>
      </w:r>
    </w:p>
    <w:p w14:paraId="185A26C1" w14:textId="77777777" w:rsidR="00C339D9" w:rsidRPr="004C2640" w:rsidRDefault="00C339D9"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Przedstawiciel Zamawiającego - </w:t>
      </w:r>
      <w:r w:rsidRPr="004C2640">
        <w:rPr>
          <w:rFonts w:ascii="Arial" w:hAnsi="Arial" w:cs="Arial"/>
          <w:sz w:val="22"/>
          <w:szCs w:val="22"/>
        </w:rPr>
        <w:t>osoba pisemnie ustanowiona przez Zamawiającego, jako jego przedstawiciel;</w:t>
      </w:r>
    </w:p>
    <w:p w14:paraId="251AC5D1" w14:textId="6B410F2E" w:rsidR="00B75AD1" w:rsidRPr="00BC161C" w:rsidRDefault="00B75AD1" w:rsidP="002C73A9">
      <w:pPr>
        <w:pStyle w:val="Akapitzlist10"/>
        <w:numPr>
          <w:ilvl w:val="0"/>
          <w:numId w:val="31"/>
        </w:numPr>
        <w:tabs>
          <w:tab w:val="left" w:pos="2914"/>
        </w:tabs>
        <w:spacing w:after="120" w:line="23" w:lineRule="atLeast"/>
        <w:jc w:val="both"/>
        <w:rPr>
          <w:rFonts w:ascii="Arial" w:hAnsi="Arial" w:cs="Arial"/>
          <w:b/>
          <w:sz w:val="22"/>
          <w:szCs w:val="22"/>
        </w:rPr>
      </w:pPr>
      <w:r w:rsidRPr="004C2640">
        <w:rPr>
          <w:rFonts w:ascii="Arial" w:hAnsi="Arial" w:cs="Arial"/>
          <w:b/>
          <w:sz w:val="22"/>
          <w:szCs w:val="22"/>
        </w:rPr>
        <w:t xml:space="preserve">Raport Miesięczny – </w:t>
      </w:r>
      <w:r w:rsidRPr="004C2640">
        <w:rPr>
          <w:rFonts w:ascii="Arial" w:hAnsi="Arial" w:cs="Arial"/>
          <w:sz w:val="22"/>
          <w:szCs w:val="22"/>
        </w:rPr>
        <w:t>raport miesięczny Wykonawcy z wykonywania Przedmiotu Umowy;</w:t>
      </w:r>
    </w:p>
    <w:p w14:paraId="5D70F9CD" w14:textId="76A3853E" w:rsidR="009E5BCE" w:rsidRPr="00BC161C" w:rsidRDefault="009E5BCE" w:rsidP="004C2640">
      <w:pPr>
        <w:pStyle w:val="Akapitzlist2"/>
        <w:numPr>
          <w:ilvl w:val="0"/>
          <w:numId w:val="31"/>
        </w:numPr>
        <w:pBdr>
          <w:top w:val="nil"/>
          <w:left w:val="nil"/>
          <w:bottom w:val="nil"/>
          <w:right w:val="nil"/>
          <w:between w:val="nil"/>
          <w:bar w:val="nil"/>
        </w:pBdr>
        <w:tabs>
          <w:tab w:val="num" w:pos="567"/>
        </w:tabs>
        <w:spacing w:after="120" w:line="23" w:lineRule="atLeast"/>
        <w:jc w:val="both"/>
        <w:rPr>
          <w:rFonts w:ascii="Arial" w:hAnsi="Arial" w:cs="Arial"/>
          <w:b/>
          <w:bCs/>
          <w:sz w:val="22"/>
          <w:szCs w:val="22"/>
        </w:rPr>
      </w:pPr>
      <w:r w:rsidRPr="004C2640">
        <w:rPr>
          <w:rFonts w:ascii="Arial" w:hAnsi="Arial" w:cs="Arial"/>
          <w:b/>
          <w:bCs/>
          <w:sz w:val="22"/>
          <w:szCs w:val="22"/>
        </w:rPr>
        <w:t>Roboty budowlane</w:t>
      </w:r>
      <w:r w:rsidRPr="004C2640">
        <w:rPr>
          <w:rFonts w:ascii="Arial" w:hAnsi="Arial" w:cs="Arial"/>
          <w:sz w:val="22"/>
          <w:szCs w:val="22"/>
        </w:rPr>
        <w:t xml:space="preserve"> </w:t>
      </w:r>
      <w:r w:rsidRPr="004C2640">
        <w:rPr>
          <w:rFonts w:ascii="Arial" w:hAnsi="Arial" w:cs="Arial"/>
          <w:b/>
          <w:bCs/>
          <w:sz w:val="22"/>
          <w:szCs w:val="22"/>
        </w:rPr>
        <w:t xml:space="preserve">(Roboty) </w:t>
      </w:r>
      <w:r w:rsidRPr="004C2640">
        <w:rPr>
          <w:rFonts w:ascii="Arial" w:hAnsi="Arial" w:cs="Arial"/>
          <w:bCs/>
          <w:sz w:val="22"/>
          <w:szCs w:val="22"/>
        </w:rPr>
        <w:t>-</w:t>
      </w:r>
      <w:r w:rsidRPr="004C2640">
        <w:rPr>
          <w:rFonts w:ascii="Arial" w:hAnsi="Arial" w:cs="Arial"/>
          <w:b/>
          <w:bCs/>
          <w:sz w:val="22"/>
          <w:szCs w:val="22"/>
        </w:rPr>
        <w:t xml:space="preserve"> </w:t>
      </w:r>
      <w:r w:rsidRPr="004C2640">
        <w:rPr>
          <w:rFonts w:ascii="Arial" w:hAnsi="Arial" w:cs="Arial"/>
          <w:sz w:val="22"/>
          <w:szCs w:val="22"/>
        </w:rPr>
        <w:t xml:space="preserve">prace niezbędne do realizacji Przedmiotu Umowy </w:t>
      </w:r>
      <w:r w:rsidR="00D56C11">
        <w:rPr>
          <w:rFonts w:ascii="Arial" w:hAnsi="Arial" w:cs="Arial"/>
          <w:sz w:val="22"/>
          <w:szCs w:val="22"/>
        </w:rPr>
        <w:t xml:space="preserve">w szczególności w zakresie odtworzenia nawierzchni </w:t>
      </w:r>
      <w:r w:rsidRPr="004C2640">
        <w:rPr>
          <w:rFonts w:ascii="Arial" w:hAnsi="Arial" w:cs="Arial"/>
          <w:sz w:val="22"/>
          <w:szCs w:val="22"/>
        </w:rPr>
        <w:t>oraz zespół czynności podejmowanych przez Wykonawcę w celu zapewnienia prawidłowego oraz terminowego wykonania Rob</w:t>
      </w:r>
      <w:r w:rsidRPr="004C2640">
        <w:rPr>
          <w:rFonts w:ascii="Arial" w:hAnsi="Arial" w:cs="Arial"/>
          <w:sz w:val="22"/>
          <w:szCs w:val="22"/>
          <w:lang w:val="es-ES_tradnl"/>
        </w:rPr>
        <w:t>ó</w:t>
      </w:r>
      <w:r w:rsidRPr="004C2640">
        <w:rPr>
          <w:rFonts w:ascii="Arial" w:hAnsi="Arial" w:cs="Arial"/>
          <w:sz w:val="22"/>
          <w:szCs w:val="22"/>
        </w:rPr>
        <w:t>t budowlanych;</w:t>
      </w:r>
    </w:p>
    <w:p w14:paraId="4C26BB48" w14:textId="6FF6F127" w:rsidR="00C339D9" w:rsidRPr="004C2640" w:rsidRDefault="00C339D9" w:rsidP="002C73A9">
      <w:pPr>
        <w:pStyle w:val="Akapitzlist"/>
        <w:numPr>
          <w:ilvl w:val="0"/>
          <w:numId w:val="31"/>
        </w:numPr>
        <w:tabs>
          <w:tab w:val="left" w:pos="2914"/>
        </w:tabs>
        <w:spacing w:after="120"/>
        <w:ind w:left="357" w:hanging="357"/>
        <w:jc w:val="both"/>
        <w:rPr>
          <w:rFonts w:ascii="Arial" w:hAnsi="Arial" w:cs="Arial"/>
          <w:b/>
          <w:bCs/>
          <w:color w:val="000000"/>
          <w:kern w:val="1"/>
          <w:sz w:val="22"/>
          <w:szCs w:val="22"/>
        </w:rPr>
      </w:pPr>
      <w:r w:rsidRPr="004C2640">
        <w:rPr>
          <w:rFonts w:ascii="Arial" w:hAnsi="Arial" w:cs="Arial"/>
          <w:b/>
          <w:sz w:val="22"/>
          <w:szCs w:val="22"/>
        </w:rPr>
        <w:t xml:space="preserve">SWZ - </w:t>
      </w:r>
      <w:r w:rsidRPr="004C2640">
        <w:rPr>
          <w:rFonts w:ascii="Arial" w:hAnsi="Arial" w:cs="Arial"/>
          <w:sz w:val="22"/>
          <w:szCs w:val="22"/>
        </w:rPr>
        <w:t xml:space="preserve">Specyfikacja Warunków Zamówienia </w:t>
      </w:r>
      <w:r w:rsidR="009E5BCE" w:rsidRPr="004C2640">
        <w:rPr>
          <w:rFonts w:ascii="Arial" w:hAnsi="Arial" w:cs="Arial"/>
          <w:sz w:val="22"/>
          <w:szCs w:val="22"/>
        </w:rPr>
        <w:t>dla postępowania w wyniku, którego zostaje zawarta Umowa</w:t>
      </w:r>
      <w:r w:rsidR="00A669F6" w:rsidRPr="004C2640">
        <w:rPr>
          <w:rFonts w:ascii="Arial" w:hAnsi="Arial" w:cs="Arial"/>
          <w:sz w:val="22"/>
          <w:szCs w:val="22"/>
        </w:rPr>
        <w:t>;</w:t>
      </w:r>
    </w:p>
    <w:p w14:paraId="41E85F8C" w14:textId="05F2C3A7" w:rsidR="00F60221" w:rsidRPr="004C2640" w:rsidRDefault="00C339D9" w:rsidP="002C73A9">
      <w:pPr>
        <w:pStyle w:val="Akapitzlist10"/>
        <w:numPr>
          <w:ilvl w:val="0"/>
          <w:numId w:val="31"/>
        </w:numPr>
        <w:tabs>
          <w:tab w:val="left" w:pos="2914"/>
        </w:tabs>
        <w:spacing w:after="120"/>
        <w:ind w:left="357" w:hanging="357"/>
        <w:jc w:val="both"/>
        <w:rPr>
          <w:rFonts w:ascii="Arial" w:hAnsi="Arial" w:cs="Arial"/>
          <w:b/>
          <w:sz w:val="22"/>
          <w:szCs w:val="22"/>
        </w:rPr>
      </w:pPr>
      <w:r w:rsidRPr="004C2640">
        <w:rPr>
          <w:rFonts w:ascii="Arial" w:hAnsi="Arial" w:cs="Arial"/>
          <w:b/>
          <w:sz w:val="22"/>
          <w:szCs w:val="22"/>
        </w:rPr>
        <w:t xml:space="preserve">Teren Budowy - </w:t>
      </w:r>
      <w:r w:rsidRPr="004C2640">
        <w:rPr>
          <w:rFonts w:ascii="Arial" w:hAnsi="Arial" w:cs="Arial"/>
          <w:sz w:val="22"/>
          <w:szCs w:val="22"/>
        </w:rPr>
        <w:t>przestrzeń, w której p</w:t>
      </w:r>
      <w:r w:rsidR="006A12C0" w:rsidRPr="004C2640">
        <w:rPr>
          <w:rFonts w:ascii="Arial" w:hAnsi="Arial" w:cs="Arial"/>
          <w:sz w:val="22"/>
          <w:szCs w:val="22"/>
        </w:rPr>
        <w:t xml:space="preserve">rowadzone są Roboty budowlane, </w:t>
      </w:r>
      <w:r w:rsidRPr="004C2640">
        <w:rPr>
          <w:rFonts w:ascii="Arial" w:hAnsi="Arial" w:cs="Arial"/>
          <w:sz w:val="22"/>
          <w:szCs w:val="22"/>
        </w:rPr>
        <w:t>wraz z przestrzenią zajmowaną przez urządzenia zaplecza budowy;</w:t>
      </w:r>
    </w:p>
    <w:p w14:paraId="54C9199C" w14:textId="6B5074FB" w:rsidR="00F60221" w:rsidRPr="004C2640" w:rsidRDefault="00F60221" w:rsidP="002C73A9">
      <w:pPr>
        <w:pStyle w:val="Akapitzlist10"/>
        <w:numPr>
          <w:ilvl w:val="0"/>
          <w:numId w:val="31"/>
        </w:numPr>
        <w:spacing w:after="120"/>
        <w:ind w:left="357" w:hanging="357"/>
        <w:jc w:val="both"/>
        <w:rPr>
          <w:rFonts w:ascii="Arial" w:hAnsi="Arial" w:cs="Arial"/>
          <w:b/>
          <w:sz w:val="22"/>
          <w:szCs w:val="22"/>
        </w:rPr>
      </w:pPr>
      <w:r w:rsidRPr="004C2640">
        <w:rPr>
          <w:rFonts w:ascii="Arial" w:hAnsi="Arial" w:cs="Arial"/>
          <w:b/>
          <w:sz w:val="22"/>
          <w:szCs w:val="22"/>
        </w:rPr>
        <w:t xml:space="preserve">Termin wykonania Umowy – </w:t>
      </w:r>
      <w:r w:rsidR="009E5BCE" w:rsidRPr="004C2640">
        <w:rPr>
          <w:rFonts w:ascii="Arial" w:hAnsi="Arial" w:cs="Arial"/>
          <w:sz w:val="22"/>
          <w:szCs w:val="22"/>
        </w:rPr>
        <w:t xml:space="preserve">termin, do </w:t>
      </w:r>
      <w:proofErr w:type="spellStart"/>
      <w:r w:rsidR="009E5BCE" w:rsidRPr="004C2640">
        <w:rPr>
          <w:rFonts w:ascii="Arial" w:hAnsi="Arial" w:cs="Arial"/>
          <w:sz w:val="22"/>
          <w:szCs w:val="22"/>
        </w:rPr>
        <w:t>kt</w:t>
      </w:r>
      <w:proofErr w:type="spellEnd"/>
      <w:r w:rsidR="009E5BCE" w:rsidRPr="004C2640">
        <w:rPr>
          <w:rFonts w:ascii="Arial" w:hAnsi="Arial" w:cs="Arial"/>
          <w:sz w:val="22"/>
          <w:szCs w:val="22"/>
          <w:lang w:val="es-ES_tradnl"/>
        </w:rPr>
        <w:t>ó</w:t>
      </w:r>
      <w:proofErr w:type="spellStart"/>
      <w:r w:rsidR="009E5BCE" w:rsidRPr="004C2640">
        <w:rPr>
          <w:rFonts w:ascii="Arial" w:hAnsi="Arial" w:cs="Arial"/>
          <w:sz w:val="22"/>
          <w:szCs w:val="22"/>
        </w:rPr>
        <w:t>rego</w:t>
      </w:r>
      <w:proofErr w:type="spellEnd"/>
      <w:r w:rsidR="009E5BCE" w:rsidRPr="004C2640">
        <w:rPr>
          <w:rFonts w:ascii="Arial" w:hAnsi="Arial" w:cs="Arial"/>
          <w:sz w:val="22"/>
          <w:szCs w:val="22"/>
        </w:rPr>
        <w:t xml:space="preserve"> zostanie wykonany Przedmiot Umowy, wskazany w § 3 ust. 1 Umowy; </w:t>
      </w:r>
    </w:p>
    <w:p w14:paraId="5E2EFE60" w14:textId="77777777" w:rsidR="00C339D9" w:rsidRPr="004C2640" w:rsidRDefault="00C339D9" w:rsidP="002C73A9">
      <w:pPr>
        <w:pStyle w:val="Akapitzlist10"/>
        <w:numPr>
          <w:ilvl w:val="0"/>
          <w:numId w:val="31"/>
        </w:numPr>
        <w:tabs>
          <w:tab w:val="left" w:pos="426"/>
        </w:tabs>
        <w:spacing w:after="120"/>
        <w:ind w:left="357" w:hanging="357"/>
        <w:jc w:val="both"/>
        <w:rPr>
          <w:rFonts w:ascii="Arial" w:hAnsi="Arial" w:cs="Arial"/>
          <w:b/>
          <w:sz w:val="22"/>
          <w:szCs w:val="22"/>
        </w:rPr>
      </w:pPr>
      <w:r w:rsidRPr="004C2640">
        <w:rPr>
          <w:rFonts w:ascii="Arial" w:hAnsi="Arial" w:cs="Arial"/>
          <w:b/>
          <w:sz w:val="22"/>
          <w:szCs w:val="22"/>
        </w:rPr>
        <w:t xml:space="preserve">Umowa - </w:t>
      </w:r>
      <w:r w:rsidRPr="004C2640">
        <w:rPr>
          <w:rFonts w:ascii="Arial" w:hAnsi="Arial" w:cs="Arial"/>
          <w:sz w:val="22"/>
          <w:szCs w:val="22"/>
        </w:rPr>
        <w:t xml:space="preserve">niniejsza umowa </w:t>
      </w:r>
      <w:r w:rsidR="00A86912" w:rsidRPr="004C2640">
        <w:rPr>
          <w:rFonts w:ascii="Arial" w:hAnsi="Arial" w:cs="Arial"/>
          <w:sz w:val="22"/>
          <w:szCs w:val="22"/>
        </w:rPr>
        <w:t>zawarta przez Strony;</w:t>
      </w:r>
    </w:p>
    <w:p w14:paraId="6749511B" w14:textId="36BC287F" w:rsidR="003E19DF" w:rsidRPr="004C2640" w:rsidRDefault="003E19DF" w:rsidP="002C73A9">
      <w:pPr>
        <w:pStyle w:val="Akapitzlist10"/>
        <w:numPr>
          <w:ilvl w:val="0"/>
          <w:numId w:val="31"/>
        </w:numPr>
        <w:tabs>
          <w:tab w:val="left" w:pos="426"/>
        </w:tabs>
        <w:spacing w:after="120"/>
        <w:ind w:left="357" w:hanging="357"/>
        <w:jc w:val="both"/>
        <w:rPr>
          <w:rFonts w:ascii="Arial" w:hAnsi="Arial" w:cs="Arial"/>
          <w:b/>
          <w:sz w:val="22"/>
          <w:szCs w:val="22"/>
        </w:rPr>
      </w:pPr>
      <w:r w:rsidRPr="004C2640">
        <w:rPr>
          <w:rFonts w:ascii="Arial" w:hAnsi="Arial" w:cs="Arial"/>
          <w:b/>
          <w:sz w:val="22"/>
          <w:szCs w:val="22"/>
        </w:rPr>
        <w:t>Zlecenie</w:t>
      </w:r>
      <w:r w:rsidRPr="004C2640">
        <w:rPr>
          <w:rFonts w:ascii="Arial" w:hAnsi="Arial" w:cs="Arial"/>
          <w:sz w:val="22"/>
          <w:szCs w:val="22"/>
        </w:rPr>
        <w:t xml:space="preserve"> – </w:t>
      </w:r>
      <w:r w:rsidR="00531014" w:rsidRPr="004C2640">
        <w:rPr>
          <w:rFonts w:ascii="Arial" w:hAnsi="Arial" w:cs="Arial"/>
          <w:sz w:val="22"/>
          <w:szCs w:val="22"/>
        </w:rPr>
        <w:t xml:space="preserve"> zgłoszenie Zamawiającego</w:t>
      </w:r>
      <w:r w:rsidR="00B943AF" w:rsidRPr="004C2640">
        <w:rPr>
          <w:rFonts w:ascii="Arial" w:hAnsi="Arial" w:cs="Arial"/>
          <w:sz w:val="22"/>
          <w:szCs w:val="22"/>
        </w:rPr>
        <w:t xml:space="preserve"> </w:t>
      </w:r>
      <w:r w:rsidR="00531014" w:rsidRPr="004C2640">
        <w:rPr>
          <w:rFonts w:ascii="Arial" w:hAnsi="Arial" w:cs="Arial"/>
          <w:sz w:val="22"/>
          <w:szCs w:val="22"/>
        </w:rPr>
        <w:t>bieżącego zapotrzebowania na realizację Robót przez Wykonawcę, które określać będzie zakres Robót</w:t>
      </w:r>
      <w:r w:rsidR="00AD10FF" w:rsidRPr="004C2640">
        <w:rPr>
          <w:rFonts w:ascii="Arial" w:hAnsi="Arial" w:cs="Arial"/>
          <w:sz w:val="22"/>
          <w:szCs w:val="22"/>
        </w:rPr>
        <w:t xml:space="preserve"> </w:t>
      </w:r>
      <w:r w:rsidR="00531014" w:rsidRPr="004C2640">
        <w:rPr>
          <w:rFonts w:ascii="Arial" w:hAnsi="Arial" w:cs="Arial"/>
          <w:sz w:val="22"/>
          <w:szCs w:val="22"/>
        </w:rPr>
        <w:t xml:space="preserve">oraz </w:t>
      </w:r>
      <w:r w:rsidR="004D7EC6" w:rsidRPr="004C2640">
        <w:rPr>
          <w:rFonts w:ascii="Arial" w:hAnsi="Arial" w:cs="Arial"/>
          <w:sz w:val="22"/>
          <w:szCs w:val="22"/>
        </w:rPr>
        <w:t xml:space="preserve">miejsce i </w:t>
      </w:r>
      <w:r w:rsidR="00531014" w:rsidRPr="004C2640">
        <w:rPr>
          <w:rFonts w:ascii="Arial" w:hAnsi="Arial" w:cs="Arial"/>
          <w:sz w:val="22"/>
          <w:szCs w:val="22"/>
        </w:rPr>
        <w:t>termin</w:t>
      </w:r>
      <w:r w:rsidR="00AD10FF" w:rsidRPr="004C2640">
        <w:rPr>
          <w:rFonts w:ascii="Arial" w:hAnsi="Arial" w:cs="Arial"/>
          <w:sz w:val="22"/>
          <w:szCs w:val="22"/>
        </w:rPr>
        <w:t xml:space="preserve"> jego realizacji</w:t>
      </w:r>
      <w:r w:rsidR="00531014" w:rsidRPr="004C2640">
        <w:rPr>
          <w:rFonts w:ascii="Arial" w:hAnsi="Arial" w:cs="Arial"/>
          <w:sz w:val="22"/>
          <w:szCs w:val="22"/>
        </w:rPr>
        <w:t>.</w:t>
      </w:r>
    </w:p>
    <w:p w14:paraId="528E47F7" w14:textId="08A4AB70" w:rsidR="003E19DF" w:rsidRPr="004C2640" w:rsidRDefault="003E19DF" w:rsidP="002C73A9">
      <w:pPr>
        <w:pStyle w:val="Akapitzlist10"/>
        <w:numPr>
          <w:ilvl w:val="0"/>
          <w:numId w:val="31"/>
        </w:numPr>
        <w:tabs>
          <w:tab w:val="left" w:pos="426"/>
        </w:tabs>
        <w:spacing w:after="120"/>
        <w:ind w:left="357" w:hanging="357"/>
        <w:jc w:val="both"/>
        <w:rPr>
          <w:rFonts w:ascii="Arial" w:hAnsi="Arial" w:cs="Arial"/>
          <w:b/>
          <w:sz w:val="22"/>
          <w:szCs w:val="22"/>
        </w:rPr>
      </w:pPr>
      <w:r w:rsidRPr="004C2640">
        <w:rPr>
          <w:rFonts w:ascii="Arial" w:hAnsi="Arial" w:cs="Arial"/>
          <w:b/>
          <w:sz w:val="22"/>
          <w:szCs w:val="22"/>
        </w:rPr>
        <w:t>Wynagrodzenie</w:t>
      </w:r>
      <w:r w:rsidRPr="004C2640">
        <w:rPr>
          <w:rFonts w:ascii="Arial" w:hAnsi="Arial" w:cs="Arial"/>
          <w:sz w:val="22"/>
          <w:szCs w:val="22"/>
        </w:rPr>
        <w:t xml:space="preserve"> – szacunkowa wartość wszystkich Robót oraz maksymalna wartość</w:t>
      </w:r>
      <w:r w:rsidR="00531014" w:rsidRPr="004C2640">
        <w:rPr>
          <w:rFonts w:ascii="Arial" w:hAnsi="Arial" w:cs="Arial"/>
          <w:sz w:val="22"/>
          <w:szCs w:val="22"/>
        </w:rPr>
        <w:t xml:space="preserve"> prac wykonanych w ramach wszystkich Zleceń.</w:t>
      </w:r>
    </w:p>
    <w:p w14:paraId="2A00C2DF" w14:textId="77777777" w:rsidR="00F53AAE" w:rsidRPr="004C2640" w:rsidRDefault="00F53AAE" w:rsidP="00720C44">
      <w:pPr>
        <w:pStyle w:val="Akapitzlist1"/>
        <w:spacing w:after="120" w:line="23" w:lineRule="atLeast"/>
        <w:ind w:left="357"/>
        <w:jc w:val="both"/>
        <w:rPr>
          <w:rFonts w:ascii="Arial" w:hAnsi="Arial" w:cs="Arial"/>
          <w:b/>
          <w:sz w:val="22"/>
          <w:szCs w:val="22"/>
        </w:rPr>
      </w:pPr>
    </w:p>
    <w:p w14:paraId="7A40B482" w14:textId="77777777" w:rsidR="00206BCF" w:rsidRPr="004C2640" w:rsidRDefault="00206BCF" w:rsidP="00720C44">
      <w:pPr>
        <w:spacing w:after="120" w:line="23" w:lineRule="atLeast"/>
        <w:jc w:val="center"/>
        <w:rPr>
          <w:rFonts w:ascii="Arial" w:eastAsia="Calibri" w:hAnsi="Arial" w:cs="Arial"/>
          <w:b/>
          <w:sz w:val="22"/>
          <w:szCs w:val="22"/>
        </w:rPr>
      </w:pPr>
      <w:r w:rsidRPr="004C2640">
        <w:rPr>
          <w:rFonts w:ascii="Arial" w:hAnsi="Arial" w:cs="Arial"/>
          <w:b/>
          <w:sz w:val="22"/>
          <w:szCs w:val="22"/>
        </w:rPr>
        <w:t>§ 2</w:t>
      </w:r>
    </w:p>
    <w:p w14:paraId="1F59D4B7" w14:textId="77777777" w:rsidR="000D7CF9" w:rsidRPr="004C2640" w:rsidRDefault="00206BCF" w:rsidP="00720C44">
      <w:pPr>
        <w:overflowPunct/>
        <w:autoSpaceDE/>
        <w:spacing w:after="120" w:line="23" w:lineRule="atLeast"/>
        <w:jc w:val="center"/>
        <w:textAlignment w:val="auto"/>
        <w:rPr>
          <w:rFonts w:ascii="Arial" w:hAnsi="Arial" w:cs="Arial"/>
          <w:sz w:val="22"/>
          <w:szCs w:val="22"/>
        </w:rPr>
      </w:pPr>
      <w:r w:rsidRPr="004C2640">
        <w:rPr>
          <w:rFonts w:ascii="Arial" w:eastAsia="Calibri" w:hAnsi="Arial" w:cs="Arial"/>
          <w:b/>
          <w:sz w:val="22"/>
          <w:szCs w:val="22"/>
        </w:rPr>
        <w:t>Przedmiot Umowy</w:t>
      </w:r>
    </w:p>
    <w:p w14:paraId="41AF347E" w14:textId="30518AAE" w:rsidR="007124F4" w:rsidRPr="004C2640" w:rsidRDefault="008C3154" w:rsidP="002C73A9">
      <w:pPr>
        <w:numPr>
          <w:ilvl w:val="0"/>
          <w:numId w:val="12"/>
        </w:numPr>
        <w:tabs>
          <w:tab w:val="num" w:pos="426"/>
        </w:tabs>
        <w:suppressAutoHyphens w:val="0"/>
        <w:overflowPunct/>
        <w:autoSpaceDE/>
        <w:jc w:val="both"/>
        <w:textAlignment w:val="auto"/>
        <w:rPr>
          <w:rFonts w:ascii="Arial" w:hAnsi="Arial" w:cs="Arial"/>
          <w:sz w:val="22"/>
          <w:szCs w:val="22"/>
          <w:lang w:eastAsia="pl-PL"/>
        </w:rPr>
      </w:pPr>
      <w:r w:rsidRPr="004C2640">
        <w:rPr>
          <w:rFonts w:ascii="Arial" w:hAnsi="Arial" w:cs="Arial"/>
          <w:sz w:val="22"/>
          <w:szCs w:val="22"/>
          <w:lang w:eastAsia="pl-PL"/>
        </w:rPr>
        <w:t xml:space="preserve">Strony ustalają, że Zamawiający, w ramach Umowy, będzie zlecał Wykonawcy </w:t>
      </w:r>
      <w:r w:rsidR="006B3BC1" w:rsidRPr="004C2640">
        <w:rPr>
          <w:rFonts w:ascii="Arial" w:hAnsi="Arial" w:cs="Arial"/>
          <w:sz w:val="22"/>
          <w:szCs w:val="22"/>
          <w:lang w:eastAsia="pl-PL"/>
        </w:rPr>
        <w:t xml:space="preserve">sukcesywne </w:t>
      </w:r>
      <w:r w:rsidRPr="004C2640">
        <w:rPr>
          <w:rFonts w:ascii="Arial" w:hAnsi="Arial" w:cs="Arial"/>
          <w:sz w:val="22"/>
          <w:szCs w:val="22"/>
          <w:lang w:eastAsia="pl-PL"/>
        </w:rPr>
        <w:t xml:space="preserve">wykonywanie </w:t>
      </w:r>
      <w:r w:rsidR="00D56C11">
        <w:rPr>
          <w:rFonts w:ascii="Arial" w:hAnsi="Arial" w:cs="Arial"/>
          <w:sz w:val="22"/>
          <w:szCs w:val="22"/>
          <w:lang w:eastAsia="pl-PL"/>
        </w:rPr>
        <w:t>R</w:t>
      </w:r>
      <w:r w:rsidRPr="004C2640">
        <w:rPr>
          <w:rFonts w:ascii="Arial" w:hAnsi="Arial" w:cs="Arial"/>
          <w:sz w:val="22"/>
          <w:szCs w:val="22"/>
          <w:lang w:eastAsia="pl-PL"/>
        </w:rPr>
        <w:t>ob</w:t>
      </w:r>
      <w:r w:rsidRPr="004C2640">
        <w:rPr>
          <w:rFonts w:ascii="Arial" w:hAnsi="Arial" w:cs="Arial"/>
          <w:sz w:val="22"/>
          <w:szCs w:val="22"/>
          <w:lang w:val="es-ES_tradnl" w:eastAsia="pl-PL"/>
        </w:rPr>
        <w:t>ó</w:t>
      </w:r>
      <w:r w:rsidRPr="004C2640">
        <w:rPr>
          <w:rFonts w:ascii="Arial" w:hAnsi="Arial" w:cs="Arial"/>
          <w:sz w:val="22"/>
          <w:szCs w:val="22"/>
          <w:lang w:eastAsia="pl-PL"/>
        </w:rPr>
        <w:t>t polegających</w:t>
      </w:r>
      <w:r w:rsidRPr="004C2640" w:rsidDel="008C3154">
        <w:rPr>
          <w:rFonts w:ascii="Arial" w:hAnsi="Arial" w:cs="Arial"/>
          <w:sz w:val="22"/>
          <w:szCs w:val="22"/>
          <w:lang w:eastAsia="pl-PL"/>
        </w:rPr>
        <w:t xml:space="preserve"> </w:t>
      </w:r>
      <w:r w:rsidR="006B3BC1" w:rsidRPr="004C2640">
        <w:rPr>
          <w:rFonts w:ascii="Arial" w:hAnsi="Arial" w:cs="Arial"/>
          <w:sz w:val="22"/>
          <w:szCs w:val="22"/>
          <w:lang w:eastAsia="pl-PL"/>
        </w:rPr>
        <w:t xml:space="preserve">na </w:t>
      </w:r>
      <w:r w:rsidR="007124F4" w:rsidRPr="004C2640">
        <w:rPr>
          <w:rFonts w:ascii="Arial" w:hAnsi="Arial" w:cs="Arial"/>
          <w:sz w:val="22"/>
          <w:szCs w:val="22"/>
          <w:lang w:eastAsia="pl-PL"/>
        </w:rPr>
        <w:t>odtwarzani</w:t>
      </w:r>
      <w:r w:rsidRPr="004C2640">
        <w:rPr>
          <w:rFonts w:ascii="Arial" w:hAnsi="Arial" w:cs="Arial"/>
          <w:sz w:val="22"/>
          <w:szCs w:val="22"/>
          <w:lang w:eastAsia="pl-PL"/>
        </w:rPr>
        <w:t>u</w:t>
      </w:r>
      <w:r w:rsidR="007124F4" w:rsidRPr="004C2640">
        <w:rPr>
          <w:rFonts w:ascii="Arial" w:hAnsi="Arial" w:cs="Arial"/>
          <w:sz w:val="22"/>
          <w:szCs w:val="22"/>
          <w:lang w:eastAsia="pl-PL"/>
        </w:rPr>
        <w:t xml:space="preserve"> nawierzchni jezdni i chodników </w:t>
      </w:r>
      <w:r w:rsidR="004768D0" w:rsidRPr="004C2640">
        <w:rPr>
          <w:rFonts w:ascii="Arial" w:hAnsi="Arial" w:cs="Arial"/>
          <w:sz w:val="22"/>
          <w:szCs w:val="22"/>
          <w:lang w:eastAsia="pl-PL"/>
        </w:rPr>
        <w:t xml:space="preserve">oraz </w:t>
      </w:r>
      <w:r w:rsidR="004768D0" w:rsidRPr="004C2640">
        <w:rPr>
          <w:rFonts w:ascii="Arial" w:hAnsi="Arial" w:cs="Arial"/>
          <w:sz w:val="22"/>
          <w:szCs w:val="22"/>
        </w:rPr>
        <w:t>terenów zielonych</w:t>
      </w:r>
      <w:r w:rsidR="004768D0" w:rsidRPr="004C2640">
        <w:rPr>
          <w:rFonts w:ascii="Arial" w:hAnsi="Arial" w:cs="Arial"/>
          <w:sz w:val="22"/>
          <w:szCs w:val="22"/>
          <w:lang w:eastAsia="pl-PL"/>
        </w:rPr>
        <w:t xml:space="preserve"> </w:t>
      </w:r>
      <w:r w:rsidR="007124F4" w:rsidRPr="004C2640">
        <w:rPr>
          <w:rFonts w:ascii="Arial" w:hAnsi="Arial" w:cs="Arial"/>
          <w:sz w:val="22"/>
          <w:szCs w:val="22"/>
          <w:lang w:eastAsia="pl-PL"/>
        </w:rPr>
        <w:t xml:space="preserve">po awariach i po innych </w:t>
      </w:r>
      <w:r w:rsidR="007124F4" w:rsidRPr="004C2640">
        <w:rPr>
          <w:rFonts w:ascii="Arial" w:hAnsi="Arial" w:cs="Arial"/>
          <w:color w:val="000000"/>
          <w:sz w:val="22"/>
          <w:szCs w:val="22"/>
          <w:lang w:eastAsia="pl-PL"/>
        </w:rPr>
        <w:t xml:space="preserve">pracach eksploatacyjnych, na </w:t>
      </w:r>
      <w:r w:rsidR="007124F4" w:rsidRPr="004C2640">
        <w:rPr>
          <w:rFonts w:ascii="Arial" w:hAnsi="Arial" w:cs="Arial"/>
          <w:sz w:val="22"/>
          <w:szCs w:val="22"/>
          <w:lang w:eastAsia="pl-PL"/>
        </w:rPr>
        <w:t xml:space="preserve">sieci wodociągowej i kanalizacyjnej na obszarze działania </w:t>
      </w:r>
      <w:r w:rsidRPr="004C2640">
        <w:rPr>
          <w:rFonts w:ascii="Arial" w:hAnsi="Arial" w:cs="Arial"/>
          <w:sz w:val="22"/>
          <w:szCs w:val="22"/>
          <w:lang w:eastAsia="pl-PL"/>
        </w:rPr>
        <w:t>Zamawiającego,</w:t>
      </w:r>
      <w:r w:rsidR="007124F4" w:rsidRPr="004C2640">
        <w:rPr>
          <w:rFonts w:ascii="Arial" w:hAnsi="Arial" w:cs="Arial"/>
          <w:sz w:val="22"/>
          <w:szCs w:val="22"/>
          <w:lang w:eastAsia="pl-PL"/>
        </w:rPr>
        <w:t xml:space="preserve"> </w:t>
      </w:r>
      <w:proofErr w:type="spellStart"/>
      <w:r w:rsidRPr="004C2640">
        <w:rPr>
          <w:rFonts w:ascii="Arial" w:hAnsi="Arial" w:cs="Arial"/>
          <w:sz w:val="22"/>
          <w:szCs w:val="22"/>
          <w:lang w:eastAsia="pl-PL"/>
        </w:rPr>
        <w:t>kt</w:t>
      </w:r>
      <w:proofErr w:type="spellEnd"/>
      <w:r w:rsidRPr="004C2640">
        <w:rPr>
          <w:rFonts w:ascii="Arial" w:hAnsi="Arial" w:cs="Arial"/>
          <w:sz w:val="22"/>
          <w:szCs w:val="22"/>
          <w:lang w:val="es-ES_tradnl" w:eastAsia="pl-PL"/>
        </w:rPr>
        <w:t>ó</w:t>
      </w:r>
      <w:r w:rsidRPr="004C2640">
        <w:rPr>
          <w:rFonts w:ascii="Arial" w:hAnsi="Arial" w:cs="Arial"/>
          <w:sz w:val="22"/>
          <w:szCs w:val="22"/>
          <w:lang w:eastAsia="pl-PL"/>
        </w:rPr>
        <w:t xml:space="preserve">re Wykonawca wykona na podstawie bieżących </w:t>
      </w:r>
      <w:r w:rsidR="00C62B51" w:rsidRPr="004C2640">
        <w:rPr>
          <w:rFonts w:ascii="Arial" w:hAnsi="Arial" w:cs="Arial"/>
          <w:sz w:val="22"/>
          <w:szCs w:val="22"/>
          <w:lang w:eastAsia="pl-PL"/>
        </w:rPr>
        <w:t>Z</w:t>
      </w:r>
      <w:r w:rsidRPr="004C2640">
        <w:rPr>
          <w:rFonts w:ascii="Arial" w:hAnsi="Arial" w:cs="Arial"/>
          <w:sz w:val="22"/>
          <w:szCs w:val="22"/>
          <w:lang w:eastAsia="pl-PL"/>
        </w:rPr>
        <w:t>leceń Zamawiającego</w:t>
      </w:r>
      <w:r w:rsidR="0005072A" w:rsidRPr="004C2640">
        <w:rPr>
          <w:rFonts w:ascii="Arial" w:hAnsi="Arial" w:cs="Arial"/>
          <w:sz w:val="22"/>
          <w:szCs w:val="22"/>
          <w:lang w:eastAsia="pl-PL"/>
        </w:rPr>
        <w:t>.</w:t>
      </w:r>
    </w:p>
    <w:p w14:paraId="681D28B2" w14:textId="77777777" w:rsidR="007124F4" w:rsidRPr="004C2640" w:rsidRDefault="007124F4" w:rsidP="00E074EE">
      <w:pPr>
        <w:pStyle w:val="Akapitzlist"/>
        <w:ind w:left="360"/>
        <w:jc w:val="both"/>
        <w:rPr>
          <w:rFonts w:ascii="Arial" w:hAnsi="Arial" w:cs="Arial"/>
          <w:bCs/>
          <w:color w:val="FF0000"/>
          <w:kern w:val="1"/>
          <w:sz w:val="22"/>
          <w:szCs w:val="22"/>
        </w:rPr>
      </w:pPr>
    </w:p>
    <w:p w14:paraId="0D1609E1" w14:textId="77777777" w:rsidR="00206BCF" w:rsidRPr="004C2640" w:rsidRDefault="00206BCF" w:rsidP="002C73A9">
      <w:pPr>
        <w:numPr>
          <w:ilvl w:val="0"/>
          <w:numId w:val="12"/>
        </w:numPr>
        <w:spacing w:after="120" w:line="23" w:lineRule="atLeast"/>
        <w:jc w:val="both"/>
        <w:rPr>
          <w:rFonts w:ascii="Arial" w:hAnsi="Arial" w:cs="Arial"/>
          <w:sz w:val="22"/>
          <w:szCs w:val="22"/>
        </w:rPr>
      </w:pPr>
      <w:r w:rsidRPr="004C2640">
        <w:rPr>
          <w:rFonts w:ascii="Arial" w:hAnsi="Arial" w:cs="Arial"/>
          <w:sz w:val="22"/>
          <w:szCs w:val="22"/>
        </w:rPr>
        <w:lastRenderedPageBreak/>
        <w:t xml:space="preserve">Przedmiot Umowy został szczegółowo opisany w: </w:t>
      </w:r>
    </w:p>
    <w:p w14:paraId="2280ABBD" w14:textId="3C630E2F" w:rsidR="003100AA" w:rsidRPr="004C2640" w:rsidRDefault="00206BCF" w:rsidP="002C73A9">
      <w:pPr>
        <w:numPr>
          <w:ilvl w:val="0"/>
          <w:numId w:val="19"/>
        </w:numPr>
        <w:spacing w:after="120" w:line="23" w:lineRule="atLeast"/>
        <w:ind w:left="993" w:hanging="567"/>
        <w:jc w:val="both"/>
        <w:rPr>
          <w:rFonts w:ascii="Arial" w:hAnsi="Arial" w:cs="Arial"/>
          <w:sz w:val="22"/>
          <w:szCs w:val="22"/>
        </w:rPr>
      </w:pPr>
      <w:r w:rsidRPr="004C2640">
        <w:rPr>
          <w:rFonts w:ascii="Arial" w:hAnsi="Arial" w:cs="Arial"/>
          <w:sz w:val="22"/>
          <w:szCs w:val="22"/>
        </w:rPr>
        <w:t>Specyfikacji Warunków Zamówienia</w:t>
      </w:r>
      <w:r w:rsidR="003100AA" w:rsidRPr="004C2640">
        <w:rPr>
          <w:rFonts w:ascii="Arial" w:hAnsi="Arial" w:cs="Arial"/>
          <w:sz w:val="22"/>
          <w:szCs w:val="22"/>
        </w:rPr>
        <w:t xml:space="preserve"> (SWZ)</w:t>
      </w:r>
      <w:r w:rsidR="004D7EC6" w:rsidRPr="004C2640">
        <w:rPr>
          <w:rFonts w:ascii="Arial" w:hAnsi="Arial" w:cs="Arial"/>
          <w:sz w:val="22"/>
          <w:szCs w:val="22"/>
        </w:rPr>
        <w:t xml:space="preserve"> oraz załącznikach do SWZ</w:t>
      </w:r>
      <w:r w:rsidR="003100AA" w:rsidRPr="004C2640">
        <w:rPr>
          <w:rFonts w:ascii="Arial" w:hAnsi="Arial" w:cs="Arial"/>
          <w:sz w:val="22"/>
          <w:szCs w:val="22"/>
        </w:rPr>
        <w:t>;</w:t>
      </w:r>
    </w:p>
    <w:p w14:paraId="3D493638" w14:textId="43420862" w:rsidR="00206BCF" w:rsidRPr="004C2640" w:rsidRDefault="00206BCF" w:rsidP="002C73A9">
      <w:pPr>
        <w:numPr>
          <w:ilvl w:val="0"/>
          <w:numId w:val="19"/>
        </w:numPr>
        <w:spacing w:after="120" w:line="23" w:lineRule="atLeast"/>
        <w:ind w:left="993" w:hanging="567"/>
        <w:jc w:val="both"/>
        <w:rPr>
          <w:rFonts w:ascii="Arial" w:hAnsi="Arial" w:cs="Arial"/>
          <w:sz w:val="22"/>
          <w:szCs w:val="22"/>
        </w:rPr>
      </w:pPr>
      <w:r w:rsidRPr="004C2640">
        <w:rPr>
          <w:rFonts w:ascii="Arial" w:hAnsi="Arial" w:cs="Arial"/>
          <w:sz w:val="22"/>
          <w:szCs w:val="22"/>
        </w:rPr>
        <w:t>Ofercie Wykonawcy</w:t>
      </w:r>
      <w:r w:rsidR="00D56C11">
        <w:rPr>
          <w:rFonts w:ascii="Arial" w:hAnsi="Arial" w:cs="Arial"/>
          <w:sz w:val="22"/>
          <w:szCs w:val="22"/>
        </w:rPr>
        <w:t>.</w:t>
      </w:r>
    </w:p>
    <w:p w14:paraId="3CB1E3E7" w14:textId="4FB9DC0D" w:rsidR="00D47925" w:rsidRPr="004C2640" w:rsidRDefault="00206BCF" w:rsidP="002C73A9">
      <w:pPr>
        <w:pStyle w:val="Akapitzlist"/>
        <w:numPr>
          <w:ilvl w:val="0"/>
          <w:numId w:val="12"/>
        </w:numPr>
        <w:tabs>
          <w:tab w:val="left" w:pos="426"/>
        </w:tabs>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Wykonawca zobowiązuje się do wykonania Przedmiotu Umowy zgodnie</w:t>
      </w:r>
      <w:r w:rsidRPr="004C2640">
        <w:rPr>
          <w:rFonts w:ascii="Arial" w:hAnsi="Arial" w:cs="Arial"/>
          <w:sz w:val="22"/>
          <w:szCs w:val="22"/>
        </w:rPr>
        <w:br/>
        <w:t xml:space="preserve">z </w:t>
      </w:r>
      <w:r w:rsidR="003100AA" w:rsidRPr="004C2640">
        <w:rPr>
          <w:rFonts w:ascii="Arial" w:hAnsi="Arial" w:cs="Arial"/>
          <w:sz w:val="22"/>
          <w:szCs w:val="22"/>
        </w:rPr>
        <w:t xml:space="preserve">obowiązującymi </w:t>
      </w:r>
      <w:r w:rsidRPr="004C2640">
        <w:rPr>
          <w:rFonts w:ascii="Arial" w:hAnsi="Arial" w:cs="Arial"/>
          <w:sz w:val="22"/>
          <w:szCs w:val="22"/>
        </w:rPr>
        <w:t>normami</w:t>
      </w:r>
      <w:r w:rsidR="00705FB3">
        <w:rPr>
          <w:rFonts w:ascii="Arial" w:hAnsi="Arial" w:cs="Arial"/>
          <w:sz w:val="22"/>
          <w:szCs w:val="22"/>
        </w:rPr>
        <w:t xml:space="preserve"> </w:t>
      </w:r>
      <w:r w:rsidR="00705FB3" w:rsidRPr="00705FB3">
        <w:rPr>
          <w:rFonts w:ascii="Arial" w:hAnsi="Arial" w:cs="Arial"/>
          <w:sz w:val="22"/>
          <w:szCs w:val="22"/>
        </w:rPr>
        <w:t>– w tym normami BHP</w:t>
      </w:r>
      <w:r w:rsidRPr="004C2640">
        <w:rPr>
          <w:rFonts w:ascii="Arial" w:hAnsi="Arial" w:cs="Arial"/>
          <w:sz w:val="22"/>
          <w:szCs w:val="22"/>
        </w:rPr>
        <w:t>, prawem budowlanym, ogólnymi warunkami technicznymi, aktualnym poziomem wiedzy technicznej</w:t>
      </w:r>
      <w:r w:rsidR="00AD10FF" w:rsidRPr="004C2640">
        <w:rPr>
          <w:rFonts w:ascii="Arial" w:hAnsi="Arial" w:cs="Arial"/>
          <w:sz w:val="22"/>
          <w:szCs w:val="22"/>
        </w:rPr>
        <w:t>, wymaganiami Zamawiającego</w:t>
      </w:r>
      <w:r w:rsidRPr="004C2640">
        <w:rPr>
          <w:rFonts w:ascii="Arial" w:hAnsi="Arial" w:cs="Arial"/>
          <w:sz w:val="22"/>
          <w:szCs w:val="22"/>
        </w:rPr>
        <w:t xml:space="preserve"> i z należytą stara</w:t>
      </w:r>
      <w:r w:rsidR="00267D75" w:rsidRPr="004C2640">
        <w:rPr>
          <w:rFonts w:ascii="Arial" w:hAnsi="Arial" w:cs="Arial"/>
          <w:sz w:val="22"/>
          <w:szCs w:val="22"/>
        </w:rPr>
        <w:t>nności</w:t>
      </w:r>
      <w:r w:rsidR="00883FA1" w:rsidRPr="004C2640">
        <w:rPr>
          <w:rFonts w:ascii="Arial" w:hAnsi="Arial" w:cs="Arial"/>
          <w:sz w:val="22"/>
          <w:szCs w:val="22"/>
        </w:rPr>
        <w:t>ą.</w:t>
      </w:r>
    </w:p>
    <w:p w14:paraId="0F80DB6E" w14:textId="77777777" w:rsidR="00D47925" w:rsidRPr="004C2640" w:rsidRDefault="00D47925" w:rsidP="00720C44">
      <w:pPr>
        <w:spacing w:after="120" w:line="23" w:lineRule="atLeast"/>
        <w:rPr>
          <w:rFonts w:ascii="Arial" w:hAnsi="Arial" w:cs="Arial"/>
          <w:b/>
          <w:sz w:val="22"/>
          <w:szCs w:val="22"/>
        </w:rPr>
      </w:pPr>
    </w:p>
    <w:p w14:paraId="5D6EBB83" w14:textId="77777777" w:rsidR="00206BCF" w:rsidRPr="004C2640" w:rsidRDefault="00206BCF" w:rsidP="00720C44">
      <w:pPr>
        <w:spacing w:after="120" w:line="23" w:lineRule="atLeast"/>
        <w:jc w:val="center"/>
        <w:rPr>
          <w:rFonts w:ascii="Arial" w:hAnsi="Arial" w:cs="Arial"/>
          <w:b/>
          <w:sz w:val="22"/>
          <w:szCs w:val="22"/>
        </w:rPr>
      </w:pPr>
      <w:bookmarkStart w:id="0" w:name="OLE_LINK3"/>
      <w:r w:rsidRPr="004C2640">
        <w:rPr>
          <w:rFonts w:ascii="Arial" w:hAnsi="Arial" w:cs="Arial"/>
          <w:b/>
          <w:sz w:val="22"/>
          <w:szCs w:val="22"/>
        </w:rPr>
        <w:t>§ 3</w:t>
      </w:r>
    </w:p>
    <w:bookmarkEnd w:id="0"/>
    <w:p w14:paraId="7C1C8566" w14:textId="77777777" w:rsidR="00206BCF" w:rsidRPr="004C2640" w:rsidRDefault="005D3B1E" w:rsidP="00720C44">
      <w:pPr>
        <w:overflowPunct/>
        <w:autoSpaceDE/>
        <w:spacing w:after="120" w:line="23" w:lineRule="atLeast"/>
        <w:jc w:val="center"/>
        <w:textAlignment w:val="auto"/>
        <w:rPr>
          <w:rFonts w:ascii="Arial" w:eastAsia="Arial" w:hAnsi="Arial" w:cs="Arial"/>
          <w:sz w:val="22"/>
          <w:szCs w:val="22"/>
        </w:rPr>
      </w:pPr>
      <w:r w:rsidRPr="004C2640">
        <w:rPr>
          <w:rFonts w:ascii="Arial" w:eastAsia="Calibri" w:hAnsi="Arial" w:cs="Arial"/>
          <w:b/>
          <w:sz w:val="22"/>
          <w:szCs w:val="22"/>
        </w:rPr>
        <w:t>Termin i warunki</w:t>
      </w:r>
      <w:r w:rsidR="00206BCF" w:rsidRPr="004C2640">
        <w:rPr>
          <w:rFonts w:ascii="Arial" w:eastAsia="Calibri" w:hAnsi="Arial" w:cs="Arial"/>
          <w:b/>
          <w:sz w:val="22"/>
          <w:szCs w:val="22"/>
        </w:rPr>
        <w:t xml:space="preserve"> wykonania Umowy</w:t>
      </w:r>
    </w:p>
    <w:p w14:paraId="1EA8DB24" w14:textId="0F0726D1" w:rsidR="003E19DF" w:rsidRPr="004C2640" w:rsidRDefault="003E19DF" w:rsidP="00480D39">
      <w:pPr>
        <w:pStyle w:val="Akapitzlist"/>
        <w:numPr>
          <w:ilvl w:val="0"/>
          <w:numId w:val="16"/>
        </w:numPr>
        <w:spacing w:after="120" w:line="23" w:lineRule="atLeast"/>
        <w:ind w:left="0"/>
        <w:jc w:val="both"/>
        <w:rPr>
          <w:rFonts w:ascii="Arial" w:eastAsia="Calibri" w:hAnsi="Arial" w:cs="Arial"/>
          <w:sz w:val="22"/>
          <w:szCs w:val="22"/>
        </w:rPr>
      </w:pPr>
      <w:r w:rsidRPr="004C2640">
        <w:rPr>
          <w:rFonts w:ascii="Arial" w:eastAsia="Calibri" w:hAnsi="Arial" w:cs="Arial"/>
          <w:sz w:val="22"/>
          <w:szCs w:val="22"/>
        </w:rPr>
        <w:t>Umowa zostaje zawarta</w:t>
      </w:r>
      <w:r w:rsidR="00F26D06" w:rsidRPr="004C2640">
        <w:rPr>
          <w:rFonts w:ascii="Arial" w:eastAsia="Calibri" w:hAnsi="Arial" w:cs="Arial"/>
          <w:sz w:val="22"/>
          <w:szCs w:val="22"/>
        </w:rPr>
        <w:t xml:space="preserve"> </w:t>
      </w:r>
      <w:r w:rsidRPr="004C2640">
        <w:rPr>
          <w:rFonts w:ascii="Arial" w:eastAsia="Calibri" w:hAnsi="Arial" w:cs="Arial"/>
          <w:sz w:val="22"/>
          <w:szCs w:val="22"/>
        </w:rPr>
        <w:t xml:space="preserve"> </w:t>
      </w:r>
      <w:r w:rsidR="00A90B24" w:rsidRPr="004C2640">
        <w:rPr>
          <w:rFonts w:ascii="Arial" w:eastAsia="Calibri" w:hAnsi="Arial" w:cs="Arial"/>
          <w:sz w:val="22"/>
          <w:szCs w:val="22"/>
        </w:rPr>
        <w:t xml:space="preserve">na okres 18 miesięcy, </w:t>
      </w:r>
      <w:r w:rsidRPr="004C2640">
        <w:rPr>
          <w:rFonts w:ascii="Arial" w:eastAsia="Calibri" w:hAnsi="Arial" w:cs="Arial"/>
          <w:sz w:val="22"/>
          <w:szCs w:val="22"/>
        </w:rPr>
        <w:t xml:space="preserve">począwszy od dnia podpisania </w:t>
      </w:r>
      <w:r w:rsidR="006B3BC1" w:rsidRPr="004C2640">
        <w:rPr>
          <w:rFonts w:ascii="Arial" w:eastAsia="Calibri" w:hAnsi="Arial" w:cs="Arial"/>
          <w:sz w:val="22"/>
          <w:szCs w:val="22"/>
        </w:rPr>
        <w:t>U</w:t>
      </w:r>
      <w:r w:rsidRPr="004C2640">
        <w:rPr>
          <w:rFonts w:ascii="Arial" w:eastAsia="Calibri" w:hAnsi="Arial" w:cs="Arial"/>
          <w:sz w:val="22"/>
          <w:szCs w:val="22"/>
        </w:rPr>
        <w:t>mowy</w:t>
      </w:r>
      <w:r w:rsidR="00681897">
        <w:rPr>
          <w:rFonts w:ascii="Arial" w:eastAsia="Calibri" w:hAnsi="Arial" w:cs="Arial"/>
          <w:sz w:val="22"/>
          <w:szCs w:val="22"/>
        </w:rPr>
        <w:t xml:space="preserve">, </w:t>
      </w:r>
      <w:r w:rsidRPr="004C2640">
        <w:rPr>
          <w:rFonts w:ascii="Arial" w:eastAsia="Calibri" w:hAnsi="Arial" w:cs="Arial"/>
          <w:sz w:val="22"/>
          <w:szCs w:val="22"/>
        </w:rPr>
        <w:t>z zastrzeżeniem ust. 2 poniżej.</w:t>
      </w:r>
    </w:p>
    <w:p w14:paraId="78818D00" w14:textId="6F85F378" w:rsidR="003E19DF" w:rsidRPr="004C2640" w:rsidRDefault="003E19DF" w:rsidP="00480D39">
      <w:pPr>
        <w:pStyle w:val="Akapitzlist"/>
        <w:numPr>
          <w:ilvl w:val="0"/>
          <w:numId w:val="16"/>
        </w:numPr>
        <w:spacing w:after="120" w:line="23" w:lineRule="atLeast"/>
        <w:ind w:left="0"/>
        <w:jc w:val="both"/>
        <w:rPr>
          <w:rFonts w:ascii="Arial" w:hAnsi="Arial" w:cs="Arial"/>
          <w:sz w:val="22"/>
          <w:szCs w:val="22"/>
        </w:rPr>
      </w:pPr>
      <w:r w:rsidRPr="004C2640">
        <w:rPr>
          <w:rFonts w:ascii="Arial" w:hAnsi="Arial" w:cs="Arial"/>
          <w:sz w:val="22"/>
          <w:szCs w:val="22"/>
        </w:rPr>
        <w:t xml:space="preserve">Umowa ulegnie również rozwiązaniu w sytuacji, gdy suma faktur wystawionych przez Wykonawcę, w związku z realizacją Umowy, osiągnie </w:t>
      </w:r>
      <w:r w:rsidR="004D7EC6" w:rsidRPr="004C2640">
        <w:rPr>
          <w:rFonts w:ascii="Arial" w:hAnsi="Arial" w:cs="Arial"/>
          <w:sz w:val="22"/>
          <w:szCs w:val="22"/>
        </w:rPr>
        <w:t>kwotę Wynagrodzenia</w:t>
      </w:r>
      <w:r w:rsidRPr="004C2640">
        <w:rPr>
          <w:rFonts w:ascii="Arial" w:hAnsi="Arial" w:cs="Arial"/>
          <w:sz w:val="22"/>
          <w:szCs w:val="22"/>
        </w:rPr>
        <w:t xml:space="preserve">, przed upływem </w:t>
      </w:r>
      <w:r w:rsidR="004D7EC6" w:rsidRPr="004C2640">
        <w:rPr>
          <w:rFonts w:ascii="Arial" w:hAnsi="Arial" w:cs="Arial"/>
          <w:sz w:val="22"/>
          <w:szCs w:val="22"/>
        </w:rPr>
        <w:t>Terminu wykonania Umowy</w:t>
      </w:r>
      <w:r w:rsidRPr="004C2640">
        <w:rPr>
          <w:rFonts w:ascii="Arial" w:hAnsi="Arial" w:cs="Arial"/>
          <w:sz w:val="22"/>
          <w:szCs w:val="22"/>
        </w:rPr>
        <w:t>.</w:t>
      </w:r>
    </w:p>
    <w:p w14:paraId="48BB64CC" w14:textId="689B9CD5" w:rsidR="00531014" w:rsidRPr="004C2640" w:rsidRDefault="00531014" w:rsidP="00480D39">
      <w:pPr>
        <w:pStyle w:val="Akapitzlist"/>
        <w:numPr>
          <w:ilvl w:val="0"/>
          <w:numId w:val="16"/>
        </w:numPr>
        <w:spacing w:after="120" w:line="23" w:lineRule="atLeast"/>
        <w:ind w:left="0"/>
        <w:jc w:val="both"/>
        <w:rPr>
          <w:rFonts w:ascii="Arial" w:hAnsi="Arial" w:cs="Arial"/>
          <w:sz w:val="22"/>
          <w:szCs w:val="22"/>
        </w:rPr>
      </w:pPr>
      <w:r w:rsidRPr="004C2640">
        <w:rPr>
          <w:rFonts w:ascii="Arial" w:hAnsi="Arial" w:cs="Arial"/>
          <w:sz w:val="22"/>
          <w:szCs w:val="22"/>
        </w:rPr>
        <w:t xml:space="preserve">Realizacja Umowy odbywać się będzie na podstawie </w:t>
      </w:r>
      <w:r w:rsidR="006B3BC1" w:rsidRPr="004C2640">
        <w:rPr>
          <w:rFonts w:ascii="Arial" w:hAnsi="Arial" w:cs="Arial"/>
          <w:sz w:val="22"/>
          <w:szCs w:val="22"/>
        </w:rPr>
        <w:t xml:space="preserve">bieżących </w:t>
      </w:r>
      <w:r w:rsidRPr="004C2640">
        <w:rPr>
          <w:rFonts w:ascii="Arial" w:hAnsi="Arial" w:cs="Arial"/>
          <w:sz w:val="22"/>
          <w:szCs w:val="22"/>
        </w:rPr>
        <w:t>Zleceń</w:t>
      </w:r>
      <w:r w:rsidR="006B3BC1" w:rsidRPr="004C2640">
        <w:rPr>
          <w:rFonts w:ascii="Arial" w:hAnsi="Arial" w:cs="Arial"/>
          <w:sz w:val="22"/>
          <w:szCs w:val="22"/>
        </w:rPr>
        <w:t xml:space="preserve"> Zamawiającego</w:t>
      </w:r>
      <w:r w:rsidRPr="004C2640">
        <w:rPr>
          <w:rFonts w:ascii="Arial" w:hAnsi="Arial" w:cs="Arial"/>
          <w:sz w:val="22"/>
          <w:szCs w:val="22"/>
        </w:rPr>
        <w:t xml:space="preserve">. </w:t>
      </w:r>
    </w:p>
    <w:p w14:paraId="396ED468" w14:textId="00DA2D5F" w:rsidR="00531014" w:rsidRPr="004C2640" w:rsidRDefault="00531014" w:rsidP="00480D39">
      <w:pPr>
        <w:pStyle w:val="Akapitzlist"/>
        <w:numPr>
          <w:ilvl w:val="0"/>
          <w:numId w:val="16"/>
        </w:numPr>
        <w:spacing w:after="120" w:line="23" w:lineRule="atLeast"/>
        <w:ind w:left="0"/>
        <w:jc w:val="both"/>
        <w:rPr>
          <w:rFonts w:ascii="Arial" w:hAnsi="Arial" w:cs="Arial"/>
          <w:sz w:val="22"/>
          <w:szCs w:val="22"/>
        </w:rPr>
      </w:pPr>
      <w:r w:rsidRPr="004C2640">
        <w:rPr>
          <w:rFonts w:ascii="Arial" w:hAnsi="Arial" w:cs="Arial"/>
          <w:sz w:val="22"/>
          <w:szCs w:val="22"/>
        </w:rPr>
        <w:t xml:space="preserve">Zlecenia będą udzielane </w:t>
      </w:r>
      <w:r w:rsidR="00B63B5A" w:rsidRPr="004C2640">
        <w:rPr>
          <w:rFonts w:ascii="Arial" w:hAnsi="Arial" w:cs="Arial"/>
          <w:sz w:val="22"/>
          <w:szCs w:val="22"/>
        </w:rPr>
        <w:t xml:space="preserve">pocztą elektroniczną </w:t>
      </w:r>
      <w:r w:rsidR="00F26D06" w:rsidRPr="004C2640">
        <w:rPr>
          <w:rFonts w:ascii="Arial" w:hAnsi="Arial" w:cs="Arial"/>
          <w:sz w:val="22"/>
          <w:szCs w:val="22"/>
        </w:rPr>
        <w:t xml:space="preserve">oraz </w:t>
      </w:r>
      <w:r w:rsidR="00B63B5A" w:rsidRPr="004C2640">
        <w:rPr>
          <w:rFonts w:ascii="Arial" w:hAnsi="Arial" w:cs="Arial"/>
          <w:sz w:val="22"/>
          <w:szCs w:val="22"/>
        </w:rPr>
        <w:t>telefonicznie</w:t>
      </w:r>
      <w:r w:rsidRPr="004C2640">
        <w:rPr>
          <w:rFonts w:ascii="Arial" w:hAnsi="Arial" w:cs="Arial"/>
          <w:sz w:val="22"/>
          <w:szCs w:val="22"/>
        </w:rPr>
        <w:t xml:space="preserve"> przez </w:t>
      </w:r>
      <w:r w:rsidR="007B2EAC" w:rsidRPr="004C2640">
        <w:rPr>
          <w:rFonts w:ascii="Arial" w:hAnsi="Arial" w:cs="Arial"/>
          <w:sz w:val="22"/>
          <w:szCs w:val="22"/>
        </w:rPr>
        <w:t>P</w:t>
      </w:r>
      <w:r w:rsidRPr="004C2640">
        <w:rPr>
          <w:rFonts w:ascii="Arial" w:hAnsi="Arial" w:cs="Arial"/>
          <w:sz w:val="22"/>
          <w:szCs w:val="22"/>
        </w:rPr>
        <w:t>rzedstawiciel</w:t>
      </w:r>
      <w:r w:rsidR="00B63B5A" w:rsidRPr="004C2640">
        <w:rPr>
          <w:rFonts w:ascii="Arial" w:hAnsi="Arial" w:cs="Arial"/>
          <w:sz w:val="22"/>
          <w:szCs w:val="22"/>
        </w:rPr>
        <w:t>i</w:t>
      </w:r>
      <w:r w:rsidRPr="004C2640">
        <w:rPr>
          <w:rFonts w:ascii="Arial" w:hAnsi="Arial" w:cs="Arial"/>
          <w:sz w:val="22"/>
          <w:szCs w:val="22"/>
        </w:rPr>
        <w:t xml:space="preserve"> Zamawiaj</w:t>
      </w:r>
      <w:r w:rsidR="00B63B5A" w:rsidRPr="004C2640">
        <w:rPr>
          <w:rFonts w:ascii="Arial" w:hAnsi="Arial" w:cs="Arial"/>
          <w:sz w:val="22"/>
          <w:szCs w:val="22"/>
        </w:rPr>
        <w:t xml:space="preserve">ącego, wskazanych w § </w:t>
      </w:r>
      <w:r w:rsidR="00AD10FF" w:rsidRPr="004C2640">
        <w:rPr>
          <w:rFonts w:ascii="Arial" w:hAnsi="Arial" w:cs="Arial"/>
          <w:sz w:val="22"/>
          <w:szCs w:val="22"/>
        </w:rPr>
        <w:t>5</w:t>
      </w:r>
      <w:r w:rsidR="00B63B5A" w:rsidRPr="004C2640">
        <w:rPr>
          <w:rFonts w:ascii="Arial" w:hAnsi="Arial" w:cs="Arial"/>
          <w:sz w:val="22"/>
          <w:szCs w:val="22"/>
        </w:rPr>
        <w:t xml:space="preserve"> Umowy. </w:t>
      </w:r>
      <w:r w:rsidRPr="004C2640">
        <w:rPr>
          <w:rFonts w:ascii="Arial" w:hAnsi="Arial" w:cs="Arial"/>
          <w:sz w:val="22"/>
          <w:szCs w:val="22"/>
        </w:rPr>
        <w:t xml:space="preserve">Każdorazowo fakt </w:t>
      </w:r>
      <w:r w:rsidR="00416042" w:rsidRPr="004C2640">
        <w:rPr>
          <w:rFonts w:ascii="Arial" w:hAnsi="Arial" w:cs="Arial"/>
          <w:sz w:val="22"/>
          <w:szCs w:val="22"/>
        </w:rPr>
        <w:t xml:space="preserve">przyjęcia </w:t>
      </w:r>
      <w:r w:rsidR="00B63B5A" w:rsidRPr="004C2640">
        <w:rPr>
          <w:rFonts w:ascii="Arial" w:hAnsi="Arial" w:cs="Arial"/>
          <w:sz w:val="22"/>
          <w:szCs w:val="22"/>
        </w:rPr>
        <w:t xml:space="preserve">Zlecenia będzie potwierdzony </w:t>
      </w:r>
      <w:r w:rsidR="00B24314" w:rsidRPr="004C2640">
        <w:rPr>
          <w:rFonts w:ascii="Arial" w:hAnsi="Arial" w:cs="Arial"/>
          <w:sz w:val="22"/>
          <w:szCs w:val="22"/>
        </w:rPr>
        <w:t xml:space="preserve">najpóźniej następnego dnia roboczego, </w:t>
      </w:r>
      <w:r w:rsidRPr="004C2640">
        <w:rPr>
          <w:rFonts w:ascii="Arial" w:hAnsi="Arial" w:cs="Arial"/>
          <w:sz w:val="22"/>
          <w:szCs w:val="22"/>
        </w:rPr>
        <w:t xml:space="preserve">na adres mailowy </w:t>
      </w:r>
      <w:r w:rsidR="00B63B5A" w:rsidRPr="004C2640">
        <w:rPr>
          <w:rFonts w:ascii="Arial" w:hAnsi="Arial" w:cs="Arial"/>
          <w:sz w:val="22"/>
          <w:szCs w:val="22"/>
        </w:rPr>
        <w:t>osoby, która wystawiła Zlecenie.</w:t>
      </w:r>
    </w:p>
    <w:p w14:paraId="1AB5D01E" w14:textId="4998859F" w:rsidR="003E19DF" w:rsidRPr="004C2640" w:rsidRDefault="00531014" w:rsidP="00151C1E">
      <w:pPr>
        <w:pStyle w:val="Akapitzlist"/>
        <w:numPr>
          <w:ilvl w:val="0"/>
          <w:numId w:val="16"/>
        </w:numPr>
        <w:suppressAutoHyphens w:val="0"/>
        <w:overflowPunct/>
        <w:autoSpaceDE/>
        <w:spacing w:after="120" w:line="23" w:lineRule="atLeast"/>
        <w:ind w:left="0"/>
        <w:contextualSpacing/>
        <w:jc w:val="both"/>
        <w:textAlignment w:val="auto"/>
        <w:rPr>
          <w:rFonts w:ascii="Arial" w:hAnsi="Arial" w:cs="Arial"/>
          <w:sz w:val="22"/>
          <w:szCs w:val="22"/>
          <w:lang w:eastAsia="pl-PL"/>
        </w:rPr>
      </w:pPr>
      <w:r w:rsidRPr="004C2640">
        <w:rPr>
          <w:rFonts w:ascii="Arial" w:hAnsi="Arial" w:cs="Arial"/>
          <w:sz w:val="22"/>
          <w:szCs w:val="22"/>
        </w:rPr>
        <w:t xml:space="preserve">Wykonawca zobowiązuje się do podjęcia prac po przyjęciu Zlecenia, w terminie </w:t>
      </w:r>
      <w:r w:rsidR="004579ED" w:rsidRPr="004C2640">
        <w:rPr>
          <w:rFonts w:ascii="Arial" w:hAnsi="Arial" w:cs="Arial"/>
          <w:sz w:val="22"/>
          <w:szCs w:val="22"/>
        </w:rPr>
        <w:t xml:space="preserve">określonych w Załączniku Nr 1 </w:t>
      </w:r>
      <w:r w:rsidR="00416042" w:rsidRPr="004C2640">
        <w:rPr>
          <w:rFonts w:ascii="Arial" w:hAnsi="Arial" w:cs="Arial"/>
          <w:sz w:val="22"/>
          <w:szCs w:val="22"/>
        </w:rPr>
        <w:t xml:space="preserve">do SWZ, których bieg rozpoczyna </w:t>
      </w:r>
      <w:r w:rsidR="0047286C" w:rsidRPr="004C2640">
        <w:rPr>
          <w:rFonts w:ascii="Arial" w:hAnsi="Arial" w:cs="Arial"/>
          <w:sz w:val="22"/>
          <w:szCs w:val="22"/>
        </w:rPr>
        <w:t>wysłani</w:t>
      </w:r>
      <w:r w:rsidR="00100ABA" w:rsidRPr="004C2640">
        <w:rPr>
          <w:rFonts w:ascii="Arial" w:hAnsi="Arial" w:cs="Arial"/>
          <w:sz w:val="22"/>
          <w:szCs w:val="22"/>
        </w:rPr>
        <w:t>e</w:t>
      </w:r>
      <w:r w:rsidR="00416042" w:rsidRPr="004C2640">
        <w:rPr>
          <w:rFonts w:ascii="Arial" w:hAnsi="Arial" w:cs="Arial"/>
          <w:sz w:val="22"/>
          <w:szCs w:val="22"/>
        </w:rPr>
        <w:t xml:space="preserve"> Zlecenia.</w:t>
      </w:r>
    </w:p>
    <w:p w14:paraId="61DD41CF" w14:textId="77777777" w:rsidR="005E372E" w:rsidRDefault="005E372E" w:rsidP="003C358D">
      <w:pPr>
        <w:pStyle w:val="Akapitzlist"/>
        <w:overflowPunct/>
        <w:autoSpaceDE/>
        <w:spacing w:after="120" w:line="23" w:lineRule="atLeast"/>
        <w:ind w:left="0"/>
        <w:jc w:val="both"/>
        <w:textAlignment w:val="auto"/>
        <w:rPr>
          <w:rFonts w:ascii="Arial" w:hAnsi="Arial" w:cs="Arial"/>
          <w:sz w:val="22"/>
          <w:szCs w:val="22"/>
        </w:rPr>
      </w:pPr>
    </w:p>
    <w:p w14:paraId="1B8246C1" w14:textId="64FBD626" w:rsidR="006551EC" w:rsidRPr="00CE7531" w:rsidRDefault="006551EC" w:rsidP="00151C1E">
      <w:pPr>
        <w:pStyle w:val="Akapitzlist"/>
        <w:numPr>
          <w:ilvl w:val="0"/>
          <w:numId w:val="16"/>
        </w:numPr>
        <w:overflowPunct/>
        <w:autoSpaceDE/>
        <w:spacing w:after="120" w:line="23" w:lineRule="atLeast"/>
        <w:ind w:left="0" w:hanging="357"/>
        <w:jc w:val="both"/>
        <w:textAlignment w:val="auto"/>
        <w:rPr>
          <w:rFonts w:ascii="Arial" w:hAnsi="Arial" w:cs="Arial"/>
          <w:sz w:val="22"/>
          <w:szCs w:val="22"/>
        </w:rPr>
      </w:pPr>
      <w:r>
        <w:rPr>
          <w:rFonts w:ascii="Arial" w:hAnsi="Arial" w:cs="Arial"/>
          <w:sz w:val="22"/>
          <w:szCs w:val="22"/>
        </w:rPr>
        <w:t>Na koniec każdego miesiąca obowiązywania Umowy</w:t>
      </w:r>
      <w:r w:rsidR="003C358D">
        <w:rPr>
          <w:rFonts w:ascii="Arial" w:hAnsi="Arial" w:cs="Arial"/>
          <w:sz w:val="22"/>
          <w:szCs w:val="22"/>
        </w:rPr>
        <w:t>,</w:t>
      </w:r>
      <w:r>
        <w:rPr>
          <w:rFonts w:ascii="Arial" w:hAnsi="Arial" w:cs="Arial"/>
          <w:sz w:val="22"/>
          <w:szCs w:val="22"/>
        </w:rPr>
        <w:t xml:space="preserve"> </w:t>
      </w:r>
      <w:r w:rsidR="003C358D">
        <w:rPr>
          <w:rFonts w:ascii="Arial" w:hAnsi="Arial" w:cs="Arial"/>
          <w:sz w:val="22"/>
          <w:szCs w:val="22"/>
        </w:rPr>
        <w:t>Wykonawca zobowiązany jest do przesłania Zamawiającemu</w:t>
      </w:r>
      <w:r w:rsidR="000B6E03">
        <w:rPr>
          <w:rFonts w:ascii="Arial" w:hAnsi="Arial" w:cs="Arial"/>
          <w:sz w:val="22"/>
          <w:szCs w:val="22"/>
        </w:rPr>
        <w:t xml:space="preserve"> </w:t>
      </w:r>
      <w:r>
        <w:rPr>
          <w:rFonts w:ascii="Arial" w:hAnsi="Arial" w:cs="Arial"/>
          <w:sz w:val="22"/>
          <w:szCs w:val="22"/>
        </w:rPr>
        <w:t>protok</w:t>
      </w:r>
      <w:r w:rsidR="003C358D">
        <w:rPr>
          <w:rFonts w:ascii="Arial" w:hAnsi="Arial" w:cs="Arial"/>
          <w:sz w:val="22"/>
          <w:szCs w:val="22"/>
        </w:rPr>
        <w:t xml:space="preserve">ołu </w:t>
      </w:r>
      <w:r w:rsidR="00110868">
        <w:rPr>
          <w:rFonts w:ascii="Arial" w:hAnsi="Arial" w:cs="Arial"/>
          <w:sz w:val="22"/>
          <w:szCs w:val="22"/>
        </w:rPr>
        <w:t>(zwanego dalej: „Protokołem odbioru”)</w:t>
      </w:r>
      <w:r w:rsidR="00110868" w:rsidRPr="003C358D">
        <w:t xml:space="preserve"> </w:t>
      </w:r>
      <w:r w:rsidR="000B6E03">
        <w:rPr>
          <w:rFonts w:ascii="Arial" w:hAnsi="Arial" w:cs="Arial"/>
          <w:sz w:val="22"/>
          <w:szCs w:val="22"/>
        </w:rPr>
        <w:t>wraz z zestawieniem</w:t>
      </w:r>
      <w:r w:rsidR="00110868">
        <w:rPr>
          <w:rFonts w:ascii="Arial" w:hAnsi="Arial" w:cs="Arial"/>
          <w:sz w:val="22"/>
          <w:szCs w:val="22"/>
        </w:rPr>
        <w:t>,</w:t>
      </w:r>
      <w:r w:rsidR="000B6E03">
        <w:rPr>
          <w:rFonts w:ascii="Arial" w:hAnsi="Arial" w:cs="Arial"/>
          <w:sz w:val="22"/>
          <w:szCs w:val="22"/>
        </w:rPr>
        <w:t xml:space="preserve"> </w:t>
      </w:r>
      <w:r w:rsidR="003C358D">
        <w:rPr>
          <w:rFonts w:ascii="Arial" w:hAnsi="Arial" w:cs="Arial"/>
          <w:sz w:val="22"/>
          <w:szCs w:val="22"/>
        </w:rPr>
        <w:t>zawierającego</w:t>
      </w:r>
      <w:r w:rsidR="003C358D" w:rsidRPr="003C358D">
        <w:rPr>
          <w:rFonts w:ascii="Arial" w:hAnsi="Arial" w:cs="Arial"/>
          <w:sz w:val="22"/>
          <w:szCs w:val="22"/>
        </w:rPr>
        <w:t xml:space="preserve"> szczegółow</w:t>
      </w:r>
      <w:r w:rsidR="003C358D">
        <w:rPr>
          <w:rFonts w:ascii="Arial" w:hAnsi="Arial" w:cs="Arial"/>
          <w:sz w:val="22"/>
          <w:szCs w:val="22"/>
        </w:rPr>
        <w:t>y</w:t>
      </w:r>
      <w:r w:rsidR="003C358D" w:rsidRPr="003C358D">
        <w:rPr>
          <w:rFonts w:ascii="Arial" w:hAnsi="Arial" w:cs="Arial"/>
          <w:sz w:val="22"/>
          <w:szCs w:val="22"/>
        </w:rPr>
        <w:t xml:space="preserve"> wykaz </w:t>
      </w:r>
      <w:r w:rsidR="003C358D">
        <w:rPr>
          <w:rFonts w:ascii="Arial" w:hAnsi="Arial" w:cs="Arial"/>
          <w:sz w:val="22"/>
          <w:szCs w:val="22"/>
        </w:rPr>
        <w:t xml:space="preserve">prac odtworzeniowych wykonanych w danym </w:t>
      </w:r>
      <w:r w:rsidR="003C358D" w:rsidRPr="00CE7531">
        <w:rPr>
          <w:rFonts w:ascii="Arial" w:hAnsi="Arial" w:cs="Arial"/>
          <w:sz w:val="22"/>
          <w:szCs w:val="22"/>
        </w:rPr>
        <w:t>miesiącu.</w:t>
      </w:r>
    </w:p>
    <w:p w14:paraId="6C5C5D9A" w14:textId="2C535FD3" w:rsidR="00CE7531" w:rsidRPr="00CE7531" w:rsidRDefault="00CE7531" w:rsidP="00CE7531">
      <w:pPr>
        <w:pStyle w:val="Akapitzlist"/>
        <w:numPr>
          <w:ilvl w:val="0"/>
          <w:numId w:val="16"/>
        </w:numPr>
        <w:overflowPunct/>
        <w:autoSpaceDE/>
        <w:spacing w:after="120" w:line="23" w:lineRule="atLeast"/>
        <w:ind w:left="0" w:hanging="357"/>
        <w:jc w:val="both"/>
        <w:textAlignment w:val="auto"/>
        <w:rPr>
          <w:rFonts w:ascii="Arial" w:hAnsi="Arial" w:cs="Arial"/>
          <w:kern w:val="1"/>
          <w:sz w:val="22"/>
          <w:szCs w:val="22"/>
          <w:lang w:bidi="hi-IN"/>
        </w:rPr>
      </w:pPr>
      <w:r w:rsidRPr="00CE7531">
        <w:rPr>
          <w:rFonts w:ascii="Arial" w:hAnsi="Arial" w:cs="Arial"/>
          <w:kern w:val="1"/>
          <w:sz w:val="22"/>
          <w:szCs w:val="22"/>
          <w:lang w:bidi="hi-IN"/>
        </w:rPr>
        <w:t xml:space="preserve">Jeżeli w toku weryfikacji przesłanego przez Wykonawcę Protokołu odbioru wraz z zestawieniem, Zamawiający stwierdzi </w:t>
      </w:r>
      <w:r w:rsidR="005C78B1">
        <w:rPr>
          <w:rFonts w:ascii="Arial" w:hAnsi="Arial" w:cs="Arial"/>
          <w:kern w:val="1"/>
          <w:sz w:val="22"/>
          <w:szCs w:val="22"/>
          <w:lang w:bidi="hi-IN"/>
        </w:rPr>
        <w:t xml:space="preserve">w przedmiotowych dokumentach </w:t>
      </w:r>
      <w:r w:rsidRPr="00CE7531">
        <w:rPr>
          <w:rFonts w:ascii="Arial" w:hAnsi="Arial" w:cs="Arial"/>
          <w:kern w:val="1"/>
          <w:sz w:val="22"/>
          <w:szCs w:val="22"/>
          <w:lang w:bidi="hi-IN"/>
        </w:rPr>
        <w:t xml:space="preserve">wady lub nieprawidłowości, wówczas Zamawiający może odmówić podpisania Protokołu odbioru </w:t>
      </w:r>
      <w:r>
        <w:rPr>
          <w:rFonts w:ascii="Arial" w:hAnsi="Arial" w:cs="Arial"/>
          <w:kern w:val="1"/>
          <w:sz w:val="22"/>
          <w:szCs w:val="22"/>
          <w:lang w:bidi="hi-IN"/>
        </w:rPr>
        <w:t>i wezwać Wykonawcę do złożenia wyjaśnień</w:t>
      </w:r>
      <w:r w:rsidR="005C78B1">
        <w:rPr>
          <w:rFonts w:ascii="Arial" w:hAnsi="Arial" w:cs="Arial"/>
          <w:kern w:val="1"/>
          <w:sz w:val="22"/>
          <w:szCs w:val="22"/>
          <w:lang w:bidi="hi-IN"/>
        </w:rPr>
        <w:t xml:space="preserve"> w terminie </w:t>
      </w:r>
      <w:r w:rsidR="00575990">
        <w:rPr>
          <w:rFonts w:ascii="Arial" w:hAnsi="Arial" w:cs="Arial"/>
          <w:kern w:val="1"/>
          <w:sz w:val="22"/>
          <w:szCs w:val="22"/>
          <w:lang w:bidi="hi-IN"/>
        </w:rPr>
        <w:t>7</w:t>
      </w:r>
      <w:r w:rsidR="005C78B1">
        <w:rPr>
          <w:rFonts w:ascii="Arial" w:hAnsi="Arial" w:cs="Arial"/>
          <w:kern w:val="1"/>
          <w:sz w:val="22"/>
          <w:szCs w:val="22"/>
          <w:lang w:bidi="hi-IN"/>
        </w:rPr>
        <w:t xml:space="preserve"> od daty wezwania</w:t>
      </w:r>
      <w:r w:rsidRPr="00CE7531">
        <w:rPr>
          <w:rFonts w:ascii="Arial" w:hAnsi="Arial" w:cs="Arial"/>
          <w:kern w:val="1"/>
          <w:sz w:val="22"/>
          <w:szCs w:val="22"/>
          <w:lang w:bidi="hi-IN"/>
        </w:rPr>
        <w:t xml:space="preserve">. </w:t>
      </w:r>
    </w:p>
    <w:p w14:paraId="210DAADC"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22AACFB8"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3AD6C4E1"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60AE3E88"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37819164"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7FA81237"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56737977" w14:textId="77777777" w:rsidR="00CE7531" w:rsidRPr="007A586E" w:rsidRDefault="00CE7531" w:rsidP="00CE7531">
      <w:pPr>
        <w:pStyle w:val="Akapitzlist"/>
        <w:numPr>
          <w:ilvl w:val="0"/>
          <w:numId w:val="90"/>
        </w:numPr>
        <w:suppressAutoHyphens w:val="0"/>
        <w:overflowPunct/>
        <w:autoSpaceDE/>
        <w:spacing w:after="120"/>
        <w:jc w:val="both"/>
        <w:textAlignment w:val="auto"/>
        <w:rPr>
          <w:vanish/>
          <w:kern w:val="1"/>
          <w:sz w:val="22"/>
          <w:szCs w:val="22"/>
          <w:lang w:bidi="hi-IN"/>
        </w:rPr>
      </w:pPr>
    </w:p>
    <w:p w14:paraId="57692919" w14:textId="1BC171A8" w:rsidR="00BC7CC0" w:rsidRPr="00CE7531" w:rsidRDefault="00BC7CC0" w:rsidP="007A586E">
      <w:pPr>
        <w:pStyle w:val="Akapitzlist"/>
        <w:numPr>
          <w:ilvl w:val="0"/>
          <w:numId w:val="90"/>
        </w:numPr>
        <w:suppressAutoHyphens w:val="0"/>
        <w:overflowPunct/>
        <w:autoSpaceDE/>
        <w:spacing w:after="120" w:line="23" w:lineRule="atLeast"/>
        <w:ind w:left="0"/>
        <w:jc w:val="both"/>
        <w:textAlignment w:val="auto"/>
        <w:rPr>
          <w:rFonts w:ascii="Arial" w:hAnsi="Arial" w:cs="Arial"/>
          <w:sz w:val="22"/>
          <w:szCs w:val="22"/>
        </w:rPr>
      </w:pPr>
      <w:r w:rsidRPr="00CE7531">
        <w:rPr>
          <w:rFonts w:ascii="Arial" w:hAnsi="Arial" w:cs="Arial"/>
          <w:sz w:val="22"/>
          <w:szCs w:val="22"/>
        </w:rPr>
        <w:t>W przypadku, gdy po stronie Wykonawcy, występuje więcej niż jeden podmiot, wszystkie te podmioty, bez względu na łączący je stosunek prawny, ponoszą wobec Zamawiającego solidarną odpowiedzialność za wykonanie Umowy i wniesienie zabezpieczenia należytego wykonania Umowy, o ile obowiązek wniesienia takiego zabezpieczenia wynika z Umowy.</w:t>
      </w:r>
    </w:p>
    <w:p w14:paraId="4710739E" w14:textId="518B7FAD" w:rsidR="0031462B" w:rsidRPr="00CE7531" w:rsidRDefault="004579ED" w:rsidP="007A586E">
      <w:pPr>
        <w:pStyle w:val="Akapitzlist"/>
        <w:numPr>
          <w:ilvl w:val="0"/>
          <w:numId w:val="90"/>
        </w:numPr>
        <w:suppressAutoHyphens w:val="0"/>
        <w:overflowPunct/>
        <w:autoSpaceDE/>
        <w:spacing w:after="120" w:line="23" w:lineRule="atLeast"/>
        <w:ind w:left="0"/>
        <w:jc w:val="both"/>
        <w:textAlignment w:val="auto"/>
        <w:rPr>
          <w:rFonts w:ascii="Arial" w:hAnsi="Arial" w:cs="Arial"/>
          <w:bCs/>
          <w:sz w:val="22"/>
          <w:szCs w:val="22"/>
          <w:lang w:eastAsia="pl-PL"/>
        </w:rPr>
      </w:pPr>
      <w:r w:rsidRPr="007F778F">
        <w:rPr>
          <w:rFonts w:ascii="Arial" w:hAnsi="Arial" w:cs="Arial"/>
          <w:sz w:val="22"/>
          <w:szCs w:val="22"/>
          <w:lang w:eastAsia="pl-PL"/>
        </w:rPr>
        <w:t>Wykonawca</w:t>
      </w:r>
      <w:r w:rsidR="00F26D06" w:rsidRPr="007F778F">
        <w:rPr>
          <w:rFonts w:ascii="Arial" w:hAnsi="Arial" w:cs="Arial"/>
          <w:sz w:val="22"/>
          <w:szCs w:val="22"/>
          <w:lang w:eastAsia="pl-PL"/>
        </w:rPr>
        <w:t xml:space="preserve"> gwarantuje dyspozycyjność do przyjmowania zgłoszeń Zleceniodawcy</w:t>
      </w:r>
      <w:r w:rsidR="00D56C11" w:rsidRPr="005C78B1">
        <w:rPr>
          <w:rFonts w:ascii="Arial" w:hAnsi="Arial" w:cs="Arial"/>
          <w:sz w:val="22"/>
          <w:szCs w:val="22"/>
          <w:lang w:eastAsia="pl-PL"/>
        </w:rPr>
        <w:t xml:space="preserve"> (Zleceń)</w:t>
      </w:r>
      <w:r w:rsidR="00F26D06" w:rsidRPr="005C78B1">
        <w:rPr>
          <w:rFonts w:ascii="Arial" w:hAnsi="Arial" w:cs="Arial"/>
          <w:sz w:val="22"/>
          <w:szCs w:val="22"/>
          <w:lang w:eastAsia="pl-PL"/>
        </w:rPr>
        <w:t xml:space="preserve"> codziennie, także w niedzielę i święta, przez całą dobę pod </w:t>
      </w:r>
      <w:r w:rsidR="00F26D06" w:rsidRPr="00CE7531">
        <w:rPr>
          <w:rFonts w:ascii="Arial" w:hAnsi="Arial" w:cs="Arial"/>
          <w:color w:val="000000"/>
          <w:sz w:val="22"/>
          <w:szCs w:val="22"/>
          <w:lang w:eastAsia="pl-PL"/>
        </w:rPr>
        <w:t>nr tel. ………….</w:t>
      </w:r>
      <w:r w:rsidR="007B2EAC" w:rsidRPr="00CE7531">
        <w:rPr>
          <w:rFonts w:ascii="Arial" w:hAnsi="Arial" w:cs="Arial"/>
          <w:color w:val="000000"/>
          <w:sz w:val="22"/>
          <w:szCs w:val="22"/>
          <w:lang w:eastAsia="pl-PL"/>
        </w:rPr>
        <w:t xml:space="preserve"> </w:t>
      </w:r>
      <w:r w:rsidR="00F26D06" w:rsidRPr="00CE7531">
        <w:rPr>
          <w:rFonts w:ascii="Arial" w:hAnsi="Arial" w:cs="Arial"/>
          <w:color w:val="000000"/>
          <w:sz w:val="22"/>
          <w:szCs w:val="22"/>
          <w:lang w:eastAsia="pl-PL"/>
        </w:rPr>
        <w:t xml:space="preserve">i </w:t>
      </w:r>
      <w:r w:rsidR="00B24314" w:rsidRPr="00CE7531">
        <w:rPr>
          <w:rFonts w:ascii="Arial" w:hAnsi="Arial" w:cs="Arial"/>
          <w:color w:val="000000"/>
          <w:sz w:val="22"/>
          <w:szCs w:val="22"/>
          <w:lang w:eastAsia="pl-PL"/>
        </w:rPr>
        <w:t xml:space="preserve">adres </w:t>
      </w:r>
      <w:r w:rsidR="002F0730" w:rsidRPr="00CE7531">
        <w:rPr>
          <w:rFonts w:ascii="Arial" w:hAnsi="Arial" w:cs="Arial"/>
          <w:color w:val="000000"/>
          <w:sz w:val="22"/>
          <w:szCs w:val="22"/>
          <w:lang w:eastAsia="pl-PL"/>
        </w:rPr>
        <w:t>email</w:t>
      </w:r>
      <w:r w:rsidR="00F26D06" w:rsidRPr="00CE7531">
        <w:rPr>
          <w:rFonts w:ascii="Arial" w:hAnsi="Arial" w:cs="Arial"/>
          <w:color w:val="000000"/>
          <w:sz w:val="22"/>
          <w:szCs w:val="22"/>
          <w:lang w:eastAsia="pl-PL"/>
        </w:rPr>
        <w:t>……………</w:t>
      </w:r>
      <w:r w:rsidRPr="00CE7531">
        <w:rPr>
          <w:rFonts w:ascii="Arial" w:hAnsi="Arial" w:cs="Arial"/>
          <w:color w:val="000000"/>
          <w:sz w:val="22"/>
          <w:szCs w:val="22"/>
          <w:lang w:eastAsia="pl-PL"/>
        </w:rPr>
        <w:t>……………………………</w:t>
      </w:r>
    </w:p>
    <w:p w14:paraId="206A3504" w14:textId="158FEA56" w:rsidR="0031462B" w:rsidRPr="00CE7531" w:rsidRDefault="0031462B" w:rsidP="007A586E">
      <w:pPr>
        <w:pStyle w:val="Akapitzlist"/>
        <w:numPr>
          <w:ilvl w:val="0"/>
          <w:numId w:val="90"/>
        </w:numPr>
        <w:suppressAutoHyphens w:val="0"/>
        <w:overflowPunct/>
        <w:autoSpaceDE/>
        <w:spacing w:after="120" w:line="23" w:lineRule="atLeast"/>
        <w:ind w:left="0"/>
        <w:jc w:val="both"/>
        <w:textAlignment w:val="auto"/>
        <w:rPr>
          <w:rFonts w:ascii="Arial" w:hAnsi="Arial" w:cs="Arial"/>
          <w:sz w:val="22"/>
          <w:szCs w:val="22"/>
        </w:rPr>
      </w:pPr>
      <w:r w:rsidRPr="00CE7531">
        <w:rPr>
          <w:rFonts w:ascii="Arial" w:hAnsi="Arial" w:cs="Arial"/>
          <w:sz w:val="22"/>
          <w:szCs w:val="22"/>
        </w:rPr>
        <w:t xml:space="preserve">Osobą upoważnioną przez </w:t>
      </w:r>
      <w:r w:rsidR="004579ED" w:rsidRPr="00CE7531">
        <w:rPr>
          <w:rFonts w:ascii="Arial" w:hAnsi="Arial" w:cs="Arial"/>
          <w:sz w:val="22"/>
          <w:szCs w:val="22"/>
        </w:rPr>
        <w:t>Wykonawcę</w:t>
      </w:r>
      <w:r w:rsidRPr="00CE7531">
        <w:rPr>
          <w:rFonts w:ascii="Arial" w:hAnsi="Arial" w:cs="Arial"/>
          <w:sz w:val="22"/>
          <w:szCs w:val="22"/>
        </w:rPr>
        <w:t xml:space="preserve"> do dokonywania bieżących ustaleń w zakresie realizacji Umowy oraz podpisywania Protokołów </w:t>
      </w:r>
      <w:r w:rsidR="003C358D" w:rsidRPr="00CE7531">
        <w:rPr>
          <w:rFonts w:ascii="Arial" w:hAnsi="Arial" w:cs="Arial"/>
          <w:sz w:val="22"/>
          <w:szCs w:val="22"/>
        </w:rPr>
        <w:t xml:space="preserve">odbioru </w:t>
      </w:r>
      <w:r w:rsidR="0047286C" w:rsidRPr="00CE7531">
        <w:rPr>
          <w:rFonts w:ascii="Arial" w:hAnsi="Arial" w:cs="Arial"/>
          <w:sz w:val="22"/>
          <w:szCs w:val="22"/>
        </w:rPr>
        <w:t>są osoby wskazane w § 5 Umowy.</w:t>
      </w:r>
    </w:p>
    <w:p w14:paraId="67B79910" w14:textId="4D1DA00F" w:rsidR="0031462B" w:rsidRPr="00CE7531" w:rsidRDefault="0031462B" w:rsidP="007A586E">
      <w:pPr>
        <w:pStyle w:val="Akapitzlist"/>
        <w:numPr>
          <w:ilvl w:val="0"/>
          <w:numId w:val="90"/>
        </w:numPr>
        <w:suppressAutoHyphens w:val="0"/>
        <w:overflowPunct/>
        <w:autoSpaceDE/>
        <w:spacing w:after="120" w:line="23" w:lineRule="atLeast"/>
        <w:ind w:left="0"/>
        <w:jc w:val="both"/>
        <w:textAlignment w:val="auto"/>
        <w:rPr>
          <w:rFonts w:ascii="Arial" w:hAnsi="Arial" w:cs="Arial"/>
          <w:sz w:val="22"/>
          <w:szCs w:val="22"/>
        </w:rPr>
      </w:pPr>
      <w:r w:rsidRPr="00CE7531">
        <w:rPr>
          <w:rFonts w:ascii="Arial" w:hAnsi="Arial" w:cs="Arial"/>
          <w:sz w:val="22"/>
          <w:szCs w:val="22"/>
        </w:rPr>
        <w:t xml:space="preserve">Osobami upoważnionymi przez </w:t>
      </w:r>
      <w:r w:rsidR="004579ED" w:rsidRPr="00CE7531">
        <w:rPr>
          <w:rFonts w:ascii="Arial" w:hAnsi="Arial" w:cs="Arial"/>
          <w:sz w:val="22"/>
          <w:szCs w:val="22"/>
        </w:rPr>
        <w:t>Zamawiającego</w:t>
      </w:r>
      <w:r w:rsidRPr="00CE7531">
        <w:rPr>
          <w:rFonts w:ascii="Arial" w:hAnsi="Arial" w:cs="Arial"/>
          <w:sz w:val="22"/>
          <w:szCs w:val="22"/>
        </w:rPr>
        <w:t xml:space="preserve"> do dokonywania bieżących ustaleń w zakresie realizacji Umowy oraz podpisywania Protokołów</w:t>
      </w:r>
      <w:r w:rsidR="003C358D" w:rsidRPr="00CE7531">
        <w:rPr>
          <w:rFonts w:ascii="Arial" w:hAnsi="Arial" w:cs="Arial"/>
          <w:sz w:val="22"/>
          <w:szCs w:val="22"/>
        </w:rPr>
        <w:t xml:space="preserve"> odbioru</w:t>
      </w:r>
      <w:r w:rsidRPr="00CE7531">
        <w:rPr>
          <w:rFonts w:ascii="Arial" w:hAnsi="Arial" w:cs="Arial"/>
          <w:sz w:val="22"/>
          <w:szCs w:val="22"/>
        </w:rPr>
        <w:t xml:space="preserve"> są:</w:t>
      </w:r>
      <w:r w:rsidR="00CF6161" w:rsidRPr="00CE7531">
        <w:rPr>
          <w:rFonts w:ascii="Arial" w:hAnsi="Arial" w:cs="Arial"/>
          <w:sz w:val="22"/>
          <w:szCs w:val="22"/>
        </w:rPr>
        <w:t>…………………………………………</w:t>
      </w:r>
    </w:p>
    <w:p w14:paraId="3C6988B0" w14:textId="61589548" w:rsidR="0031462B" w:rsidRPr="004C2640" w:rsidRDefault="00451741" w:rsidP="0031462B">
      <w:pPr>
        <w:tabs>
          <w:tab w:val="left" w:pos="426"/>
        </w:tabs>
        <w:jc w:val="both"/>
        <w:rPr>
          <w:rFonts w:ascii="Arial" w:hAnsi="Arial" w:cs="Arial"/>
          <w:sz w:val="22"/>
          <w:szCs w:val="22"/>
          <w:lang w:eastAsia="pl-PL"/>
        </w:rPr>
      </w:pPr>
      <w:r w:rsidRPr="004C2640">
        <w:rPr>
          <w:rFonts w:ascii="Arial" w:hAnsi="Arial" w:cs="Arial"/>
          <w:sz w:val="22"/>
          <w:szCs w:val="22"/>
          <w:lang w:eastAsia="pl-PL"/>
        </w:rPr>
        <w:t> </w:t>
      </w:r>
    </w:p>
    <w:p w14:paraId="242237B6" w14:textId="77777777" w:rsidR="00340A3F" w:rsidRPr="004C2640" w:rsidRDefault="00BC7CE9" w:rsidP="00720C44">
      <w:pPr>
        <w:spacing w:after="120" w:line="23" w:lineRule="atLeast"/>
        <w:jc w:val="center"/>
        <w:rPr>
          <w:rFonts w:ascii="Arial" w:hAnsi="Arial" w:cs="Arial"/>
          <w:b/>
          <w:sz w:val="22"/>
          <w:szCs w:val="22"/>
        </w:rPr>
      </w:pPr>
      <w:r w:rsidRPr="004C2640">
        <w:rPr>
          <w:rFonts w:ascii="Arial" w:hAnsi="Arial" w:cs="Arial"/>
          <w:b/>
          <w:sz w:val="22"/>
          <w:szCs w:val="22"/>
        </w:rPr>
        <w:t xml:space="preserve">§ </w:t>
      </w:r>
      <w:r w:rsidR="007B06DE" w:rsidRPr="004C2640">
        <w:rPr>
          <w:rFonts w:ascii="Arial" w:hAnsi="Arial" w:cs="Arial"/>
          <w:b/>
          <w:sz w:val="22"/>
          <w:szCs w:val="22"/>
        </w:rPr>
        <w:t>4</w:t>
      </w:r>
    </w:p>
    <w:p w14:paraId="4FC00E84" w14:textId="77777777" w:rsidR="00BC7CE9" w:rsidRPr="004C2640" w:rsidRDefault="00BC7CE9" w:rsidP="00720C44">
      <w:pPr>
        <w:spacing w:after="120" w:line="23" w:lineRule="atLeast"/>
        <w:jc w:val="center"/>
        <w:rPr>
          <w:rFonts w:ascii="Arial" w:hAnsi="Arial" w:cs="Arial"/>
          <w:b/>
          <w:sz w:val="22"/>
          <w:szCs w:val="22"/>
        </w:rPr>
      </w:pPr>
      <w:r w:rsidRPr="004C2640">
        <w:rPr>
          <w:rFonts w:ascii="Arial" w:hAnsi="Arial" w:cs="Arial"/>
          <w:b/>
          <w:sz w:val="22"/>
          <w:szCs w:val="22"/>
        </w:rPr>
        <w:t>Wynagrodzenie</w:t>
      </w:r>
      <w:r w:rsidR="003208AC" w:rsidRPr="004C2640">
        <w:rPr>
          <w:rFonts w:ascii="Arial" w:hAnsi="Arial" w:cs="Arial"/>
          <w:b/>
          <w:sz w:val="22"/>
          <w:szCs w:val="22"/>
        </w:rPr>
        <w:t xml:space="preserve"> i warunki płatności</w:t>
      </w:r>
    </w:p>
    <w:p w14:paraId="2BB2EE63" w14:textId="31E2D522" w:rsidR="00272F8A" w:rsidRPr="004C2640" w:rsidRDefault="006B3BC1" w:rsidP="004C2640">
      <w:pPr>
        <w:pStyle w:val="Akapitzlist"/>
        <w:numPr>
          <w:ilvl w:val="0"/>
          <w:numId w:val="1"/>
        </w:numPr>
        <w:jc w:val="both"/>
        <w:rPr>
          <w:rFonts w:ascii="Arial" w:hAnsi="Arial" w:cs="Arial"/>
          <w:sz w:val="22"/>
          <w:szCs w:val="22"/>
        </w:rPr>
      </w:pPr>
      <w:r w:rsidRPr="004C2640">
        <w:rPr>
          <w:rFonts w:ascii="Arial" w:hAnsi="Arial" w:cs="Arial"/>
          <w:sz w:val="22"/>
          <w:szCs w:val="22"/>
        </w:rPr>
        <w:t>W</w:t>
      </w:r>
      <w:r w:rsidR="00447DE3" w:rsidRPr="004C2640">
        <w:rPr>
          <w:rFonts w:ascii="Arial" w:hAnsi="Arial" w:cs="Arial"/>
          <w:sz w:val="22"/>
          <w:szCs w:val="22"/>
        </w:rPr>
        <w:t xml:space="preserve">ynagrodzenie </w:t>
      </w:r>
      <w:r w:rsidRPr="004C2640">
        <w:rPr>
          <w:rFonts w:ascii="Arial" w:hAnsi="Arial" w:cs="Arial"/>
          <w:sz w:val="22"/>
          <w:szCs w:val="22"/>
        </w:rPr>
        <w:t xml:space="preserve">Wykonawcy </w:t>
      </w:r>
      <w:r w:rsidR="00447DE3" w:rsidRPr="004C2640">
        <w:rPr>
          <w:rFonts w:ascii="Arial" w:hAnsi="Arial" w:cs="Arial"/>
          <w:sz w:val="22"/>
          <w:szCs w:val="22"/>
        </w:rPr>
        <w:t xml:space="preserve">z tytułu realizacji Umowy </w:t>
      </w:r>
      <w:r w:rsidR="00DE7485" w:rsidRPr="004C2640">
        <w:rPr>
          <w:rFonts w:ascii="Arial" w:hAnsi="Arial" w:cs="Arial"/>
          <w:sz w:val="22"/>
          <w:szCs w:val="22"/>
        </w:rPr>
        <w:t>nie przekroczy kwoty</w:t>
      </w:r>
      <w:r w:rsidR="00447DE3" w:rsidRPr="004C2640">
        <w:rPr>
          <w:rFonts w:ascii="Arial" w:hAnsi="Arial" w:cs="Arial"/>
          <w:sz w:val="22"/>
          <w:szCs w:val="22"/>
        </w:rPr>
        <w:t xml:space="preserve"> </w:t>
      </w:r>
      <w:r w:rsidR="00CA0401" w:rsidRPr="004C2640">
        <w:rPr>
          <w:rFonts w:ascii="Arial" w:hAnsi="Arial" w:cs="Arial"/>
          <w:sz w:val="22"/>
          <w:szCs w:val="22"/>
        </w:rPr>
        <w:t>4</w:t>
      </w:r>
      <w:r w:rsidR="00DE7485" w:rsidRPr="004C2640">
        <w:rPr>
          <w:rFonts w:ascii="Arial" w:hAnsi="Arial" w:cs="Arial"/>
          <w:sz w:val="22"/>
          <w:szCs w:val="22"/>
        </w:rPr>
        <w:t>.</w:t>
      </w:r>
      <w:r w:rsidR="00CA0401" w:rsidRPr="004C2640">
        <w:rPr>
          <w:rFonts w:ascii="Arial" w:hAnsi="Arial" w:cs="Arial"/>
          <w:sz w:val="22"/>
          <w:szCs w:val="22"/>
        </w:rPr>
        <w:t>200</w:t>
      </w:r>
      <w:r w:rsidR="00DE7485" w:rsidRPr="004C2640">
        <w:rPr>
          <w:rFonts w:ascii="Arial" w:hAnsi="Arial" w:cs="Arial"/>
          <w:sz w:val="22"/>
          <w:szCs w:val="22"/>
        </w:rPr>
        <w:t>.</w:t>
      </w:r>
      <w:r w:rsidR="00CA0401" w:rsidRPr="004C2640">
        <w:rPr>
          <w:rFonts w:ascii="Arial" w:hAnsi="Arial" w:cs="Arial"/>
          <w:sz w:val="22"/>
          <w:szCs w:val="22"/>
        </w:rPr>
        <w:t>000,00</w:t>
      </w:r>
      <w:r w:rsidR="00272F8A" w:rsidRPr="004C2640">
        <w:rPr>
          <w:rFonts w:ascii="Arial" w:hAnsi="Arial" w:cs="Arial"/>
          <w:sz w:val="22"/>
          <w:szCs w:val="22"/>
        </w:rPr>
        <w:t xml:space="preserve"> zł</w:t>
      </w:r>
      <w:r w:rsidR="00DE7485" w:rsidRPr="004C2640">
        <w:rPr>
          <w:rFonts w:ascii="Arial" w:hAnsi="Arial" w:cs="Arial"/>
          <w:sz w:val="22"/>
          <w:szCs w:val="22"/>
        </w:rPr>
        <w:t>otych</w:t>
      </w:r>
      <w:r w:rsidR="00272F8A" w:rsidRPr="004C2640">
        <w:rPr>
          <w:rFonts w:ascii="Arial" w:hAnsi="Arial" w:cs="Arial"/>
          <w:sz w:val="22"/>
          <w:szCs w:val="22"/>
        </w:rPr>
        <w:t xml:space="preserve"> (słownie</w:t>
      </w:r>
      <w:r w:rsidR="00DE7485" w:rsidRPr="004C2640">
        <w:rPr>
          <w:rFonts w:ascii="Arial" w:hAnsi="Arial" w:cs="Arial"/>
          <w:sz w:val="22"/>
          <w:szCs w:val="22"/>
        </w:rPr>
        <w:t>:</w:t>
      </w:r>
      <w:r w:rsidR="00272F8A" w:rsidRPr="004C2640">
        <w:rPr>
          <w:rFonts w:ascii="Arial" w:hAnsi="Arial" w:cs="Arial"/>
          <w:sz w:val="22"/>
          <w:szCs w:val="22"/>
        </w:rPr>
        <w:t xml:space="preserve"> </w:t>
      </w:r>
      <w:r w:rsidR="00CA0401" w:rsidRPr="004C2640">
        <w:rPr>
          <w:rFonts w:ascii="Arial" w:hAnsi="Arial" w:cs="Arial"/>
          <w:sz w:val="22"/>
          <w:szCs w:val="22"/>
        </w:rPr>
        <w:t xml:space="preserve">cztery miliony dwieście tysięcy </w:t>
      </w:r>
      <w:r w:rsidR="00272F8A" w:rsidRPr="004C2640">
        <w:rPr>
          <w:rFonts w:ascii="Arial" w:hAnsi="Arial" w:cs="Arial"/>
          <w:sz w:val="22"/>
          <w:szCs w:val="22"/>
        </w:rPr>
        <w:t xml:space="preserve">złotych </w:t>
      </w:r>
      <w:r w:rsidR="00CA0401" w:rsidRPr="004C2640">
        <w:rPr>
          <w:rFonts w:ascii="Arial" w:hAnsi="Arial" w:cs="Arial"/>
          <w:sz w:val="22"/>
          <w:szCs w:val="22"/>
        </w:rPr>
        <w:t>00</w:t>
      </w:r>
      <w:r w:rsidR="00272F8A" w:rsidRPr="004C2640">
        <w:rPr>
          <w:rFonts w:ascii="Arial" w:hAnsi="Arial" w:cs="Arial"/>
          <w:sz w:val="22"/>
          <w:szCs w:val="22"/>
        </w:rPr>
        <w:t>/100)</w:t>
      </w:r>
      <w:r w:rsidR="00DE7485" w:rsidRPr="004C2640">
        <w:rPr>
          <w:rFonts w:ascii="Arial" w:hAnsi="Arial" w:cs="Arial"/>
          <w:sz w:val="22"/>
          <w:szCs w:val="22"/>
        </w:rPr>
        <w:t xml:space="preserve"> netto.</w:t>
      </w:r>
    </w:p>
    <w:p w14:paraId="72DD2502" w14:textId="77777777" w:rsidR="00DE7485" w:rsidRPr="004C2640" w:rsidRDefault="00DE7485" w:rsidP="004C2640">
      <w:pPr>
        <w:pStyle w:val="Akapitzlist"/>
        <w:ind w:left="360"/>
        <w:rPr>
          <w:rFonts w:ascii="Arial" w:hAnsi="Arial" w:cs="Arial"/>
          <w:sz w:val="22"/>
          <w:szCs w:val="22"/>
        </w:rPr>
      </w:pPr>
    </w:p>
    <w:p w14:paraId="56540195" w14:textId="66174F5E" w:rsidR="000318DF" w:rsidRPr="004C2640" w:rsidRDefault="003F1B64" w:rsidP="004C2640">
      <w:pPr>
        <w:numPr>
          <w:ilvl w:val="0"/>
          <w:numId w:val="43"/>
        </w:numPr>
        <w:suppressAutoHyphens w:val="0"/>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lang w:eastAsia="pl-PL"/>
        </w:rPr>
        <w:t>Strony</w:t>
      </w:r>
      <w:r w:rsidR="00447DE3" w:rsidRPr="004C2640">
        <w:rPr>
          <w:rFonts w:ascii="Arial" w:hAnsi="Arial" w:cs="Arial"/>
          <w:sz w:val="22"/>
          <w:szCs w:val="22"/>
          <w:lang w:eastAsia="pl-PL"/>
        </w:rPr>
        <w:t>, w załączniku</w:t>
      </w:r>
      <w:r w:rsidR="000318DF" w:rsidRPr="004C2640">
        <w:rPr>
          <w:rFonts w:ascii="Arial" w:hAnsi="Arial" w:cs="Arial"/>
          <w:sz w:val="22"/>
          <w:szCs w:val="22"/>
          <w:lang w:eastAsia="pl-PL"/>
        </w:rPr>
        <w:t xml:space="preserve"> nr 2</w:t>
      </w:r>
      <w:r w:rsidR="00447DE3" w:rsidRPr="004C2640">
        <w:rPr>
          <w:rFonts w:ascii="Arial" w:hAnsi="Arial" w:cs="Arial"/>
          <w:sz w:val="22"/>
          <w:szCs w:val="22"/>
          <w:lang w:eastAsia="pl-PL"/>
        </w:rPr>
        <w:t xml:space="preserve"> do Umowy,</w:t>
      </w:r>
      <w:r w:rsidRPr="004C2640">
        <w:rPr>
          <w:rFonts w:ascii="Arial" w:hAnsi="Arial" w:cs="Arial"/>
          <w:sz w:val="22"/>
          <w:szCs w:val="22"/>
          <w:lang w:eastAsia="pl-PL"/>
        </w:rPr>
        <w:t xml:space="preserve"> ustalają stawki netto </w:t>
      </w:r>
      <w:r w:rsidR="00DE7485" w:rsidRPr="004C2640">
        <w:rPr>
          <w:rFonts w:ascii="Arial" w:hAnsi="Arial" w:cs="Arial"/>
          <w:sz w:val="22"/>
          <w:szCs w:val="22"/>
          <w:lang w:eastAsia="pl-PL"/>
        </w:rPr>
        <w:t>W</w:t>
      </w:r>
      <w:r w:rsidRPr="004C2640">
        <w:rPr>
          <w:rFonts w:ascii="Arial" w:hAnsi="Arial" w:cs="Arial"/>
          <w:sz w:val="22"/>
          <w:szCs w:val="22"/>
          <w:lang w:eastAsia="pl-PL"/>
        </w:rPr>
        <w:t>ynagrodzenia Wykonawcy za wykonanie poszczególnych rodzajów pracy</w:t>
      </w:r>
      <w:r w:rsidR="00447DE3" w:rsidRPr="004C2640">
        <w:rPr>
          <w:rFonts w:ascii="Arial" w:hAnsi="Arial" w:cs="Arial"/>
          <w:sz w:val="22"/>
          <w:szCs w:val="22"/>
          <w:lang w:eastAsia="pl-PL"/>
        </w:rPr>
        <w:t>, które realizowane będą w toku wykonywania Umowy.</w:t>
      </w:r>
    </w:p>
    <w:p w14:paraId="719F5AB6" w14:textId="5704B027" w:rsidR="003F1B64" w:rsidRPr="004C2640" w:rsidRDefault="003F1B64" w:rsidP="00AB76B1">
      <w:pPr>
        <w:numPr>
          <w:ilvl w:val="0"/>
          <w:numId w:val="43"/>
        </w:numPr>
        <w:suppressAutoHyphens w:val="0"/>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Wynagrodzenie </w:t>
      </w:r>
      <w:r w:rsidR="00AB76B1" w:rsidRPr="004C2640">
        <w:rPr>
          <w:rFonts w:ascii="Arial" w:hAnsi="Arial" w:cs="Arial"/>
          <w:sz w:val="22"/>
          <w:szCs w:val="22"/>
        </w:rPr>
        <w:t>płatne będzie miesięcznie, a jego wysokość zależeć będzie od łącznej wartości Zleceń zrealizowanych w danym miesiącu i obliczana będzie</w:t>
      </w:r>
      <w:r w:rsidR="006B3BC1" w:rsidRPr="004C2640">
        <w:rPr>
          <w:rFonts w:ascii="Arial" w:hAnsi="Arial" w:cs="Arial"/>
          <w:sz w:val="22"/>
          <w:szCs w:val="22"/>
        </w:rPr>
        <w:t xml:space="preserve"> jako iloczyn ilości faktycznie wykonanych </w:t>
      </w:r>
      <w:r w:rsidR="00D56C11">
        <w:rPr>
          <w:rFonts w:ascii="Arial" w:hAnsi="Arial" w:cs="Arial"/>
          <w:sz w:val="22"/>
          <w:szCs w:val="22"/>
        </w:rPr>
        <w:t>Robót</w:t>
      </w:r>
      <w:r w:rsidR="00D56C11" w:rsidRPr="004C2640">
        <w:rPr>
          <w:rFonts w:ascii="Arial" w:hAnsi="Arial" w:cs="Arial"/>
          <w:sz w:val="22"/>
          <w:szCs w:val="22"/>
        </w:rPr>
        <w:t xml:space="preserve"> </w:t>
      </w:r>
      <w:r w:rsidR="006B3BC1" w:rsidRPr="004C2640">
        <w:rPr>
          <w:rFonts w:ascii="Arial" w:hAnsi="Arial" w:cs="Arial"/>
          <w:sz w:val="22"/>
          <w:szCs w:val="22"/>
        </w:rPr>
        <w:t>i stawek jednostkowych wskazan</w:t>
      </w:r>
      <w:r w:rsidR="00AB76B1" w:rsidRPr="004C2640">
        <w:rPr>
          <w:rFonts w:ascii="Arial" w:hAnsi="Arial" w:cs="Arial"/>
          <w:sz w:val="22"/>
          <w:szCs w:val="22"/>
        </w:rPr>
        <w:t>ych</w:t>
      </w:r>
      <w:r w:rsidR="006B3BC1" w:rsidRPr="004C2640">
        <w:rPr>
          <w:rFonts w:ascii="Arial" w:hAnsi="Arial" w:cs="Arial"/>
          <w:sz w:val="22"/>
          <w:szCs w:val="22"/>
        </w:rPr>
        <w:t xml:space="preserve"> w </w:t>
      </w:r>
      <w:r w:rsidR="00B24314" w:rsidRPr="004C2640">
        <w:rPr>
          <w:rFonts w:ascii="Arial" w:hAnsi="Arial" w:cs="Arial"/>
          <w:sz w:val="22"/>
          <w:szCs w:val="22"/>
        </w:rPr>
        <w:t>załącznik</w:t>
      </w:r>
      <w:r w:rsidR="00DE7485" w:rsidRPr="004C2640">
        <w:rPr>
          <w:rFonts w:ascii="Arial" w:hAnsi="Arial" w:cs="Arial"/>
          <w:sz w:val="22"/>
          <w:szCs w:val="22"/>
        </w:rPr>
        <w:t>u</w:t>
      </w:r>
      <w:r w:rsidR="00B24314" w:rsidRPr="004C2640">
        <w:rPr>
          <w:rFonts w:ascii="Arial" w:hAnsi="Arial" w:cs="Arial"/>
          <w:sz w:val="22"/>
          <w:szCs w:val="22"/>
        </w:rPr>
        <w:t xml:space="preserve"> nr 2 do Umowy.</w:t>
      </w:r>
      <w:r w:rsidR="006B3BC1" w:rsidRPr="004C2640">
        <w:rPr>
          <w:rFonts w:ascii="Arial" w:hAnsi="Arial" w:cs="Arial"/>
          <w:sz w:val="22"/>
          <w:szCs w:val="22"/>
        </w:rPr>
        <w:t xml:space="preserve">  </w:t>
      </w:r>
    </w:p>
    <w:p w14:paraId="2A34F192" w14:textId="77062B6B" w:rsidR="006773D8" w:rsidRPr="004C2640" w:rsidRDefault="00BC7CE9" w:rsidP="00151C1E">
      <w:pPr>
        <w:numPr>
          <w:ilvl w:val="0"/>
          <w:numId w:val="48"/>
        </w:numPr>
        <w:spacing w:after="120" w:line="23" w:lineRule="atLeast"/>
        <w:ind w:left="357"/>
        <w:jc w:val="both"/>
        <w:rPr>
          <w:rFonts w:ascii="Arial" w:hAnsi="Arial" w:cs="Arial"/>
          <w:sz w:val="22"/>
          <w:szCs w:val="22"/>
        </w:rPr>
      </w:pPr>
      <w:r w:rsidRPr="004C2640">
        <w:rPr>
          <w:rFonts w:ascii="Arial" w:hAnsi="Arial" w:cs="Arial"/>
          <w:sz w:val="22"/>
          <w:szCs w:val="22"/>
        </w:rPr>
        <w:t>Wynagrodzenie</w:t>
      </w:r>
      <w:r w:rsidR="00DC4877" w:rsidRPr="004C2640">
        <w:rPr>
          <w:rFonts w:ascii="Arial" w:hAnsi="Arial" w:cs="Arial"/>
          <w:sz w:val="22"/>
          <w:szCs w:val="22"/>
        </w:rPr>
        <w:t xml:space="preserve"> </w:t>
      </w:r>
      <w:r w:rsidRPr="004C2640">
        <w:rPr>
          <w:rFonts w:ascii="Arial" w:hAnsi="Arial" w:cs="Arial"/>
          <w:sz w:val="22"/>
          <w:szCs w:val="22"/>
        </w:rPr>
        <w:t xml:space="preserve">nie obejmuje podatku od towarów i usług VAT. Kwota Wynagrodzenia zostanie powiększona o kwotę podatku VAT wg stawki obowiązującej </w:t>
      </w:r>
      <w:r w:rsidR="004142A9" w:rsidRPr="004C2640">
        <w:rPr>
          <w:rFonts w:ascii="Arial" w:hAnsi="Arial" w:cs="Arial"/>
          <w:sz w:val="22"/>
          <w:szCs w:val="22"/>
        </w:rPr>
        <w:t xml:space="preserve">w dniu </w:t>
      </w:r>
      <w:r w:rsidR="00AC28BE" w:rsidRPr="004C2640">
        <w:rPr>
          <w:rFonts w:ascii="Arial" w:hAnsi="Arial" w:cs="Arial"/>
          <w:sz w:val="22"/>
          <w:szCs w:val="22"/>
        </w:rPr>
        <w:t>wystawienia</w:t>
      </w:r>
      <w:r w:rsidR="004142A9" w:rsidRPr="004C2640">
        <w:rPr>
          <w:rFonts w:ascii="Arial" w:hAnsi="Arial" w:cs="Arial"/>
          <w:sz w:val="22"/>
          <w:szCs w:val="22"/>
        </w:rPr>
        <w:t xml:space="preserve"> właściwej faktury VAT, </w:t>
      </w:r>
      <w:r w:rsidRPr="004C2640">
        <w:rPr>
          <w:rFonts w:ascii="Arial" w:hAnsi="Arial" w:cs="Arial"/>
          <w:sz w:val="22"/>
          <w:szCs w:val="22"/>
        </w:rPr>
        <w:t>według właściwych przepisów.</w:t>
      </w:r>
    </w:p>
    <w:p w14:paraId="5BB31F20" w14:textId="69E6AC58" w:rsidR="00167E7A" w:rsidRPr="004C2640" w:rsidRDefault="006773D8" w:rsidP="00151C1E">
      <w:pPr>
        <w:numPr>
          <w:ilvl w:val="0"/>
          <w:numId w:val="48"/>
        </w:numPr>
        <w:spacing w:after="120" w:line="23" w:lineRule="atLeast"/>
        <w:ind w:left="357" w:hanging="357"/>
        <w:jc w:val="both"/>
        <w:rPr>
          <w:rFonts w:ascii="Arial" w:hAnsi="Arial" w:cs="Arial"/>
          <w:sz w:val="22"/>
          <w:szCs w:val="22"/>
        </w:rPr>
      </w:pPr>
      <w:r w:rsidRPr="004C2640">
        <w:rPr>
          <w:rFonts w:ascii="Arial" w:hAnsi="Arial" w:cs="Arial"/>
          <w:sz w:val="22"/>
          <w:szCs w:val="22"/>
        </w:rPr>
        <w:t xml:space="preserve">Podstawą do wystawienia faktury VAT w danym miesiącu będzie podpisany </w:t>
      </w:r>
      <w:r w:rsidR="003947FF" w:rsidRPr="004C2640">
        <w:rPr>
          <w:rFonts w:ascii="Arial" w:hAnsi="Arial" w:cs="Arial"/>
          <w:sz w:val="22"/>
          <w:szCs w:val="22"/>
        </w:rPr>
        <w:t xml:space="preserve">(zgodnie z § </w:t>
      </w:r>
      <w:r w:rsidR="00F5658E" w:rsidRPr="004C2640">
        <w:rPr>
          <w:rFonts w:ascii="Arial" w:hAnsi="Arial" w:cs="Arial"/>
          <w:sz w:val="22"/>
          <w:szCs w:val="22"/>
        </w:rPr>
        <w:t>8</w:t>
      </w:r>
      <w:r w:rsidR="00451741" w:rsidRPr="004C2640">
        <w:rPr>
          <w:rFonts w:ascii="Arial" w:hAnsi="Arial" w:cs="Arial"/>
          <w:sz w:val="22"/>
          <w:szCs w:val="22"/>
        </w:rPr>
        <w:t xml:space="preserve"> Umowy</w:t>
      </w:r>
      <w:r w:rsidR="003947FF" w:rsidRPr="004C2640">
        <w:rPr>
          <w:rFonts w:ascii="Arial" w:hAnsi="Arial" w:cs="Arial"/>
          <w:sz w:val="22"/>
          <w:szCs w:val="22"/>
        </w:rPr>
        <w:t xml:space="preserve">) </w:t>
      </w:r>
      <w:r w:rsidRPr="004C2640">
        <w:rPr>
          <w:rFonts w:ascii="Arial" w:hAnsi="Arial" w:cs="Arial"/>
          <w:sz w:val="22"/>
          <w:szCs w:val="22"/>
        </w:rPr>
        <w:t xml:space="preserve">przez Strony </w:t>
      </w:r>
      <w:r w:rsidR="004B1AA6" w:rsidRPr="004C2640">
        <w:rPr>
          <w:rFonts w:ascii="Arial" w:hAnsi="Arial" w:cs="Arial"/>
          <w:sz w:val="22"/>
          <w:szCs w:val="22"/>
        </w:rPr>
        <w:t>Raport</w:t>
      </w:r>
      <w:r w:rsidRPr="004C2640">
        <w:rPr>
          <w:rFonts w:ascii="Arial" w:hAnsi="Arial" w:cs="Arial"/>
          <w:sz w:val="22"/>
          <w:szCs w:val="22"/>
        </w:rPr>
        <w:t xml:space="preserve"> </w:t>
      </w:r>
      <w:r w:rsidR="004B1AA6" w:rsidRPr="004C2640">
        <w:rPr>
          <w:rFonts w:ascii="Arial" w:hAnsi="Arial" w:cs="Arial"/>
          <w:sz w:val="22"/>
          <w:szCs w:val="22"/>
        </w:rPr>
        <w:t>M</w:t>
      </w:r>
      <w:r w:rsidRPr="004C2640">
        <w:rPr>
          <w:rFonts w:ascii="Arial" w:hAnsi="Arial" w:cs="Arial"/>
          <w:sz w:val="22"/>
          <w:szCs w:val="22"/>
        </w:rPr>
        <w:t>iesięcz</w:t>
      </w:r>
      <w:r w:rsidR="003947FF" w:rsidRPr="004C2640">
        <w:rPr>
          <w:rFonts w:ascii="Arial" w:hAnsi="Arial" w:cs="Arial"/>
          <w:sz w:val="22"/>
          <w:szCs w:val="22"/>
        </w:rPr>
        <w:t>ny z wykonanych przez Wykonawcę</w:t>
      </w:r>
      <w:r w:rsidR="004B1AA6" w:rsidRPr="004C2640">
        <w:rPr>
          <w:rFonts w:ascii="Arial" w:hAnsi="Arial" w:cs="Arial"/>
          <w:sz w:val="22"/>
          <w:szCs w:val="22"/>
        </w:rPr>
        <w:t>,</w:t>
      </w:r>
      <w:r w:rsidRPr="004C2640">
        <w:rPr>
          <w:rFonts w:ascii="Arial" w:hAnsi="Arial" w:cs="Arial"/>
          <w:sz w:val="22"/>
          <w:szCs w:val="22"/>
        </w:rPr>
        <w:t xml:space="preserve"> w ramach Zleceń</w:t>
      </w:r>
      <w:r w:rsidR="003947FF" w:rsidRPr="004C2640">
        <w:rPr>
          <w:rFonts w:ascii="Arial" w:hAnsi="Arial" w:cs="Arial"/>
          <w:sz w:val="22"/>
          <w:szCs w:val="22"/>
        </w:rPr>
        <w:t>,</w:t>
      </w:r>
      <w:r w:rsidR="00ED0C1F" w:rsidRPr="004C2640">
        <w:rPr>
          <w:rFonts w:ascii="Arial" w:hAnsi="Arial" w:cs="Arial"/>
          <w:sz w:val="22"/>
          <w:szCs w:val="22"/>
        </w:rPr>
        <w:t xml:space="preserve"> Robót o</w:t>
      </w:r>
      <w:r w:rsidR="003F1B64" w:rsidRPr="004C2640">
        <w:rPr>
          <w:rFonts w:ascii="Arial" w:hAnsi="Arial" w:cs="Arial"/>
          <w:sz w:val="22"/>
          <w:szCs w:val="22"/>
        </w:rPr>
        <w:t>raz Protokół odbioru</w:t>
      </w:r>
      <w:r w:rsidR="003C358D">
        <w:rPr>
          <w:rFonts w:ascii="Arial" w:hAnsi="Arial" w:cs="Arial"/>
          <w:sz w:val="22"/>
          <w:szCs w:val="22"/>
        </w:rPr>
        <w:t>, którego wzór</w:t>
      </w:r>
      <w:r w:rsidR="003F1B64" w:rsidRPr="004C2640">
        <w:rPr>
          <w:rFonts w:ascii="Arial" w:hAnsi="Arial" w:cs="Arial"/>
          <w:sz w:val="22"/>
          <w:szCs w:val="22"/>
        </w:rPr>
        <w:t xml:space="preserve"> </w:t>
      </w:r>
      <w:r w:rsidR="00AB76B1" w:rsidRPr="004C2640">
        <w:rPr>
          <w:rFonts w:ascii="Arial" w:hAnsi="Arial" w:cs="Arial"/>
          <w:sz w:val="22"/>
          <w:szCs w:val="22"/>
        </w:rPr>
        <w:t xml:space="preserve">stanowi </w:t>
      </w:r>
      <w:r w:rsidR="003F1B64" w:rsidRPr="004C2640">
        <w:rPr>
          <w:rFonts w:ascii="Arial" w:hAnsi="Arial" w:cs="Arial"/>
          <w:sz w:val="22"/>
          <w:szCs w:val="22"/>
        </w:rPr>
        <w:t xml:space="preserve">załącznik nr </w:t>
      </w:r>
      <w:r w:rsidR="000318DF" w:rsidRPr="004C2640">
        <w:rPr>
          <w:rFonts w:ascii="Arial" w:hAnsi="Arial" w:cs="Arial"/>
          <w:sz w:val="22"/>
          <w:szCs w:val="22"/>
        </w:rPr>
        <w:t>3</w:t>
      </w:r>
      <w:r w:rsidR="003F1B64" w:rsidRPr="004C2640">
        <w:rPr>
          <w:rFonts w:ascii="Arial" w:hAnsi="Arial" w:cs="Arial"/>
          <w:sz w:val="22"/>
          <w:szCs w:val="22"/>
        </w:rPr>
        <w:t xml:space="preserve"> do SWZ.</w:t>
      </w:r>
    </w:p>
    <w:p w14:paraId="01BE0517" w14:textId="05BD7E84" w:rsidR="00BC7CE9" w:rsidRPr="004C2640" w:rsidRDefault="00BC7CE9" w:rsidP="00AB76B1">
      <w:pPr>
        <w:numPr>
          <w:ilvl w:val="0"/>
          <w:numId w:val="48"/>
        </w:numPr>
        <w:tabs>
          <w:tab w:val="left" w:pos="426"/>
        </w:tabs>
        <w:spacing w:after="120" w:line="23" w:lineRule="atLeast"/>
        <w:jc w:val="both"/>
        <w:rPr>
          <w:rFonts w:ascii="Arial" w:hAnsi="Arial" w:cs="Arial"/>
          <w:sz w:val="22"/>
          <w:szCs w:val="22"/>
        </w:rPr>
      </w:pPr>
      <w:r w:rsidRPr="004C2640">
        <w:rPr>
          <w:rFonts w:ascii="Arial" w:hAnsi="Arial" w:cs="Arial"/>
          <w:iCs/>
          <w:sz w:val="22"/>
          <w:szCs w:val="22"/>
        </w:rPr>
        <w:t>Na każdej fakturze Wykonawca zobowiązany jest wpisać numer Umowy</w:t>
      </w:r>
      <w:r w:rsidR="00AB76B1" w:rsidRPr="004C2640">
        <w:rPr>
          <w:rFonts w:ascii="Arial" w:hAnsi="Arial" w:cs="Arial"/>
          <w:iCs/>
          <w:sz w:val="22"/>
          <w:szCs w:val="22"/>
        </w:rPr>
        <w:t xml:space="preserve"> oraz kod PKWi</w:t>
      </w:r>
      <w:r w:rsidR="00B24314" w:rsidRPr="004C2640">
        <w:rPr>
          <w:rFonts w:ascii="Arial" w:hAnsi="Arial" w:cs="Arial"/>
          <w:iCs/>
          <w:sz w:val="22"/>
          <w:szCs w:val="22"/>
        </w:rPr>
        <w:t>U lub/i CN dotyczący sprzed</w:t>
      </w:r>
      <w:r w:rsidR="00AB76B1" w:rsidRPr="004C2640">
        <w:rPr>
          <w:rFonts w:ascii="Arial" w:hAnsi="Arial" w:cs="Arial"/>
          <w:iCs/>
          <w:sz w:val="22"/>
          <w:szCs w:val="22"/>
        </w:rPr>
        <w:t>anych usług, obowiązujący na dzień wystawienia faktury.</w:t>
      </w:r>
    </w:p>
    <w:p w14:paraId="71D5FD7F" w14:textId="77777777" w:rsidR="00BC7CE9" w:rsidRPr="004C2640" w:rsidRDefault="00BC7CE9" w:rsidP="00151C1E">
      <w:pPr>
        <w:numPr>
          <w:ilvl w:val="0"/>
          <w:numId w:val="48"/>
        </w:numPr>
        <w:tabs>
          <w:tab w:val="left" w:pos="426"/>
        </w:tabs>
        <w:spacing w:after="120" w:line="23" w:lineRule="atLeast"/>
        <w:ind w:left="357" w:hanging="357"/>
        <w:jc w:val="both"/>
        <w:rPr>
          <w:rFonts w:ascii="Arial" w:hAnsi="Arial" w:cs="Arial"/>
          <w:sz w:val="22"/>
          <w:szCs w:val="22"/>
        </w:rPr>
      </w:pPr>
      <w:r w:rsidRPr="004C2640">
        <w:rPr>
          <w:rFonts w:ascii="Arial" w:hAnsi="Arial" w:cs="Arial"/>
          <w:sz w:val="22"/>
          <w:szCs w:val="22"/>
        </w:rPr>
        <w:t xml:space="preserve">Wynagrodzenie zostanie zapłacone w terminie </w:t>
      </w:r>
      <w:r w:rsidRPr="004C2640">
        <w:rPr>
          <w:rFonts w:ascii="Arial" w:hAnsi="Arial" w:cs="Arial"/>
          <w:b/>
          <w:sz w:val="22"/>
          <w:szCs w:val="22"/>
        </w:rPr>
        <w:t>30</w:t>
      </w:r>
      <w:r w:rsidRPr="004C2640">
        <w:rPr>
          <w:rFonts w:ascii="Arial" w:hAnsi="Arial" w:cs="Arial"/>
          <w:sz w:val="22"/>
          <w:szCs w:val="22"/>
        </w:rPr>
        <w:t xml:space="preserve"> dni od daty dostarczenia Zamawiającemu </w:t>
      </w:r>
      <w:r w:rsidR="00072B4E" w:rsidRPr="004C2640">
        <w:rPr>
          <w:rFonts w:ascii="Arial" w:hAnsi="Arial" w:cs="Arial"/>
          <w:sz w:val="22"/>
          <w:szCs w:val="22"/>
        </w:rPr>
        <w:t xml:space="preserve">faktury VAT  </w:t>
      </w:r>
      <w:r w:rsidRPr="004C2640">
        <w:rPr>
          <w:rFonts w:ascii="Arial" w:hAnsi="Arial" w:cs="Arial"/>
          <w:sz w:val="22"/>
          <w:szCs w:val="22"/>
        </w:rPr>
        <w:t xml:space="preserve"> przelewem, na rachunek bankowy wskazany przez Wykonawcę. Za datę zapłaty Wynagrodzenia przyjmuje się dzień obciążenia rachunku bankowego Zamawiającego.</w:t>
      </w:r>
    </w:p>
    <w:p w14:paraId="3B828439" w14:textId="5C38A028" w:rsidR="00DE7485" w:rsidRPr="004C2640" w:rsidRDefault="00DE7485" w:rsidP="00DE7485">
      <w:pPr>
        <w:numPr>
          <w:ilvl w:val="0"/>
          <w:numId w:val="48"/>
        </w:numPr>
        <w:tabs>
          <w:tab w:val="left" w:pos="426"/>
        </w:tabs>
        <w:spacing w:after="120" w:line="23" w:lineRule="atLeast"/>
        <w:jc w:val="both"/>
        <w:rPr>
          <w:rFonts w:ascii="Arial" w:hAnsi="Arial" w:cs="Arial"/>
          <w:sz w:val="22"/>
          <w:szCs w:val="22"/>
        </w:rPr>
      </w:pPr>
      <w:r w:rsidRPr="004C2640">
        <w:rPr>
          <w:rFonts w:ascii="Arial" w:hAnsi="Arial" w:cs="Arial"/>
          <w:sz w:val="22"/>
          <w:szCs w:val="22"/>
        </w:rPr>
        <w:t xml:space="preserve">Strony ustalają, że wzajemne płatności będą dokonywane </w:t>
      </w:r>
      <w:r w:rsidR="00865C6E" w:rsidRPr="004C2640">
        <w:rPr>
          <w:rFonts w:ascii="Arial" w:hAnsi="Arial" w:cs="Arial"/>
          <w:sz w:val="22"/>
          <w:szCs w:val="22"/>
        </w:rPr>
        <w:t>przy zastosowaniu mechanizmu</w:t>
      </w:r>
      <w:r w:rsidRPr="004C2640">
        <w:rPr>
          <w:rFonts w:ascii="Arial" w:hAnsi="Arial" w:cs="Arial"/>
          <w:sz w:val="22"/>
          <w:szCs w:val="22"/>
        </w:rPr>
        <w:t xml:space="preserve"> podzielonej płatności (tzw. „</w:t>
      </w:r>
      <w:proofErr w:type="spellStart"/>
      <w:r w:rsidRPr="004C2640">
        <w:rPr>
          <w:rFonts w:ascii="Arial" w:hAnsi="Arial" w:cs="Arial"/>
          <w:sz w:val="22"/>
          <w:szCs w:val="22"/>
        </w:rPr>
        <w:t>split</w:t>
      </w:r>
      <w:proofErr w:type="spellEnd"/>
      <w:r w:rsidRPr="004C2640">
        <w:rPr>
          <w:rFonts w:ascii="Arial" w:hAnsi="Arial" w:cs="Arial"/>
          <w:sz w:val="22"/>
          <w:szCs w:val="22"/>
        </w:rPr>
        <w:t xml:space="preserve"> </w:t>
      </w:r>
      <w:proofErr w:type="spellStart"/>
      <w:r w:rsidRPr="004C2640">
        <w:rPr>
          <w:rFonts w:ascii="Arial" w:hAnsi="Arial" w:cs="Arial"/>
          <w:sz w:val="22"/>
          <w:szCs w:val="22"/>
        </w:rPr>
        <w:t>payment</w:t>
      </w:r>
      <w:proofErr w:type="spellEnd"/>
      <w:r w:rsidRPr="004C2640">
        <w:rPr>
          <w:rFonts w:ascii="Arial" w:hAnsi="Arial" w:cs="Arial"/>
          <w:sz w:val="22"/>
          <w:szCs w:val="22"/>
        </w:rPr>
        <w:t>”).</w:t>
      </w:r>
    </w:p>
    <w:p w14:paraId="2A814519" w14:textId="3F32010C" w:rsidR="00DE7485" w:rsidRPr="004C2640" w:rsidRDefault="00DE7485" w:rsidP="004C2640">
      <w:pPr>
        <w:numPr>
          <w:ilvl w:val="0"/>
          <w:numId w:val="48"/>
        </w:numPr>
        <w:tabs>
          <w:tab w:val="left" w:pos="426"/>
        </w:tabs>
        <w:spacing w:after="120" w:line="23" w:lineRule="atLeast"/>
        <w:jc w:val="both"/>
        <w:rPr>
          <w:rFonts w:ascii="Arial" w:hAnsi="Arial" w:cs="Arial"/>
          <w:sz w:val="22"/>
          <w:szCs w:val="22"/>
        </w:rPr>
      </w:pPr>
      <w:r w:rsidRPr="004C2640">
        <w:rPr>
          <w:rFonts w:ascii="Arial" w:hAnsi="Arial" w:cs="Arial"/>
          <w:sz w:val="22"/>
          <w:szCs w:val="22"/>
        </w:rPr>
        <w:t>Faktury za wykonanie Przedmiotu Umowy należy przesłać pocztą elektroniczną na adres odbiorefaktury@aquanet.pl.</w:t>
      </w:r>
    </w:p>
    <w:p w14:paraId="396AEF8B" w14:textId="516EA68D" w:rsidR="00DD0CF8" w:rsidRPr="004C2640" w:rsidRDefault="00BC7CE9" w:rsidP="00151C1E">
      <w:pPr>
        <w:numPr>
          <w:ilvl w:val="0"/>
          <w:numId w:val="48"/>
        </w:numPr>
        <w:tabs>
          <w:tab w:val="left" w:pos="426"/>
        </w:tabs>
        <w:spacing w:after="120" w:line="23" w:lineRule="atLeast"/>
        <w:ind w:left="357" w:hanging="357"/>
        <w:jc w:val="both"/>
        <w:rPr>
          <w:rFonts w:ascii="Arial" w:hAnsi="Arial" w:cs="Arial"/>
          <w:bCs/>
          <w:sz w:val="22"/>
          <w:szCs w:val="22"/>
        </w:rPr>
      </w:pPr>
      <w:r w:rsidRPr="004C2640">
        <w:rPr>
          <w:rFonts w:ascii="Arial" w:hAnsi="Arial" w:cs="Arial"/>
          <w:sz w:val="22"/>
          <w:szCs w:val="22"/>
        </w:rPr>
        <w:t xml:space="preserve">Zamawiający oświadcza, że jest </w:t>
      </w:r>
      <w:r w:rsidR="00DE7485" w:rsidRPr="004C2640">
        <w:rPr>
          <w:rFonts w:ascii="Arial" w:hAnsi="Arial" w:cs="Arial"/>
          <w:sz w:val="22"/>
          <w:szCs w:val="22"/>
        </w:rPr>
        <w:t xml:space="preserve">podatnikiem </w:t>
      </w:r>
      <w:r w:rsidRPr="004C2640">
        <w:rPr>
          <w:rFonts w:ascii="Arial" w:hAnsi="Arial" w:cs="Arial"/>
          <w:sz w:val="22"/>
          <w:szCs w:val="22"/>
        </w:rPr>
        <w:t>podatku VAT i</w:t>
      </w:r>
      <w:r w:rsidR="006A12C0" w:rsidRPr="004C2640">
        <w:rPr>
          <w:rFonts w:ascii="Arial" w:hAnsi="Arial" w:cs="Arial"/>
          <w:sz w:val="22"/>
          <w:szCs w:val="22"/>
        </w:rPr>
        <w:t xml:space="preserve"> posiada </w:t>
      </w:r>
      <w:r w:rsidRPr="004C2640">
        <w:rPr>
          <w:rFonts w:ascii="Arial" w:hAnsi="Arial" w:cs="Arial"/>
          <w:sz w:val="22"/>
          <w:szCs w:val="22"/>
        </w:rPr>
        <w:t>nr identyfikacyjny NIP 777-00-03-274</w:t>
      </w:r>
      <w:r w:rsidR="003208AC" w:rsidRPr="004C2640">
        <w:rPr>
          <w:rFonts w:ascii="Arial" w:hAnsi="Arial" w:cs="Arial"/>
          <w:bCs/>
          <w:sz w:val="22"/>
          <w:szCs w:val="22"/>
        </w:rPr>
        <w:t>.</w:t>
      </w:r>
    </w:p>
    <w:p w14:paraId="56748262" w14:textId="32056A1E" w:rsidR="00C07B89" w:rsidRPr="004C2640" w:rsidRDefault="00C07B89" w:rsidP="00AB76B1">
      <w:pPr>
        <w:numPr>
          <w:ilvl w:val="0"/>
          <w:numId w:val="48"/>
        </w:numPr>
        <w:tabs>
          <w:tab w:val="left" w:pos="426"/>
        </w:tabs>
        <w:spacing w:after="120" w:line="23" w:lineRule="atLeast"/>
        <w:jc w:val="both"/>
        <w:rPr>
          <w:rFonts w:ascii="Arial" w:hAnsi="Arial" w:cs="Arial"/>
          <w:bCs/>
          <w:sz w:val="22"/>
          <w:szCs w:val="22"/>
        </w:rPr>
      </w:pPr>
      <w:r w:rsidRPr="004C2640">
        <w:rPr>
          <w:rFonts w:ascii="Arial" w:hAnsi="Arial" w:cs="Arial"/>
          <w:bCs/>
          <w:sz w:val="22"/>
          <w:szCs w:val="22"/>
        </w:rPr>
        <w:t xml:space="preserve">Wykonawca  oświadcza, że </w:t>
      </w:r>
      <w:r w:rsidR="00AB76B1" w:rsidRPr="004C2640">
        <w:rPr>
          <w:rFonts w:ascii="Arial" w:hAnsi="Arial" w:cs="Arial"/>
          <w:bCs/>
          <w:sz w:val="22"/>
          <w:szCs w:val="22"/>
        </w:rPr>
        <w:t xml:space="preserve">dla transakcji wynikających z Umowy </w:t>
      </w:r>
      <w:r w:rsidRPr="004C2640">
        <w:rPr>
          <w:rFonts w:ascii="Arial" w:hAnsi="Arial" w:cs="Arial"/>
          <w:bCs/>
          <w:sz w:val="22"/>
          <w:szCs w:val="22"/>
        </w:rPr>
        <w:t xml:space="preserve">jest czynnym podatnikiem podatku VAT o następującym numerze identyfikacji podatkowej NIP: ......................................... W przypadku zmiany statusu jako </w:t>
      </w:r>
      <w:r w:rsidR="00AB76B1" w:rsidRPr="004C2640">
        <w:rPr>
          <w:rFonts w:ascii="Arial" w:hAnsi="Arial" w:cs="Arial"/>
          <w:bCs/>
          <w:sz w:val="22"/>
          <w:szCs w:val="22"/>
        </w:rPr>
        <w:t xml:space="preserve">czynnego </w:t>
      </w:r>
      <w:r w:rsidRPr="004C2640">
        <w:rPr>
          <w:rFonts w:ascii="Arial" w:hAnsi="Arial" w:cs="Arial"/>
          <w:bCs/>
          <w:sz w:val="22"/>
          <w:szCs w:val="22"/>
        </w:rPr>
        <w:t>podatnika podatku VAT Wykonawca zobowiązuje się do poinformowania o tym fakcie Zamawiającego  w terminie do trzech dni roboczych od dnia zdarzenia</w:t>
      </w:r>
      <w:r w:rsidR="0092738A" w:rsidRPr="004C2640">
        <w:rPr>
          <w:rFonts w:ascii="Arial" w:hAnsi="Arial" w:cs="Arial"/>
          <w:bCs/>
          <w:sz w:val="22"/>
          <w:szCs w:val="22"/>
        </w:rPr>
        <w:t>.</w:t>
      </w:r>
    </w:p>
    <w:p w14:paraId="6B84E127" w14:textId="77777777" w:rsidR="00FC711A" w:rsidRPr="004C2640" w:rsidRDefault="00FC711A" w:rsidP="00151C1E">
      <w:pPr>
        <w:numPr>
          <w:ilvl w:val="0"/>
          <w:numId w:val="48"/>
        </w:numPr>
        <w:tabs>
          <w:tab w:val="left" w:pos="426"/>
        </w:tabs>
        <w:spacing w:after="120" w:line="23" w:lineRule="atLeast"/>
        <w:ind w:left="357" w:hanging="357"/>
        <w:jc w:val="both"/>
        <w:rPr>
          <w:rFonts w:ascii="Arial" w:hAnsi="Arial" w:cs="Arial"/>
          <w:bCs/>
          <w:sz w:val="22"/>
          <w:szCs w:val="22"/>
        </w:rPr>
      </w:pPr>
      <w:r w:rsidRPr="004C2640">
        <w:rPr>
          <w:rFonts w:ascii="Arial" w:hAnsi="Arial" w:cs="Arial"/>
          <w:bCs/>
          <w:sz w:val="22"/>
          <w:szCs w:val="22"/>
        </w:rPr>
        <w:t xml:space="preserve">Wykonawca oświadcza, iż rachunek bankowy, który wskaże na fakturze będzie rachunkiem znajdującym się w prowadzonym przez Szefa Krajowej Administracji Skarbowej wykazie podatników VAT. </w:t>
      </w:r>
    </w:p>
    <w:p w14:paraId="47D377DD" w14:textId="1CF84F5C" w:rsidR="00AB76B1" w:rsidRPr="004C2640" w:rsidRDefault="00AB76B1" w:rsidP="00AB76B1">
      <w:pPr>
        <w:numPr>
          <w:ilvl w:val="0"/>
          <w:numId w:val="48"/>
        </w:numPr>
        <w:tabs>
          <w:tab w:val="left" w:pos="426"/>
        </w:tabs>
        <w:spacing w:after="120" w:line="23" w:lineRule="atLeast"/>
        <w:jc w:val="both"/>
        <w:rPr>
          <w:rFonts w:ascii="Arial" w:hAnsi="Arial" w:cs="Arial"/>
          <w:bCs/>
          <w:sz w:val="22"/>
          <w:szCs w:val="22"/>
        </w:rPr>
      </w:pPr>
      <w:r w:rsidRPr="004C2640">
        <w:rPr>
          <w:rFonts w:ascii="Arial" w:hAnsi="Arial" w:cs="Arial"/>
          <w:bCs/>
          <w:sz w:val="22"/>
          <w:szCs w:val="22"/>
        </w:rPr>
        <w:t xml:space="preserve">W sytuacji, gdy rachunek wskazany przez </w:t>
      </w:r>
      <w:r w:rsidR="0075492E" w:rsidRPr="004C2640">
        <w:rPr>
          <w:rFonts w:ascii="Arial" w:hAnsi="Arial" w:cs="Arial"/>
          <w:bCs/>
          <w:sz w:val="22"/>
          <w:szCs w:val="22"/>
        </w:rPr>
        <w:t>Wykonawcę</w:t>
      </w:r>
      <w:r w:rsidRPr="004C2640">
        <w:rPr>
          <w:rFonts w:ascii="Arial" w:hAnsi="Arial" w:cs="Arial"/>
          <w:bCs/>
          <w:sz w:val="22"/>
          <w:szCs w:val="22"/>
        </w:rPr>
        <w:t xml:space="preserve"> na fakturze nie będzie rachunkiem znajdującym się w prowadzonym przez Szefa Krajowej Administracji Skarbowej wykazie podatników VAT, a wartość faktury lub Umowy </w:t>
      </w:r>
      <w:r w:rsidR="00DE7485" w:rsidRPr="004C2640">
        <w:rPr>
          <w:rFonts w:ascii="Arial" w:hAnsi="Arial" w:cs="Arial"/>
          <w:bCs/>
          <w:sz w:val="22"/>
          <w:szCs w:val="22"/>
        </w:rPr>
        <w:t>przekracza</w:t>
      </w:r>
      <w:r w:rsidRPr="004C2640">
        <w:rPr>
          <w:rFonts w:ascii="Arial" w:hAnsi="Arial" w:cs="Arial"/>
          <w:bCs/>
          <w:sz w:val="22"/>
          <w:szCs w:val="22"/>
        </w:rPr>
        <w:t xml:space="preserve"> 15.000,00 zł brutto, Zamawiający zapłaci należność stwierdzoną fakturą na inny rachunek </w:t>
      </w:r>
      <w:r w:rsidR="0075492E" w:rsidRPr="004C2640">
        <w:rPr>
          <w:rFonts w:ascii="Arial" w:hAnsi="Arial" w:cs="Arial"/>
          <w:bCs/>
          <w:sz w:val="22"/>
          <w:szCs w:val="22"/>
        </w:rPr>
        <w:t>Wykonawcy</w:t>
      </w:r>
      <w:r w:rsidRPr="004C2640">
        <w:rPr>
          <w:rFonts w:ascii="Arial" w:hAnsi="Arial" w:cs="Arial"/>
          <w:bCs/>
          <w:sz w:val="22"/>
          <w:szCs w:val="22"/>
        </w:rPr>
        <w:t xml:space="preserve"> - znajdujący się w prowadzonym przez Szefa Krajowej Administracji Skarbowej wykazie podatników VAT, jeżeli zaś w prowadzonym przez Szefa Krajowej Administracji Skarbowej wykazie podatników VAT nie będzie znajdował się żaden rachunek bankowy </w:t>
      </w:r>
      <w:r w:rsidR="0075492E" w:rsidRPr="004C2640">
        <w:rPr>
          <w:rFonts w:ascii="Arial" w:hAnsi="Arial" w:cs="Arial"/>
          <w:bCs/>
          <w:sz w:val="22"/>
          <w:szCs w:val="22"/>
        </w:rPr>
        <w:t>Wykonawcy</w:t>
      </w:r>
      <w:r w:rsidRPr="004C2640">
        <w:rPr>
          <w:rFonts w:ascii="Arial" w:hAnsi="Arial" w:cs="Arial"/>
          <w:bCs/>
          <w:sz w:val="22"/>
          <w:szCs w:val="22"/>
        </w:rPr>
        <w:t xml:space="preserve">, Zamawiający zapłaci należność stwierdzoną przedmiotową fakturą na rachunek na niej wskazany i jednocześnie zawiadomi właściwego naczelnika urzędu skarbowego o tym fakcie. </w:t>
      </w:r>
    </w:p>
    <w:p w14:paraId="16AA36B9" w14:textId="64C17940" w:rsidR="00AB76B1" w:rsidRPr="004C2640" w:rsidRDefault="00AB76B1" w:rsidP="00AB76B1">
      <w:pPr>
        <w:numPr>
          <w:ilvl w:val="0"/>
          <w:numId w:val="48"/>
        </w:numPr>
        <w:tabs>
          <w:tab w:val="left" w:pos="426"/>
        </w:tabs>
        <w:spacing w:after="120" w:line="23" w:lineRule="atLeast"/>
        <w:jc w:val="both"/>
        <w:rPr>
          <w:rFonts w:ascii="Arial" w:hAnsi="Arial" w:cs="Arial"/>
          <w:bCs/>
          <w:sz w:val="22"/>
          <w:szCs w:val="22"/>
        </w:rPr>
      </w:pPr>
      <w:r w:rsidRPr="004C2640">
        <w:rPr>
          <w:rFonts w:ascii="Arial" w:hAnsi="Arial" w:cs="Arial"/>
          <w:bCs/>
          <w:sz w:val="22"/>
          <w:szCs w:val="22"/>
        </w:rPr>
        <w:t>Zamawiający oświadcza, że jest dużym przedsiębiorcą w rozumieniu ustawy z dnia 8 marca  2013 r. o przeciwdziałaniu nadmiernym opóźnieniom w transakcjach handlowych (tj. Dz. U. z 202</w:t>
      </w:r>
      <w:r w:rsidR="00DE7485" w:rsidRPr="004C2640">
        <w:rPr>
          <w:rFonts w:ascii="Arial" w:hAnsi="Arial" w:cs="Arial"/>
          <w:bCs/>
          <w:sz w:val="22"/>
          <w:szCs w:val="22"/>
        </w:rPr>
        <w:t>1</w:t>
      </w:r>
      <w:r w:rsidRPr="004C2640">
        <w:rPr>
          <w:rFonts w:ascii="Arial" w:hAnsi="Arial" w:cs="Arial"/>
          <w:bCs/>
          <w:sz w:val="22"/>
          <w:szCs w:val="22"/>
        </w:rPr>
        <w:t xml:space="preserve"> r., poz. </w:t>
      </w:r>
      <w:r w:rsidR="00DE7485" w:rsidRPr="004C2640">
        <w:rPr>
          <w:rFonts w:ascii="Arial" w:hAnsi="Arial" w:cs="Arial"/>
          <w:bCs/>
          <w:sz w:val="22"/>
          <w:szCs w:val="22"/>
        </w:rPr>
        <w:t xml:space="preserve">424 </w:t>
      </w:r>
      <w:r w:rsidRPr="004C2640">
        <w:rPr>
          <w:rFonts w:ascii="Arial" w:hAnsi="Arial" w:cs="Arial"/>
          <w:bCs/>
          <w:sz w:val="22"/>
          <w:szCs w:val="22"/>
        </w:rPr>
        <w:t>ze. zm.).</w:t>
      </w:r>
    </w:p>
    <w:p w14:paraId="0838D6B3" w14:textId="77777777" w:rsidR="00151C1E" w:rsidRPr="004C2640" w:rsidRDefault="00151C1E" w:rsidP="00151C1E">
      <w:pPr>
        <w:tabs>
          <w:tab w:val="left" w:pos="426"/>
        </w:tabs>
        <w:spacing w:after="120" w:line="23" w:lineRule="atLeast"/>
        <w:ind w:left="357"/>
        <w:jc w:val="both"/>
        <w:rPr>
          <w:rFonts w:ascii="Arial" w:hAnsi="Arial" w:cs="Arial"/>
          <w:bCs/>
          <w:sz w:val="22"/>
          <w:szCs w:val="22"/>
        </w:rPr>
      </w:pPr>
    </w:p>
    <w:p w14:paraId="6FCE61DD" w14:textId="07BB7432" w:rsidR="00206BCF" w:rsidRPr="004C2640" w:rsidRDefault="00206BCF" w:rsidP="00720C44">
      <w:pPr>
        <w:spacing w:after="120" w:line="23" w:lineRule="atLeast"/>
        <w:jc w:val="center"/>
        <w:rPr>
          <w:rFonts w:ascii="Arial" w:eastAsia="Calibri" w:hAnsi="Arial" w:cs="Arial"/>
          <w:b/>
          <w:sz w:val="22"/>
          <w:szCs w:val="22"/>
        </w:rPr>
      </w:pPr>
      <w:r w:rsidRPr="004C2640">
        <w:rPr>
          <w:rFonts w:ascii="Arial" w:hAnsi="Arial" w:cs="Arial"/>
          <w:b/>
          <w:sz w:val="22"/>
          <w:szCs w:val="22"/>
        </w:rPr>
        <w:t xml:space="preserve">§ </w:t>
      </w:r>
      <w:r w:rsidR="00340A3F" w:rsidRPr="004C2640">
        <w:rPr>
          <w:rFonts w:ascii="Arial" w:hAnsi="Arial" w:cs="Arial"/>
          <w:b/>
          <w:sz w:val="22"/>
          <w:szCs w:val="22"/>
        </w:rPr>
        <w:t>5</w:t>
      </w:r>
    </w:p>
    <w:p w14:paraId="0B96A22B" w14:textId="0A3012BD" w:rsidR="00B943AF" w:rsidRPr="004C2640" w:rsidRDefault="004216EB" w:rsidP="004579ED">
      <w:pPr>
        <w:tabs>
          <w:tab w:val="left" w:pos="426"/>
        </w:tabs>
        <w:overflowPunct/>
        <w:autoSpaceDE/>
        <w:spacing w:after="120" w:line="23" w:lineRule="atLeast"/>
        <w:jc w:val="center"/>
        <w:textAlignment w:val="auto"/>
        <w:rPr>
          <w:rFonts w:ascii="Arial" w:eastAsia="Arial" w:hAnsi="Arial" w:cs="Arial"/>
          <w:color w:val="FF0000"/>
          <w:sz w:val="22"/>
          <w:szCs w:val="22"/>
        </w:rPr>
      </w:pPr>
      <w:r w:rsidRPr="004C2640">
        <w:rPr>
          <w:rFonts w:ascii="Arial" w:eastAsia="Calibri" w:hAnsi="Arial" w:cs="Arial"/>
          <w:b/>
          <w:sz w:val="22"/>
          <w:szCs w:val="22"/>
        </w:rPr>
        <w:t>Przedstawiciele Stron</w:t>
      </w:r>
    </w:p>
    <w:p w14:paraId="58074739" w14:textId="35E41F6E" w:rsidR="00734031" w:rsidRPr="004C2640" w:rsidRDefault="00734031" w:rsidP="002C73A9">
      <w:pPr>
        <w:numPr>
          <w:ilvl w:val="0"/>
          <w:numId w:val="41"/>
        </w:numPr>
        <w:tabs>
          <w:tab w:val="left" w:pos="426"/>
        </w:tabs>
        <w:overflowPunct/>
        <w:autoSpaceDE/>
        <w:spacing w:after="120" w:line="23" w:lineRule="atLeast"/>
        <w:jc w:val="both"/>
        <w:textAlignment w:val="auto"/>
        <w:rPr>
          <w:rFonts w:ascii="Arial" w:eastAsia="Arial" w:hAnsi="Arial" w:cs="Arial"/>
          <w:sz w:val="22"/>
          <w:szCs w:val="22"/>
        </w:rPr>
      </w:pPr>
      <w:r w:rsidRPr="004C2640">
        <w:rPr>
          <w:rFonts w:ascii="Arial" w:eastAsia="Arial" w:hAnsi="Arial" w:cs="Arial"/>
          <w:sz w:val="22"/>
          <w:szCs w:val="22"/>
        </w:rPr>
        <w:t>Zamawiający wyznacza:</w:t>
      </w:r>
    </w:p>
    <w:p w14:paraId="2A44420E" w14:textId="666427FB" w:rsidR="00734031" w:rsidRPr="004C2640" w:rsidRDefault="0047286C" w:rsidP="00645EB1">
      <w:pPr>
        <w:tabs>
          <w:tab w:val="left" w:pos="5670"/>
        </w:tabs>
        <w:overflowPunct/>
        <w:autoSpaceDE/>
        <w:spacing w:after="120" w:line="23" w:lineRule="atLeast"/>
        <w:ind w:left="567" w:hanging="142"/>
        <w:jc w:val="both"/>
        <w:textAlignment w:val="auto"/>
        <w:rPr>
          <w:rFonts w:ascii="Arial" w:eastAsia="Arial" w:hAnsi="Arial" w:cs="Arial"/>
          <w:sz w:val="22"/>
          <w:szCs w:val="22"/>
        </w:rPr>
      </w:pPr>
      <w:r w:rsidRPr="004C2640">
        <w:rPr>
          <w:rFonts w:ascii="Arial" w:eastAsia="Arial" w:hAnsi="Arial" w:cs="Arial"/>
          <w:sz w:val="22"/>
          <w:szCs w:val="22"/>
        </w:rPr>
        <w:lastRenderedPageBreak/>
        <w:t xml:space="preserve">Przedstawicieli </w:t>
      </w:r>
      <w:r w:rsidR="00734031" w:rsidRPr="004C2640">
        <w:rPr>
          <w:rFonts w:ascii="Arial" w:eastAsia="Arial" w:hAnsi="Arial" w:cs="Arial"/>
          <w:sz w:val="22"/>
          <w:szCs w:val="22"/>
        </w:rPr>
        <w:t xml:space="preserve">Zamawiającego w </w:t>
      </w:r>
      <w:r w:rsidRPr="004C2640">
        <w:rPr>
          <w:rFonts w:ascii="Arial" w:eastAsia="Arial" w:hAnsi="Arial" w:cs="Arial"/>
          <w:sz w:val="22"/>
          <w:szCs w:val="22"/>
        </w:rPr>
        <w:t>osobach</w:t>
      </w:r>
      <w:r w:rsidR="00734031" w:rsidRPr="004C2640">
        <w:rPr>
          <w:rFonts w:ascii="Arial" w:eastAsia="Arial" w:hAnsi="Arial" w:cs="Arial"/>
          <w:sz w:val="22"/>
          <w:szCs w:val="22"/>
        </w:rPr>
        <w:t>:</w:t>
      </w:r>
    </w:p>
    <w:p w14:paraId="455A6BF7" w14:textId="7AC4CEA7" w:rsidR="0047286C" w:rsidRPr="004C2640" w:rsidRDefault="00151C1E" w:rsidP="00BC161C">
      <w:pPr>
        <w:tabs>
          <w:tab w:val="left" w:pos="426"/>
        </w:tabs>
        <w:overflowPunct/>
        <w:autoSpaceDE/>
        <w:spacing w:after="120" w:line="23" w:lineRule="atLeast"/>
        <w:ind w:left="426"/>
        <w:jc w:val="both"/>
        <w:textAlignment w:val="auto"/>
        <w:rPr>
          <w:rFonts w:ascii="Arial" w:eastAsia="Arial" w:hAnsi="Arial" w:cs="Arial"/>
          <w:sz w:val="22"/>
          <w:szCs w:val="22"/>
        </w:rPr>
      </w:pPr>
      <w:r w:rsidRPr="004C2640">
        <w:rPr>
          <w:rFonts w:ascii="Arial" w:eastAsia="Arial" w:hAnsi="Arial" w:cs="Arial"/>
          <w:sz w:val="22"/>
          <w:szCs w:val="22"/>
        </w:rPr>
        <w:t>…………………………………………..</w:t>
      </w:r>
    </w:p>
    <w:p w14:paraId="17A6DF97" w14:textId="77777777" w:rsidR="008342E0" w:rsidRPr="004C2640" w:rsidRDefault="008342E0" w:rsidP="002F34AA">
      <w:pPr>
        <w:tabs>
          <w:tab w:val="left" w:pos="426"/>
        </w:tabs>
        <w:overflowPunct/>
        <w:autoSpaceDE/>
        <w:spacing w:after="120" w:line="23" w:lineRule="atLeast"/>
        <w:ind w:left="426"/>
        <w:jc w:val="both"/>
        <w:textAlignment w:val="auto"/>
        <w:rPr>
          <w:rFonts w:ascii="Arial" w:eastAsia="Arial" w:hAnsi="Arial" w:cs="Arial"/>
          <w:sz w:val="22"/>
          <w:szCs w:val="22"/>
        </w:rPr>
      </w:pPr>
      <w:r w:rsidRPr="004C2640">
        <w:rPr>
          <w:rFonts w:ascii="Arial" w:eastAsia="Arial" w:hAnsi="Arial" w:cs="Arial"/>
          <w:sz w:val="22"/>
          <w:szCs w:val="22"/>
        </w:rPr>
        <w:t xml:space="preserve">nr </w:t>
      </w:r>
      <w:proofErr w:type="spellStart"/>
      <w:r w:rsidRPr="004C2640">
        <w:rPr>
          <w:rFonts w:ascii="Arial" w:eastAsia="Arial" w:hAnsi="Arial" w:cs="Arial"/>
          <w:sz w:val="22"/>
          <w:szCs w:val="22"/>
        </w:rPr>
        <w:t>tel</w:t>
      </w:r>
      <w:proofErr w:type="spellEnd"/>
      <w:r w:rsidRPr="004C2640">
        <w:rPr>
          <w:rFonts w:ascii="Arial" w:eastAsia="Arial" w:hAnsi="Arial" w:cs="Arial"/>
          <w:sz w:val="22"/>
          <w:szCs w:val="22"/>
        </w:rPr>
        <w:t xml:space="preserve"> …………</w:t>
      </w:r>
    </w:p>
    <w:p w14:paraId="021A4D82" w14:textId="512CC984" w:rsidR="00BD0870" w:rsidRPr="004C2640" w:rsidRDefault="00BD0870" w:rsidP="002F34AA">
      <w:pPr>
        <w:tabs>
          <w:tab w:val="left" w:pos="426"/>
        </w:tabs>
        <w:overflowPunct/>
        <w:autoSpaceDE/>
        <w:spacing w:after="120" w:line="23" w:lineRule="atLeast"/>
        <w:ind w:left="426"/>
        <w:jc w:val="both"/>
        <w:textAlignment w:val="auto"/>
        <w:rPr>
          <w:rFonts w:ascii="Arial" w:eastAsia="Arial" w:hAnsi="Arial" w:cs="Arial"/>
          <w:sz w:val="22"/>
          <w:szCs w:val="22"/>
        </w:rPr>
      </w:pPr>
      <w:r w:rsidRPr="004C2640">
        <w:rPr>
          <w:rFonts w:ascii="Arial" w:eastAsia="Arial" w:hAnsi="Arial" w:cs="Arial"/>
          <w:sz w:val="22"/>
          <w:szCs w:val="22"/>
        </w:rPr>
        <w:t>e-mail ……….</w:t>
      </w:r>
    </w:p>
    <w:p w14:paraId="493C3760" w14:textId="77777777" w:rsidR="00734031" w:rsidRPr="004C2640" w:rsidRDefault="00734031" w:rsidP="002C73A9">
      <w:pPr>
        <w:pStyle w:val="Akapitzlist"/>
        <w:numPr>
          <w:ilvl w:val="0"/>
          <w:numId w:val="41"/>
        </w:numPr>
        <w:overflowPunct/>
        <w:autoSpaceDE/>
        <w:spacing w:after="120" w:line="23" w:lineRule="atLeast"/>
        <w:textAlignment w:val="auto"/>
        <w:rPr>
          <w:rFonts w:ascii="Arial" w:hAnsi="Arial" w:cs="Arial"/>
          <w:sz w:val="22"/>
          <w:szCs w:val="22"/>
        </w:rPr>
      </w:pPr>
      <w:r w:rsidRPr="004C2640">
        <w:rPr>
          <w:rFonts w:ascii="Arial" w:hAnsi="Arial" w:cs="Arial"/>
          <w:sz w:val="22"/>
          <w:szCs w:val="22"/>
        </w:rPr>
        <w:t>Wykonawca wyznacza:</w:t>
      </w:r>
    </w:p>
    <w:p w14:paraId="26253CF6" w14:textId="77777777" w:rsidR="00734031" w:rsidRPr="004C2640" w:rsidRDefault="00734031" w:rsidP="00645EB1">
      <w:pPr>
        <w:overflowPunct/>
        <w:autoSpaceDE/>
        <w:spacing w:after="120" w:line="23" w:lineRule="atLeast"/>
        <w:ind w:left="426"/>
        <w:textAlignment w:val="auto"/>
        <w:rPr>
          <w:rFonts w:ascii="Arial" w:hAnsi="Arial" w:cs="Arial"/>
          <w:sz w:val="22"/>
          <w:szCs w:val="22"/>
        </w:rPr>
      </w:pPr>
      <w:r w:rsidRPr="004C2640">
        <w:rPr>
          <w:rFonts w:ascii="Arial" w:hAnsi="Arial" w:cs="Arial"/>
          <w:sz w:val="22"/>
          <w:szCs w:val="22"/>
        </w:rPr>
        <w:t>Przedstawiciela Wykonawcy w osobie:</w:t>
      </w:r>
    </w:p>
    <w:p w14:paraId="60975F1A" w14:textId="77777777" w:rsidR="00645EB1" w:rsidRPr="004C2640" w:rsidRDefault="00645EB1" w:rsidP="00645EB1">
      <w:pPr>
        <w:tabs>
          <w:tab w:val="left" w:pos="426"/>
        </w:tabs>
        <w:overflowPunct/>
        <w:autoSpaceDE/>
        <w:spacing w:after="120" w:line="23" w:lineRule="atLeast"/>
        <w:ind w:left="426"/>
        <w:jc w:val="both"/>
        <w:textAlignment w:val="auto"/>
        <w:rPr>
          <w:rFonts w:ascii="Arial" w:eastAsia="Arial" w:hAnsi="Arial" w:cs="Arial"/>
          <w:sz w:val="22"/>
          <w:szCs w:val="22"/>
        </w:rPr>
      </w:pPr>
      <w:r w:rsidRPr="004C2640">
        <w:rPr>
          <w:rFonts w:ascii="Arial" w:eastAsia="Arial" w:hAnsi="Arial" w:cs="Arial"/>
          <w:sz w:val="22"/>
          <w:szCs w:val="22"/>
        </w:rPr>
        <w:t>…………………………………………..</w:t>
      </w:r>
    </w:p>
    <w:p w14:paraId="5DFF3F4F" w14:textId="77777777" w:rsidR="00645EB1" w:rsidRPr="004C2640" w:rsidRDefault="00645EB1" w:rsidP="00645EB1">
      <w:pPr>
        <w:overflowPunct/>
        <w:autoSpaceDE/>
        <w:spacing w:after="120" w:line="23" w:lineRule="atLeast"/>
        <w:ind w:left="426"/>
        <w:textAlignment w:val="auto"/>
        <w:rPr>
          <w:rFonts w:ascii="Arial" w:hAnsi="Arial" w:cs="Arial"/>
          <w:sz w:val="22"/>
          <w:szCs w:val="22"/>
        </w:rPr>
      </w:pPr>
    </w:p>
    <w:p w14:paraId="7DA07019" w14:textId="77777777" w:rsidR="008342E0" w:rsidRPr="004C2640" w:rsidRDefault="008342E0" w:rsidP="00BC161C">
      <w:pPr>
        <w:tabs>
          <w:tab w:val="left" w:pos="426"/>
        </w:tabs>
        <w:overflowPunct/>
        <w:autoSpaceDE/>
        <w:spacing w:after="120" w:line="23" w:lineRule="atLeast"/>
        <w:ind w:left="426"/>
        <w:jc w:val="both"/>
        <w:textAlignment w:val="auto"/>
        <w:rPr>
          <w:rFonts w:ascii="Arial" w:hAnsi="Arial" w:cs="Arial"/>
          <w:sz w:val="22"/>
          <w:szCs w:val="22"/>
        </w:rPr>
      </w:pPr>
      <w:r w:rsidRPr="004C2640">
        <w:rPr>
          <w:rFonts w:ascii="Arial" w:hAnsi="Arial" w:cs="Arial"/>
          <w:sz w:val="22"/>
          <w:szCs w:val="22"/>
        </w:rPr>
        <w:t xml:space="preserve">nr </w:t>
      </w:r>
      <w:proofErr w:type="spellStart"/>
      <w:r w:rsidRPr="004C2640">
        <w:rPr>
          <w:rFonts w:ascii="Arial" w:hAnsi="Arial" w:cs="Arial"/>
          <w:sz w:val="22"/>
          <w:szCs w:val="22"/>
        </w:rPr>
        <w:t>tel</w:t>
      </w:r>
      <w:proofErr w:type="spellEnd"/>
      <w:r w:rsidRPr="004C2640">
        <w:rPr>
          <w:rFonts w:ascii="Arial" w:hAnsi="Arial" w:cs="Arial"/>
          <w:sz w:val="22"/>
          <w:szCs w:val="22"/>
        </w:rPr>
        <w:t xml:space="preserve"> ………………..</w:t>
      </w:r>
    </w:p>
    <w:p w14:paraId="57DA899E" w14:textId="798B8523" w:rsidR="00BD0870" w:rsidRPr="004C2640" w:rsidRDefault="00BD0870" w:rsidP="00BC161C">
      <w:pPr>
        <w:tabs>
          <w:tab w:val="left" w:pos="426"/>
        </w:tabs>
        <w:overflowPunct/>
        <w:autoSpaceDE/>
        <w:spacing w:after="120" w:line="23" w:lineRule="atLeast"/>
        <w:ind w:left="426"/>
        <w:jc w:val="both"/>
        <w:textAlignment w:val="auto"/>
        <w:rPr>
          <w:rFonts w:ascii="Arial" w:hAnsi="Arial" w:cs="Arial"/>
          <w:sz w:val="22"/>
          <w:szCs w:val="22"/>
        </w:rPr>
      </w:pPr>
      <w:r w:rsidRPr="004C2640">
        <w:rPr>
          <w:rFonts w:ascii="Arial" w:hAnsi="Arial" w:cs="Arial"/>
          <w:sz w:val="22"/>
          <w:szCs w:val="22"/>
        </w:rPr>
        <w:t>e-mail ……………</w:t>
      </w:r>
    </w:p>
    <w:p w14:paraId="05397596" w14:textId="77777777" w:rsidR="00206BCF" w:rsidRPr="004C2640" w:rsidRDefault="00206BCF" w:rsidP="00720C44">
      <w:pPr>
        <w:spacing w:after="120" w:line="23" w:lineRule="atLeast"/>
        <w:jc w:val="center"/>
        <w:rPr>
          <w:rFonts w:ascii="Arial" w:hAnsi="Arial" w:cs="Arial"/>
          <w:b/>
          <w:sz w:val="22"/>
          <w:szCs w:val="22"/>
          <w:shd w:val="clear" w:color="auto" w:fill="FFFF00"/>
        </w:rPr>
      </w:pPr>
    </w:p>
    <w:p w14:paraId="0860B69D" w14:textId="4EB1B6FA" w:rsidR="00FE1324" w:rsidRPr="004C2640" w:rsidRDefault="00C9260C" w:rsidP="00720C44">
      <w:pPr>
        <w:spacing w:after="120" w:line="23" w:lineRule="atLeast"/>
        <w:jc w:val="center"/>
        <w:rPr>
          <w:rFonts w:ascii="Arial" w:eastAsia="Calibri" w:hAnsi="Arial" w:cs="Arial"/>
          <w:b/>
          <w:sz w:val="22"/>
          <w:szCs w:val="22"/>
        </w:rPr>
      </w:pPr>
      <w:r w:rsidRPr="004C2640">
        <w:rPr>
          <w:rFonts w:ascii="Arial" w:hAnsi="Arial" w:cs="Arial"/>
          <w:b/>
          <w:sz w:val="22"/>
          <w:szCs w:val="22"/>
        </w:rPr>
        <w:t xml:space="preserve"> </w:t>
      </w:r>
      <w:r w:rsidR="00206BCF" w:rsidRPr="004C2640">
        <w:rPr>
          <w:rFonts w:ascii="Arial" w:hAnsi="Arial" w:cs="Arial"/>
          <w:b/>
          <w:sz w:val="22"/>
          <w:szCs w:val="22"/>
        </w:rPr>
        <w:t xml:space="preserve">§ </w:t>
      </w:r>
      <w:r w:rsidR="00340A3F" w:rsidRPr="004C2640">
        <w:rPr>
          <w:rFonts w:ascii="Arial" w:hAnsi="Arial" w:cs="Arial"/>
          <w:b/>
          <w:sz w:val="22"/>
          <w:szCs w:val="22"/>
        </w:rPr>
        <w:t>6</w:t>
      </w:r>
    </w:p>
    <w:p w14:paraId="014A6494" w14:textId="77777777" w:rsidR="00206BCF" w:rsidRPr="004C2640" w:rsidRDefault="00206BCF" w:rsidP="00720C44">
      <w:pPr>
        <w:overflowPunct/>
        <w:autoSpaceDE/>
        <w:spacing w:after="120" w:line="23" w:lineRule="atLeast"/>
        <w:jc w:val="center"/>
        <w:textAlignment w:val="auto"/>
        <w:rPr>
          <w:rFonts w:ascii="Arial" w:hAnsi="Arial" w:cs="Arial"/>
          <w:sz w:val="22"/>
          <w:szCs w:val="22"/>
          <w:shd w:val="clear" w:color="auto" w:fill="FFFF00"/>
        </w:rPr>
      </w:pPr>
      <w:r w:rsidRPr="004C2640">
        <w:rPr>
          <w:rFonts w:ascii="Arial" w:eastAsia="Calibri" w:hAnsi="Arial" w:cs="Arial"/>
          <w:b/>
          <w:sz w:val="22"/>
          <w:szCs w:val="22"/>
        </w:rPr>
        <w:t>Obowiązki Stron</w:t>
      </w:r>
    </w:p>
    <w:p w14:paraId="399C985D" w14:textId="7DC98755" w:rsidR="005162F6" w:rsidRPr="004C2640" w:rsidRDefault="005162F6" w:rsidP="005162F6">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 xml:space="preserve">Wykonawca zobowiązuje się Przedmiot Umowy wykonywać zgodnie z treścią Umowy, SWZ i wszelkimi dokumentami stanowiącymi jej integralną część oraz obowiązującymi w tym zakresie przepisami prawa. </w:t>
      </w:r>
    </w:p>
    <w:p w14:paraId="1CBECA4F" w14:textId="2F8D9190" w:rsidR="00206BCF" w:rsidRPr="004C2640" w:rsidRDefault="00206BCF" w:rsidP="00151C1E">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 xml:space="preserve">Wykonawca zobowiązuje się do zabezpieczenia </w:t>
      </w:r>
      <w:r w:rsidR="00982EAD" w:rsidRPr="004C2640">
        <w:rPr>
          <w:rFonts w:ascii="Arial" w:hAnsi="Arial" w:cs="Arial"/>
          <w:sz w:val="22"/>
          <w:szCs w:val="22"/>
        </w:rPr>
        <w:t>Robót</w:t>
      </w:r>
      <w:r w:rsidRPr="004C2640">
        <w:rPr>
          <w:rFonts w:ascii="Arial" w:hAnsi="Arial" w:cs="Arial"/>
          <w:sz w:val="22"/>
          <w:szCs w:val="22"/>
        </w:rPr>
        <w:t>, jak również stosowania metod przy ich wykonywaniu</w:t>
      </w:r>
      <w:r w:rsidR="003A134E" w:rsidRPr="004C2640">
        <w:rPr>
          <w:rFonts w:ascii="Arial" w:hAnsi="Arial" w:cs="Arial"/>
          <w:sz w:val="22"/>
          <w:szCs w:val="22"/>
        </w:rPr>
        <w:t xml:space="preserve"> </w:t>
      </w:r>
      <w:r w:rsidR="00407F40" w:rsidRPr="004C2640">
        <w:rPr>
          <w:rFonts w:ascii="Arial" w:hAnsi="Arial" w:cs="Arial"/>
          <w:sz w:val="22"/>
          <w:szCs w:val="22"/>
        </w:rPr>
        <w:t>uwzględniających</w:t>
      </w:r>
      <w:r w:rsidRPr="004C2640">
        <w:rPr>
          <w:rFonts w:ascii="Arial" w:hAnsi="Arial" w:cs="Arial"/>
          <w:sz w:val="22"/>
          <w:szCs w:val="22"/>
        </w:rPr>
        <w:t xml:space="preserve"> zasad</w:t>
      </w:r>
      <w:r w:rsidR="00407F40" w:rsidRPr="004C2640">
        <w:rPr>
          <w:rFonts w:ascii="Arial" w:hAnsi="Arial" w:cs="Arial"/>
          <w:sz w:val="22"/>
          <w:szCs w:val="22"/>
        </w:rPr>
        <w:t>y</w:t>
      </w:r>
      <w:r w:rsidRPr="004C2640">
        <w:rPr>
          <w:rFonts w:ascii="Arial" w:hAnsi="Arial" w:cs="Arial"/>
          <w:sz w:val="22"/>
          <w:szCs w:val="22"/>
        </w:rPr>
        <w:t xml:space="preserve"> bezwzględnego przestrzegania przepisów BHP i p.poż.</w:t>
      </w:r>
      <w:r w:rsidR="00407F40" w:rsidRPr="004C2640">
        <w:rPr>
          <w:rFonts w:ascii="Arial" w:hAnsi="Arial" w:cs="Arial"/>
          <w:sz w:val="22"/>
          <w:szCs w:val="22"/>
        </w:rPr>
        <w:t xml:space="preserve"> </w:t>
      </w:r>
      <w:r w:rsidRPr="004C2640">
        <w:rPr>
          <w:rFonts w:ascii="Arial" w:hAnsi="Arial" w:cs="Arial"/>
          <w:sz w:val="22"/>
          <w:szCs w:val="22"/>
        </w:rPr>
        <w:t xml:space="preserve">oraz utrzymania należytego ładu i porządku na terenie </w:t>
      </w:r>
      <w:r w:rsidR="00982EAD" w:rsidRPr="004C2640">
        <w:rPr>
          <w:rFonts w:ascii="Arial" w:hAnsi="Arial" w:cs="Arial"/>
          <w:sz w:val="22"/>
          <w:szCs w:val="22"/>
        </w:rPr>
        <w:t>prowadzenia Robót</w:t>
      </w:r>
      <w:r w:rsidRPr="004C2640">
        <w:rPr>
          <w:rFonts w:ascii="Arial" w:hAnsi="Arial" w:cs="Arial"/>
          <w:sz w:val="22"/>
          <w:szCs w:val="22"/>
        </w:rPr>
        <w:t>, wywozu śmieci</w:t>
      </w:r>
      <w:r w:rsidR="003A134E" w:rsidRPr="004C2640">
        <w:rPr>
          <w:rFonts w:ascii="Arial" w:hAnsi="Arial" w:cs="Arial"/>
          <w:sz w:val="22"/>
          <w:szCs w:val="22"/>
        </w:rPr>
        <w:t xml:space="preserve"> </w:t>
      </w:r>
      <w:r w:rsidRPr="004C2640">
        <w:rPr>
          <w:rFonts w:ascii="Arial" w:hAnsi="Arial" w:cs="Arial"/>
          <w:sz w:val="22"/>
          <w:szCs w:val="22"/>
        </w:rPr>
        <w:t>i odpadów, do powstania których się przyczynił</w:t>
      </w:r>
      <w:r w:rsidR="005162F6" w:rsidRPr="004C2640">
        <w:rPr>
          <w:rFonts w:ascii="Arial" w:hAnsi="Arial" w:cs="Arial"/>
          <w:sz w:val="22"/>
          <w:szCs w:val="22"/>
        </w:rPr>
        <w:t xml:space="preserve"> na swój koszt i swoim staraniem</w:t>
      </w:r>
      <w:r w:rsidRPr="004C2640">
        <w:rPr>
          <w:rFonts w:ascii="Arial" w:hAnsi="Arial" w:cs="Arial"/>
          <w:sz w:val="22"/>
          <w:szCs w:val="22"/>
        </w:rPr>
        <w:t>.</w:t>
      </w:r>
    </w:p>
    <w:p w14:paraId="283BCE98" w14:textId="488C6E9B" w:rsidR="00705FB3" w:rsidRPr="008F3BD6" w:rsidRDefault="00705FB3" w:rsidP="00E32353">
      <w:pPr>
        <w:numPr>
          <w:ilvl w:val="3"/>
          <w:numId w:val="10"/>
        </w:numPr>
        <w:tabs>
          <w:tab w:val="clear" w:pos="2880"/>
        </w:tabs>
        <w:spacing w:after="120" w:line="23" w:lineRule="atLeast"/>
        <w:ind w:left="426" w:hanging="426"/>
        <w:jc w:val="both"/>
        <w:rPr>
          <w:rFonts w:ascii="Arial" w:hAnsi="Arial" w:cs="Arial"/>
          <w:sz w:val="22"/>
          <w:szCs w:val="22"/>
        </w:rPr>
      </w:pPr>
      <w:r>
        <w:rPr>
          <w:rFonts w:ascii="Arial" w:hAnsi="Arial" w:cs="Arial"/>
          <w:sz w:val="22"/>
          <w:szCs w:val="22"/>
        </w:rPr>
        <w:t xml:space="preserve">Strony potwierdzają, </w:t>
      </w:r>
      <w:r w:rsidRPr="008F3BD6">
        <w:rPr>
          <w:rFonts w:ascii="Arial" w:hAnsi="Arial" w:cs="Arial"/>
          <w:sz w:val="22"/>
          <w:szCs w:val="22"/>
        </w:rPr>
        <w:t xml:space="preserve">że </w:t>
      </w:r>
      <w:r w:rsidR="008F3BD6" w:rsidRPr="008F3BD6">
        <w:rPr>
          <w:rFonts w:ascii="Arial" w:hAnsi="Arial" w:cs="Arial"/>
          <w:sz w:val="22"/>
          <w:szCs w:val="22"/>
        </w:rPr>
        <w:t xml:space="preserve">Wykonawca, jako wytwórca odpadów w rozumieniu ustawy z dnia 14 grudnia 2012 r. o Odpadach </w:t>
      </w:r>
      <w:r w:rsidR="008F3BD6" w:rsidRPr="008F3BD6">
        <w:rPr>
          <w:rFonts w:ascii="Arial" w:hAnsi="Arial" w:cs="Arial"/>
          <w:color w:val="000000"/>
          <w:sz w:val="22"/>
          <w:szCs w:val="22"/>
        </w:rPr>
        <w:t>(tj. Dz. U. z 2022 r., poz. 699 ze. zm.)</w:t>
      </w:r>
      <w:r w:rsidR="008F3BD6" w:rsidRPr="008F3BD6">
        <w:rPr>
          <w:rFonts w:ascii="Arial" w:hAnsi="Arial" w:cs="Arial"/>
          <w:sz w:val="22"/>
          <w:szCs w:val="22"/>
        </w:rPr>
        <w:t>, jest zobowiązany do gospodarowania wytworzonymi przez siebie, przy okazji realizacji Umowy, odpadami</w:t>
      </w:r>
      <w:r w:rsidR="008F3BD6">
        <w:rPr>
          <w:rFonts w:ascii="Arial" w:hAnsi="Arial" w:cs="Arial"/>
          <w:sz w:val="22"/>
          <w:szCs w:val="22"/>
        </w:rPr>
        <w:t xml:space="preserve"> i śmieciami</w:t>
      </w:r>
      <w:r w:rsidR="008F3BD6" w:rsidRPr="008F3BD6">
        <w:rPr>
          <w:rFonts w:ascii="Arial" w:hAnsi="Arial" w:cs="Arial"/>
          <w:sz w:val="22"/>
          <w:szCs w:val="22"/>
        </w:rPr>
        <w:t>.</w:t>
      </w:r>
    </w:p>
    <w:p w14:paraId="4D56F644" w14:textId="31782E4E" w:rsidR="00E32353" w:rsidRPr="00681897" w:rsidRDefault="00E32353" w:rsidP="00681897">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 xml:space="preserve">Wykonawca, w celu realizacji obowiązków wynikających z ust. 2, zobowiązuje się do wyznaczenia koordynatora ds. BHP i p.poż. </w:t>
      </w:r>
      <w:r w:rsidR="00681897" w:rsidRPr="00681897">
        <w:rPr>
          <w:rFonts w:ascii="Arial" w:hAnsi="Arial" w:cs="Arial"/>
          <w:sz w:val="22"/>
          <w:szCs w:val="22"/>
        </w:rPr>
        <w:t xml:space="preserve">Oświadczenie Wykonawcy o wyznaczeniu koordynatora ds. Bezpieczeństwa i Higieny Pracy stanowi Załącznik nr </w:t>
      </w:r>
      <w:r w:rsidR="00681897">
        <w:rPr>
          <w:rFonts w:ascii="Arial" w:hAnsi="Arial" w:cs="Arial"/>
          <w:sz w:val="22"/>
          <w:szCs w:val="22"/>
        </w:rPr>
        <w:t>7</w:t>
      </w:r>
      <w:r w:rsidR="00681897" w:rsidRPr="00681897">
        <w:rPr>
          <w:rFonts w:ascii="Arial" w:hAnsi="Arial" w:cs="Arial"/>
          <w:sz w:val="22"/>
          <w:szCs w:val="22"/>
        </w:rPr>
        <w:t xml:space="preserve"> do Umowy.  </w:t>
      </w:r>
      <w:r w:rsidRPr="00681897">
        <w:rPr>
          <w:rFonts w:ascii="Arial" w:hAnsi="Arial" w:cs="Arial"/>
          <w:sz w:val="22"/>
          <w:szCs w:val="22"/>
        </w:rPr>
        <w:t xml:space="preserve"> </w:t>
      </w:r>
    </w:p>
    <w:p w14:paraId="7F69E7FC" w14:textId="1A7B9510" w:rsidR="00E32353" w:rsidRPr="004C2640" w:rsidRDefault="00E32353" w:rsidP="00E32353">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lang w:eastAsia="pl-PL"/>
        </w:rPr>
        <w:t>Wykonawca wyznacza Koordynatora ds. BHP w osobie:  ………….</w:t>
      </w:r>
    </w:p>
    <w:p w14:paraId="07E76695" w14:textId="0F55E444" w:rsidR="00865C6E" w:rsidRPr="004C2640" w:rsidRDefault="00865C6E" w:rsidP="003A1B7C">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Wykonawca oświadcza, że zapoznał się wymaganiami dotyczącymi ochrony środowiska i wyznaczył osobę odpowiedzialną w przypadku wystąpienia zagrożenia zanieczyszczenia środowiska. Podpisane przez Wykonawcę Wymagania dla firm zewnętrznych dotyczą</w:t>
      </w:r>
      <w:r w:rsidR="00681897">
        <w:rPr>
          <w:rFonts w:ascii="Arial" w:hAnsi="Arial" w:cs="Arial"/>
          <w:sz w:val="22"/>
          <w:szCs w:val="22"/>
        </w:rPr>
        <w:t>ce ochrony środowiska stanowią Z</w:t>
      </w:r>
      <w:r w:rsidRPr="004C2640">
        <w:rPr>
          <w:rFonts w:ascii="Arial" w:hAnsi="Arial" w:cs="Arial"/>
          <w:sz w:val="22"/>
          <w:szCs w:val="22"/>
        </w:rPr>
        <w:t xml:space="preserve">ałącznik nr </w:t>
      </w:r>
      <w:r w:rsidR="00681897">
        <w:rPr>
          <w:rFonts w:ascii="Arial" w:hAnsi="Arial" w:cs="Arial"/>
          <w:sz w:val="22"/>
          <w:szCs w:val="22"/>
        </w:rPr>
        <w:t>8 do Umowy</w:t>
      </w:r>
      <w:r w:rsidRPr="004C2640">
        <w:rPr>
          <w:rFonts w:ascii="Arial" w:hAnsi="Arial" w:cs="Arial"/>
          <w:sz w:val="22"/>
          <w:szCs w:val="22"/>
        </w:rPr>
        <w:t xml:space="preserve">.    </w:t>
      </w:r>
    </w:p>
    <w:p w14:paraId="6DF6E6BB" w14:textId="0B21FF1A" w:rsidR="00E32353" w:rsidRPr="004C2640" w:rsidRDefault="00E32353" w:rsidP="00E32353">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 xml:space="preserve">Wykonawca zobowiązuje się do prowadzenia Robót zgodnie z zatwierdzonym przez odpowiednie </w:t>
      </w:r>
      <w:r w:rsidR="003A1B7C" w:rsidRPr="004C2640">
        <w:rPr>
          <w:rFonts w:ascii="Arial" w:hAnsi="Arial" w:cs="Arial"/>
          <w:sz w:val="22"/>
          <w:szCs w:val="22"/>
        </w:rPr>
        <w:t>jednostki</w:t>
      </w:r>
      <w:r w:rsidRPr="004C2640">
        <w:rPr>
          <w:rFonts w:ascii="Arial" w:hAnsi="Arial" w:cs="Arial"/>
          <w:sz w:val="22"/>
          <w:szCs w:val="22"/>
        </w:rPr>
        <w:t xml:space="preserve"> projektem organizacji ruchu drogowego z dołożeniem wszelkich starań w zakresie minimalizacji utrudnień w ruchu drogowym i pieszym. Zobowiązuje się Wykonawcę do minimalizacji czasu zajęcia terenu pod Roboty.</w:t>
      </w:r>
    </w:p>
    <w:p w14:paraId="3BC2AC70" w14:textId="6D557A04" w:rsidR="006A25F4" w:rsidRPr="004C2640" w:rsidRDefault="006A25F4" w:rsidP="00151C1E">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Wykonawca jest zobowiązany niezwłocznie wykonać prace konieczne ze względu na bezpieczeństwo Jeżeli konieczność wykonania tych prac wyniknie z winy Wykonawcy, Wykonawcy nie przysługuje prawo do zwiększenia kwoty Wynagrodzenia</w:t>
      </w:r>
      <w:r w:rsidR="0081664A" w:rsidRPr="004C2640">
        <w:rPr>
          <w:rFonts w:ascii="Arial" w:hAnsi="Arial" w:cs="Arial"/>
          <w:sz w:val="22"/>
          <w:szCs w:val="22"/>
        </w:rPr>
        <w:t>.</w:t>
      </w:r>
    </w:p>
    <w:p w14:paraId="76397AE0" w14:textId="0336EFA1" w:rsidR="006239B2" w:rsidRPr="004C2640" w:rsidRDefault="006239B2" w:rsidP="00151C1E">
      <w:pPr>
        <w:numPr>
          <w:ilvl w:val="3"/>
          <w:numId w:val="10"/>
        </w:numPr>
        <w:tabs>
          <w:tab w:val="clear" w:pos="2880"/>
        </w:tabs>
        <w:spacing w:after="120" w:line="23" w:lineRule="atLeast"/>
        <w:ind w:left="426" w:hanging="426"/>
        <w:jc w:val="both"/>
        <w:rPr>
          <w:rFonts w:ascii="Arial" w:hAnsi="Arial" w:cs="Arial"/>
          <w:sz w:val="22"/>
          <w:szCs w:val="22"/>
        </w:rPr>
      </w:pPr>
      <w:r w:rsidRPr="004C2640">
        <w:rPr>
          <w:rFonts w:ascii="Arial" w:hAnsi="Arial" w:cs="Arial"/>
          <w:sz w:val="22"/>
          <w:szCs w:val="22"/>
        </w:rPr>
        <w:t xml:space="preserve">Wykonawca, Podwykonawca, Podwykonawca RB oraz </w:t>
      </w:r>
      <w:r w:rsidR="005162F6" w:rsidRPr="004C2640">
        <w:rPr>
          <w:rFonts w:ascii="Arial" w:hAnsi="Arial" w:cs="Arial"/>
          <w:sz w:val="22"/>
          <w:szCs w:val="22"/>
        </w:rPr>
        <w:t>D</w:t>
      </w:r>
      <w:r w:rsidRPr="004C2640">
        <w:rPr>
          <w:rFonts w:ascii="Arial" w:hAnsi="Arial" w:cs="Arial"/>
          <w:sz w:val="22"/>
          <w:szCs w:val="22"/>
        </w:rPr>
        <w:t>alszy podwykonawca nie są uprawnieni do kontaktu z mediami. Wszelkie informacje mogą być przekazywane mediom jedynie za pośrednictwem Zamawiającego.</w:t>
      </w:r>
    </w:p>
    <w:p w14:paraId="6E90A5AA" w14:textId="574BFECA" w:rsidR="00E32353" w:rsidRPr="004C2640" w:rsidRDefault="007D247C" w:rsidP="00E32353">
      <w:pPr>
        <w:numPr>
          <w:ilvl w:val="3"/>
          <w:numId w:val="10"/>
        </w:numPr>
        <w:spacing w:after="120" w:line="23" w:lineRule="atLeast"/>
        <w:ind w:left="426" w:hanging="426"/>
        <w:jc w:val="both"/>
        <w:rPr>
          <w:rFonts w:ascii="Arial" w:hAnsi="Arial" w:cs="Arial"/>
          <w:sz w:val="22"/>
          <w:szCs w:val="22"/>
        </w:rPr>
      </w:pPr>
      <w:r w:rsidRPr="004C2640">
        <w:rPr>
          <w:rFonts w:ascii="Arial" w:hAnsi="Arial" w:cs="Arial"/>
          <w:sz w:val="22"/>
          <w:szCs w:val="22"/>
        </w:rPr>
        <w:t xml:space="preserve">Wykonawca zobowiązuje się ubezpieczyć realizację Przedmiotu Umowy w zakresie ubezpieczenia odpowiedzialności cywilnej – OC z tytułu realizacji Robót z sumą ubezpieczenia w </w:t>
      </w:r>
      <w:r w:rsidRPr="004C2640">
        <w:rPr>
          <w:rFonts w:ascii="Arial" w:hAnsi="Arial" w:cs="Arial"/>
          <w:color w:val="000000" w:themeColor="text1"/>
          <w:sz w:val="22"/>
          <w:szCs w:val="22"/>
        </w:rPr>
        <w:t xml:space="preserve">wysokości </w:t>
      </w:r>
      <w:r w:rsidR="001D2DBA" w:rsidRPr="004C2640">
        <w:rPr>
          <w:rFonts w:ascii="Arial" w:hAnsi="Arial" w:cs="Arial"/>
          <w:color w:val="000000" w:themeColor="text1"/>
          <w:sz w:val="22"/>
          <w:szCs w:val="22"/>
        </w:rPr>
        <w:t xml:space="preserve">10 000 000,00 </w:t>
      </w:r>
      <w:r w:rsidRPr="004C2640">
        <w:rPr>
          <w:rFonts w:ascii="Arial" w:hAnsi="Arial" w:cs="Arial"/>
          <w:color w:val="000000" w:themeColor="text1"/>
          <w:sz w:val="22"/>
          <w:szCs w:val="22"/>
        </w:rPr>
        <w:t>zł</w:t>
      </w:r>
      <w:r w:rsidR="00E32353" w:rsidRPr="004C2640">
        <w:rPr>
          <w:rFonts w:ascii="Arial" w:hAnsi="Arial" w:cs="Arial"/>
          <w:color w:val="000000" w:themeColor="text1"/>
          <w:sz w:val="22"/>
          <w:szCs w:val="22"/>
        </w:rPr>
        <w:t>.</w:t>
      </w:r>
      <w:r w:rsidRPr="004C2640">
        <w:rPr>
          <w:rFonts w:ascii="Arial" w:hAnsi="Arial" w:cs="Arial"/>
          <w:color w:val="000000" w:themeColor="text1"/>
          <w:sz w:val="22"/>
          <w:szCs w:val="22"/>
        </w:rPr>
        <w:t xml:space="preserve"> </w:t>
      </w:r>
      <w:r w:rsidR="00E32353" w:rsidRPr="004C2640">
        <w:rPr>
          <w:rFonts w:ascii="Arial" w:hAnsi="Arial" w:cs="Arial"/>
          <w:sz w:val="22"/>
          <w:szCs w:val="22"/>
          <w:u w:color="FF0000"/>
        </w:rPr>
        <w:t xml:space="preserve">Przy czym umowa/umowy ubezpieczenia muszą być zawarte na okres odpowiadający Terminowi wykonania Umowy, a Wykonawca </w:t>
      </w:r>
      <w:r w:rsidR="00E32353" w:rsidRPr="004C2640">
        <w:rPr>
          <w:rFonts w:ascii="Arial" w:hAnsi="Arial" w:cs="Arial"/>
          <w:sz w:val="22"/>
          <w:szCs w:val="22"/>
          <w:u w:color="FF0000"/>
        </w:rPr>
        <w:lastRenderedPageBreak/>
        <w:t>zobowiązany jest do utrzymywania ważności ww. umowy/umów ubezpieczenia przez cały okres realizacji Umowy.</w:t>
      </w:r>
    </w:p>
    <w:p w14:paraId="5E6C80C0" w14:textId="2C98932D" w:rsidR="007D247C" w:rsidRPr="004C2640" w:rsidRDefault="00E32353" w:rsidP="0011656D">
      <w:pPr>
        <w:numPr>
          <w:ilvl w:val="3"/>
          <w:numId w:val="10"/>
        </w:numPr>
        <w:spacing w:after="120" w:line="23" w:lineRule="atLeast"/>
        <w:ind w:left="426" w:hanging="426"/>
        <w:jc w:val="both"/>
        <w:rPr>
          <w:rFonts w:ascii="Arial" w:hAnsi="Arial" w:cs="Arial"/>
          <w:sz w:val="22"/>
          <w:szCs w:val="22"/>
        </w:rPr>
      </w:pPr>
      <w:r w:rsidRPr="004C2640">
        <w:rPr>
          <w:rFonts w:ascii="Arial" w:hAnsi="Arial" w:cs="Arial"/>
          <w:sz w:val="22"/>
          <w:szCs w:val="22"/>
          <w:u w:color="FF0000"/>
        </w:rPr>
        <w:t xml:space="preserve">Wykonawca zobowiązuje się przedłożyć Zamawiającemu, w terminie 14 dni od dnia podpisania Umowy, kopię polisy/polis, potwierdzających zawarcie umowy/umów, o których mowa w ust. </w:t>
      </w:r>
      <w:r w:rsidR="007C3EFD">
        <w:rPr>
          <w:rFonts w:ascii="Arial" w:hAnsi="Arial" w:cs="Arial"/>
          <w:sz w:val="22"/>
          <w:szCs w:val="22"/>
          <w:u w:color="FF0000"/>
        </w:rPr>
        <w:t>10</w:t>
      </w:r>
      <w:r w:rsidRPr="004C2640">
        <w:rPr>
          <w:rFonts w:ascii="Arial" w:hAnsi="Arial" w:cs="Arial"/>
          <w:sz w:val="22"/>
          <w:szCs w:val="22"/>
          <w:u w:color="FF0000"/>
        </w:rPr>
        <w:t xml:space="preserve">. Po przedłożeniu kopia polisy/polis stanie się załącznikiem do Umowy. Wykonawca zobowiązany jest także do każdorazowego przedkładania Zamawiającemu – na jego żądanie – dokumentów potwierdzających zawarcie i trwanie umowy/umów ubezpieczenia, o których mowa w ust. </w:t>
      </w:r>
      <w:r w:rsidR="007C3EFD">
        <w:rPr>
          <w:rFonts w:ascii="Arial" w:hAnsi="Arial" w:cs="Arial"/>
          <w:sz w:val="22"/>
          <w:szCs w:val="22"/>
          <w:u w:color="FF0000"/>
        </w:rPr>
        <w:t>10</w:t>
      </w:r>
      <w:r w:rsidRPr="004C2640">
        <w:rPr>
          <w:rFonts w:ascii="Arial" w:hAnsi="Arial" w:cs="Arial"/>
          <w:sz w:val="22"/>
          <w:szCs w:val="22"/>
          <w:u w:color="FF0000"/>
        </w:rPr>
        <w:t xml:space="preserve">. </w:t>
      </w:r>
    </w:p>
    <w:p w14:paraId="55D30A11" w14:textId="7D0DE6FB" w:rsidR="00353726" w:rsidRPr="004C2640" w:rsidRDefault="00907FAF" w:rsidP="00151C1E">
      <w:pPr>
        <w:pStyle w:val="Akapitzlist"/>
        <w:numPr>
          <w:ilvl w:val="0"/>
          <w:numId w:val="47"/>
        </w:numPr>
        <w:suppressAutoHyphens w:val="0"/>
        <w:overflowPunct/>
        <w:autoSpaceDE/>
        <w:spacing w:after="120" w:line="23" w:lineRule="atLeast"/>
        <w:ind w:left="357" w:hanging="357"/>
        <w:jc w:val="both"/>
        <w:textAlignment w:val="auto"/>
        <w:rPr>
          <w:rFonts w:ascii="Arial" w:hAnsi="Arial" w:cs="Arial"/>
          <w:sz w:val="22"/>
          <w:szCs w:val="22"/>
          <w:lang w:eastAsia="pl-PL"/>
        </w:rPr>
      </w:pPr>
      <w:r w:rsidRPr="004C2640">
        <w:rPr>
          <w:rFonts w:ascii="Arial" w:hAnsi="Arial" w:cs="Arial"/>
          <w:sz w:val="22"/>
          <w:szCs w:val="22"/>
          <w:lang w:eastAsia="pl-PL"/>
        </w:rPr>
        <w:t xml:space="preserve">Po przesłaniu Zlecenia </w:t>
      </w:r>
      <w:r w:rsidR="004235BA" w:rsidRPr="004C2640">
        <w:rPr>
          <w:rFonts w:ascii="Arial" w:hAnsi="Arial" w:cs="Arial"/>
          <w:sz w:val="22"/>
          <w:szCs w:val="22"/>
          <w:lang w:eastAsia="pl-PL"/>
        </w:rPr>
        <w:t>Wykonawcy</w:t>
      </w:r>
      <w:r w:rsidRPr="004C2640">
        <w:rPr>
          <w:rFonts w:ascii="Arial" w:hAnsi="Arial" w:cs="Arial"/>
          <w:sz w:val="22"/>
          <w:szCs w:val="22"/>
          <w:lang w:eastAsia="pl-PL"/>
        </w:rPr>
        <w:t xml:space="preserve">, </w:t>
      </w:r>
      <w:r w:rsidR="004235BA" w:rsidRPr="004C2640">
        <w:rPr>
          <w:rFonts w:ascii="Arial" w:hAnsi="Arial" w:cs="Arial"/>
          <w:sz w:val="22"/>
          <w:szCs w:val="22"/>
          <w:lang w:eastAsia="pl-PL"/>
        </w:rPr>
        <w:t xml:space="preserve">Zamawiający </w:t>
      </w:r>
      <w:r w:rsidR="00E32353" w:rsidRPr="004C2640">
        <w:rPr>
          <w:rFonts w:ascii="Arial" w:hAnsi="Arial" w:cs="Arial"/>
          <w:sz w:val="22"/>
          <w:szCs w:val="22"/>
          <w:lang w:eastAsia="pl-PL"/>
        </w:rPr>
        <w:t xml:space="preserve">niezwłocznie </w:t>
      </w:r>
      <w:r w:rsidRPr="004C2640">
        <w:rPr>
          <w:rFonts w:ascii="Arial" w:hAnsi="Arial" w:cs="Arial"/>
          <w:sz w:val="22"/>
          <w:szCs w:val="22"/>
          <w:lang w:eastAsia="pl-PL"/>
        </w:rPr>
        <w:t xml:space="preserve">przekaże </w:t>
      </w:r>
      <w:r w:rsidR="004235BA" w:rsidRPr="004C2640">
        <w:rPr>
          <w:rFonts w:ascii="Arial" w:hAnsi="Arial" w:cs="Arial"/>
          <w:sz w:val="22"/>
          <w:szCs w:val="22"/>
          <w:lang w:eastAsia="pl-PL"/>
        </w:rPr>
        <w:t xml:space="preserve">Wykonawcy </w:t>
      </w:r>
      <w:r w:rsidR="00272921" w:rsidRPr="004C2640">
        <w:rPr>
          <w:rFonts w:ascii="Arial" w:hAnsi="Arial" w:cs="Arial"/>
          <w:sz w:val="22"/>
          <w:szCs w:val="22"/>
          <w:lang w:eastAsia="pl-PL"/>
        </w:rPr>
        <w:t xml:space="preserve">wynik badania zagęszczenia gruntu </w:t>
      </w:r>
      <w:r w:rsidR="00353726" w:rsidRPr="004C2640">
        <w:rPr>
          <w:rFonts w:ascii="Arial" w:hAnsi="Arial" w:cs="Arial"/>
          <w:sz w:val="22"/>
          <w:szCs w:val="22"/>
          <w:lang w:eastAsia="pl-PL"/>
        </w:rPr>
        <w:t xml:space="preserve">(do głębokości rozpoczęcia zasypki) </w:t>
      </w:r>
      <w:r w:rsidR="00272921" w:rsidRPr="004C2640">
        <w:rPr>
          <w:rFonts w:ascii="Arial" w:hAnsi="Arial" w:cs="Arial"/>
          <w:sz w:val="22"/>
          <w:szCs w:val="22"/>
          <w:lang w:eastAsia="pl-PL"/>
        </w:rPr>
        <w:t xml:space="preserve">w miejscu, w którym realizowane ma być Zlecenie </w:t>
      </w:r>
      <w:r w:rsidR="00353726" w:rsidRPr="004C2640">
        <w:rPr>
          <w:rFonts w:ascii="Arial" w:hAnsi="Arial" w:cs="Arial"/>
          <w:sz w:val="22"/>
          <w:szCs w:val="22"/>
          <w:lang w:eastAsia="pl-PL"/>
        </w:rPr>
        <w:t xml:space="preserve">oraz decyzję </w:t>
      </w:r>
      <w:r w:rsidR="00353726" w:rsidRPr="004C2640">
        <w:rPr>
          <w:rFonts w:ascii="Arial" w:hAnsi="Arial" w:cs="Arial"/>
          <w:color w:val="000000"/>
          <w:sz w:val="22"/>
          <w:szCs w:val="22"/>
          <w:lang w:eastAsia="pl-PL"/>
        </w:rPr>
        <w:t>na</w:t>
      </w:r>
      <w:r w:rsidR="00353726" w:rsidRPr="004C2640">
        <w:rPr>
          <w:rFonts w:ascii="Arial" w:hAnsi="Arial" w:cs="Arial"/>
          <w:sz w:val="22"/>
          <w:szCs w:val="22"/>
          <w:lang w:eastAsia="pl-PL"/>
        </w:rPr>
        <w:t xml:space="preserve"> zajęcie pasa drogowego</w:t>
      </w:r>
      <w:r w:rsidR="00A93435">
        <w:rPr>
          <w:rFonts w:ascii="Arial" w:hAnsi="Arial" w:cs="Arial"/>
          <w:sz w:val="22"/>
          <w:szCs w:val="22"/>
          <w:lang w:eastAsia="pl-PL"/>
        </w:rPr>
        <w:t>, przy czym w</w:t>
      </w:r>
      <w:r w:rsidR="00A93435" w:rsidRPr="00A93435">
        <w:rPr>
          <w:rFonts w:ascii="Arial" w:hAnsi="Arial" w:cs="Arial"/>
          <w:sz w:val="22"/>
          <w:szCs w:val="22"/>
          <w:lang w:eastAsia="pl-PL"/>
        </w:rPr>
        <w:t xml:space="preserve">arunkiem do przystąpienia </w:t>
      </w:r>
      <w:r w:rsidR="00A93435">
        <w:rPr>
          <w:rFonts w:ascii="Arial" w:hAnsi="Arial" w:cs="Arial"/>
          <w:sz w:val="22"/>
          <w:szCs w:val="22"/>
          <w:lang w:eastAsia="pl-PL"/>
        </w:rPr>
        <w:t xml:space="preserve">przez Wykonawcę do realizacji </w:t>
      </w:r>
      <w:r w:rsidR="00A93435" w:rsidRPr="00A93435">
        <w:rPr>
          <w:rFonts w:ascii="Arial" w:hAnsi="Arial" w:cs="Arial"/>
          <w:sz w:val="22"/>
          <w:szCs w:val="22"/>
          <w:lang w:eastAsia="pl-PL"/>
        </w:rPr>
        <w:t>prac odtworzeniowych jest pozytywny wynik badania zagęszczenia gruntu</w:t>
      </w:r>
      <w:r w:rsidR="00353726" w:rsidRPr="004C2640">
        <w:rPr>
          <w:rFonts w:ascii="Arial" w:hAnsi="Arial" w:cs="Arial"/>
          <w:sz w:val="22"/>
          <w:szCs w:val="22"/>
          <w:lang w:eastAsia="pl-PL"/>
        </w:rPr>
        <w:t>.</w:t>
      </w:r>
      <w:r w:rsidR="00A93435">
        <w:rPr>
          <w:rFonts w:ascii="Arial" w:hAnsi="Arial" w:cs="Arial"/>
          <w:sz w:val="22"/>
          <w:szCs w:val="22"/>
          <w:lang w:eastAsia="pl-PL"/>
        </w:rPr>
        <w:t xml:space="preserve"> Koszty zajęcia pasa drogowego, o którym mowa w zdaniu poprzednim, ponosi Zamawiający.</w:t>
      </w:r>
    </w:p>
    <w:p w14:paraId="03D55E16" w14:textId="05225F1A" w:rsidR="0011656D" w:rsidRPr="004C2640" w:rsidRDefault="0011656D" w:rsidP="0011656D">
      <w:pPr>
        <w:pStyle w:val="Akapitzlist"/>
        <w:numPr>
          <w:ilvl w:val="0"/>
          <w:numId w:val="47"/>
        </w:numPr>
        <w:suppressAutoHyphens w:val="0"/>
        <w:overflowPunct/>
        <w:autoSpaceDE/>
        <w:spacing w:after="120" w:line="23" w:lineRule="atLeast"/>
        <w:ind w:left="357" w:hanging="357"/>
        <w:jc w:val="both"/>
        <w:textAlignment w:val="auto"/>
        <w:rPr>
          <w:rFonts w:ascii="Arial" w:hAnsi="Arial" w:cs="Arial"/>
          <w:sz w:val="22"/>
          <w:szCs w:val="22"/>
          <w:lang w:eastAsia="pl-PL"/>
        </w:rPr>
      </w:pPr>
      <w:r w:rsidRPr="004C2640">
        <w:rPr>
          <w:rFonts w:ascii="Arial" w:hAnsi="Arial" w:cs="Arial"/>
          <w:sz w:val="22"/>
          <w:szCs w:val="22"/>
          <w:lang w:eastAsia="pl-PL"/>
        </w:rPr>
        <w:t>W przypadku wykonania Robót w pasie drogowym drogi publicznej bez wymaganych zezwoleń/decyzji, Wykonawca zobowiązuje się do pokrycia/zwrotu kosztów kar/opłat nałożonych na Zamawiającego.</w:t>
      </w:r>
    </w:p>
    <w:p w14:paraId="60F24FF6" w14:textId="5A19665B" w:rsidR="000D36A8" w:rsidRDefault="000D36A8" w:rsidP="000D36A8">
      <w:pPr>
        <w:pStyle w:val="Akapitzlist"/>
        <w:numPr>
          <w:ilvl w:val="0"/>
          <w:numId w:val="47"/>
        </w:numPr>
        <w:suppressAutoHyphens w:val="0"/>
        <w:overflowPunct/>
        <w:autoSpaceDE/>
        <w:spacing w:after="120" w:line="23" w:lineRule="atLeast"/>
        <w:jc w:val="both"/>
        <w:textAlignment w:val="auto"/>
        <w:rPr>
          <w:rFonts w:ascii="Arial" w:hAnsi="Arial" w:cs="Arial"/>
          <w:sz w:val="22"/>
          <w:szCs w:val="22"/>
          <w:lang w:eastAsia="pl-PL"/>
        </w:rPr>
      </w:pPr>
      <w:r w:rsidRPr="000D36A8">
        <w:rPr>
          <w:rFonts w:ascii="Arial" w:hAnsi="Arial" w:cs="Arial"/>
          <w:sz w:val="22"/>
          <w:szCs w:val="22"/>
          <w:lang w:eastAsia="pl-PL"/>
        </w:rPr>
        <w:t>Wykonawca zobowiązuje się na etapie Robót, na swój koszt i własnym staraniem, do aktualizacji wszelkich uzgodnień, decyzji koniecznych do realizacji Robót.</w:t>
      </w:r>
    </w:p>
    <w:p w14:paraId="65B2653F" w14:textId="190C81ED" w:rsidR="000D36A8" w:rsidRPr="000D36A8" w:rsidRDefault="000D36A8" w:rsidP="000D36A8">
      <w:pPr>
        <w:pStyle w:val="Akapitzlist"/>
        <w:numPr>
          <w:ilvl w:val="0"/>
          <w:numId w:val="47"/>
        </w:numPr>
        <w:suppressAutoHyphens w:val="0"/>
        <w:overflowPunct/>
        <w:autoSpaceDE/>
        <w:spacing w:after="120" w:line="23" w:lineRule="atLeast"/>
        <w:jc w:val="both"/>
        <w:textAlignment w:val="auto"/>
        <w:rPr>
          <w:rFonts w:ascii="Arial" w:hAnsi="Arial" w:cs="Arial"/>
          <w:sz w:val="22"/>
          <w:szCs w:val="22"/>
          <w:lang w:eastAsia="pl-PL"/>
        </w:rPr>
      </w:pPr>
      <w:r w:rsidRPr="000D36A8">
        <w:rPr>
          <w:rFonts w:ascii="Arial" w:hAnsi="Arial" w:cs="Arial"/>
          <w:sz w:val="22"/>
          <w:szCs w:val="22"/>
          <w:lang w:eastAsia="pl-PL"/>
        </w:rPr>
        <w:t xml:space="preserve">Wykonawca w szczególności zobowiązany jest na swój koszt i własnym staraniem do aktualizacji tymczasowej organizacji ruchu (TOR). </w:t>
      </w:r>
      <w:proofErr w:type="spellStart"/>
      <w:r w:rsidRPr="000D36A8">
        <w:rPr>
          <w:rFonts w:ascii="Arial" w:hAnsi="Arial" w:cs="Arial"/>
          <w:sz w:val="22"/>
          <w:szCs w:val="22"/>
          <w:lang w:eastAsia="pl-PL"/>
        </w:rPr>
        <w:t>Koniecznośc</w:t>
      </w:r>
      <w:proofErr w:type="spellEnd"/>
      <w:r w:rsidRPr="000D36A8">
        <w:rPr>
          <w:rFonts w:ascii="Arial" w:hAnsi="Arial" w:cs="Arial"/>
          <w:sz w:val="22"/>
          <w:szCs w:val="22"/>
          <w:lang w:eastAsia="pl-PL"/>
        </w:rPr>
        <w:t xml:space="preserve"> aktualizacji TOR, o której mowa w </w:t>
      </w:r>
      <w:r w:rsidR="0049281A" w:rsidRPr="000D36A8">
        <w:rPr>
          <w:rFonts w:ascii="Arial" w:hAnsi="Arial" w:cs="Arial"/>
          <w:sz w:val="22"/>
          <w:szCs w:val="22"/>
          <w:lang w:eastAsia="pl-PL"/>
        </w:rPr>
        <w:t>zdaniu</w:t>
      </w:r>
      <w:r w:rsidRPr="000D36A8">
        <w:rPr>
          <w:rFonts w:ascii="Arial" w:hAnsi="Arial" w:cs="Arial"/>
          <w:sz w:val="22"/>
          <w:szCs w:val="22"/>
          <w:lang w:eastAsia="pl-PL"/>
        </w:rPr>
        <w:t xml:space="preserve"> poprzednim, nie może stanowić samoistnej podstawy do zmiany Terminu wykonania Umowy, chyba że organ wydający decyzję, nie wyda jej w ustawowym terminie.</w:t>
      </w:r>
    </w:p>
    <w:p w14:paraId="07E304DF" w14:textId="77777777" w:rsidR="000D36A8" w:rsidRPr="000D36A8" w:rsidRDefault="000D36A8" w:rsidP="000D36A8">
      <w:pPr>
        <w:pStyle w:val="Akapitzlist"/>
        <w:numPr>
          <w:ilvl w:val="0"/>
          <w:numId w:val="47"/>
        </w:numPr>
        <w:suppressAutoHyphens w:val="0"/>
        <w:overflowPunct/>
        <w:autoSpaceDE/>
        <w:spacing w:after="120" w:line="23" w:lineRule="atLeast"/>
        <w:jc w:val="both"/>
        <w:textAlignment w:val="auto"/>
        <w:rPr>
          <w:rFonts w:ascii="Arial" w:hAnsi="Arial" w:cs="Arial"/>
          <w:sz w:val="22"/>
          <w:szCs w:val="22"/>
          <w:lang w:eastAsia="pl-PL"/>
        </w:rPr>
      </w:pPr>
      <w:r w:rsidRPr="000D36A8">
        <w:rPr>
          <w:rFonts w:ascii="Arial" w:hAnsi="Arial" w:cs="Arial"/>
          <w:sz w:val="22"/>
          <w:szCs w:val="22"/>
          <w:lang w:eastAsia="pl-PL"/>
        </w:rPr>
        <w:t>Jeżeli z winy Wykonawcy na etapie Robót zatwierdzenie organizacji ruchu utraci swoją ważność, to Wykonawca jest zobowiązany do jej wykonania i zatwierdzenia na swój własny koszt. W takich przypadkach Wykonawca nie może się ubiegać o zmianę terminu Umowy</w:t>
      </w:r>
    </w:p>
    <w:p w14:paraId="4422CE8F" w14:textId="6AA72092" w:rsidR="000D36A8" w:rsidRDefault="000D36A8" w:rsidP="000D36A8">
      <w:pPr>
        <w:pStyle w:val="Akapitzlist"/>
        <w:numPr>
          <w:ilvl w:val="0"/>
          <w:numId w:val="47"/>
        </w:numPr>
        <w:suppressAutoHyphens w:val="0"/>
        <w:overflowPunct/>
        <w:autoSpaceDE/>
        <w:spacing w:after="120" w:line="23" w:lineRule="atLeast"/>
        <w:jc w:val="both"/>
        <w:textAlignment w:val="auto"/>
        <w:rPr>
          <w:rFonts w:ascii="Arial" w:hAnsi="Arial" w:cs="Arial"/>
          <w:sz w:val="22"/>
          <w:szCs w:val="22"/>
          <w:lang w:eastAsia="pl-PL"/>
        </w:rPr>
      </w:pPr>
      <w:r w:rsidRPr="000D36A8">
        <w:rPr>
          <w:rFonts w:ascii="Arial" w:hAnsi="Arial" w:cs="Arial"/>
          <w:sz w:val="22"/>
          <w:szCs w:val="22"/>
          <w:lang w:eastAsia="pl-PL"/>
        </w:rPr>
        <w:t>Wykonawca ma obowiązek, przed rozpoczęciem Robót w pasie drogowym drogi publicznej, uzyskać w formie decyzji zgodę zarządcy drogi na zajęcie pasa drogowego drogi publicznej, a także uzyskać w imieniu Zamawiającego i na jego rzecz decyzję na umieszczenie urządzenia w pasie drogowym drogi publicznej. Uzyskanie decyzji na zajęcie pasa drogowego drogi publicznej oraz decyzji na umieszczenia urządzenia w pasie drogowym drogi publicznej przed wykonaniem Robót w pasie drogowym drogi publicznej, jest niezbędne do odbioru Robót</w:t>
      </w:r>
      <w:r>
        <w:rPr>
          <w:rFonts w:ascii="Arial" w:hAnsi="Arial" w:cs="Arial"/>
          <w:sz w:val="22"/>
          <w:szCs w:val="22"/>
          <w:lang w:eastAsia="pl-PL"/>
        </w:rPr>
        <w:t>.</w:t>
      </w:r>
    </w:p>
    <w:p w14:paraId="75143B64" w14:textId="4FEC44C3" w:rsidR="00416042" w:rsidRPr="004C2640" w:rsidRDefault="00416042" w:rsidP="00151C1E">
      <w:pPr>
        <w:pStyle w:val="Akapitzlist"/>
        <w:numPr>
          <w:ilvl w:val="0"/>
          <w:numId w:val="47"/>
        </w:numPr>
        <w:suppressAutoHyphens w:val="0"/>
        <w:overflowPunct/>
        <w:autoSpaceDE/>
        <w:spacing w:after="120" w:line="23" w:lineRule="atLeast"/>
        <w:ind w:left="357" w:hanging="357"/>
        <w:jc w:val="both"/>
        <w:textAlignment w:val="auto"/>
        <w:rPr>
          <w:rFonts w:ascii="Arial" w:hAnsi="Arial" w:cs="Arial"/>
          <w:sz w:val="22"/>
          <w:szCs w:val="22"/>
          <w:lang w:eastAsia="pl-PL"/>
        </w:rPr>
      </w:pPr>
      <w:r w:rsidRPr="004C2640">
        <w:rPr>
          <w:rFonts w:ascii="Arial" w:hAnsi="Arial" w:cs="Arial"/>
          <w:sz w:val="22"/>
          <w:szCs w:val="22"/>
          <w:lang w:eastAsia="pl-PL"/>
        </w:rPr>
        <w:t xml:space="preserve">Po zakończeniu przez </w:t>
      </w:r>
      <w:r w:rsidR="00CD3F68" w:rsidRPr="004C2640">
        <w:rPr>
          <w:rFonts w:ascii="Arial" w:hAnsi="Arial" w:cs="Arial"/>
          <w:sz w:val="22"/>
          <w:szCs w:val="22"/>
          <w:lang w:eastAsia="pl-PL"/>
        </w:rPr>
        <w:t xml:space="preserve">Wykonawcę </w:t>
      </w:r>
      <w:r w:rsidRPr="004C2640">
        <w:rPr>
          <w:rFonts w:ascii="Arial" w:hAnsi="Arial" w:cs="Arial"/>
          <w:sz w:val="22"/>
          <w:szCs w:val="22"/>
          <w:lang w:eastAsia="pl-PL"/>
        </w:rPr>
        <w:t xml:space="preserve">odtwarzania nawierzchni </w:t>
      </w:r>
      <w:r w:rsidR="00353726" w:rsidRPr="004C2640">
        <w:rPr>
          <w:rFonts w:ascii="Arial" w:hAnsi="Arial" w:cs="Arial"/>
          <w:sz w:val="22"/>
          <w:szCs w:val="22"/>
          <w:lang w:eastAsia="pl-PL"/>
        </w:rPr>
        <w:t xml:space="preserve">(prac w ramach Zlecenia) </w:t>
      </w:r>
      <w:r w:rsidR="00CD3F68" w:rsidRPr="004C2640">
        <w:rPr>
          <w:rFonts w:ascii="Arial" w:hAnsi="Arial" w:cs="Arial"/>
          <w:sz w:val="22"/>
          <w:szCs w:val="22"/>
          <w:lang w:eastAsia="pl-PL"/>
        </w:rPr>
        <w:t xml:space="preserve">Wykonawca </w:t>
      </w:r>
      <w:r w:rsidRPr="004C2640">
        <w:rPr>
          <w:rFonts w:ascii="Arial" w:hAnsi="Arial" w:cs="Arial"/>
          <w:sz w:val="22"/>
          <w:szCs w:val="22"/>
          <w:lang w:eastAsia="pl-PL"/>
        </w:rPr>
        <w:t xml:space="preserve">zobowiązuje się uzyskać odbiór nawierzchni </w:t>
      </w:r>
      <w:r w:rsidR="009242B6" w:rsidRPr="004C2640">
        <w:rPr>
          <w:rFonts w:ascii="Arial" w:hAnsi="Arial" w:cs="Arial"/>
          <w:sz w:val="22"/>
          <w:szCs w:val="22"/>
          <w:lang w:eastAsia="pl-PL"/>
        </w:rPr>
        <w:t xml:space="preserve">(odtworzonej w ramach Zlecenia) </w:t>
      </w:r>
      <w:r w:rsidRPr="004C2640">
        <w:rPr>
          <w:rFonts w:ascii="Arial" w:hAnsi="Arial" w:cs="Arial"/>
          <w:sz w:val="22"/>
          <w:szCs w:val="22"/>
          <w:lang w:eastAsia="pl-PL"/>
        </w:rPr>
        <w:t>od danego gestora</w:t>
      </w:r>
      <w:r w:rsidR="009D4EF5" w:rsidRPr="004C2640">
        <w:rPr>
          <w:rFonts w:ascii="Arial" w:hAnsi="Arial" w:cs="Arial"/>
          <w:sz w:val="22"/>
          <w:szCs w:val="22"/>
          <w:lang w:eastAsia="pl-PL"/>
        </w:rPr>
        <w:t xml:space="preserve"> </w:t>
      </w:r>
      <w:r w:rsidRPr="004C2640">
        <w:rPr>
          <w:rFonts w:ascii="Arial" w:hAnsi="Arial" w:cs="Arial"/>
          <w:sz w:val="22"/>
          <w:szCs w:val="22"/>
          <w:lang w:eastAsia="pl-PL"/>
        </w:rPr>
        <w:t>terenu</w:t>
      </w:r>
      <w:r w:rsidR="00E32353" w:rsidRPr="004C2640">
        <w:rPr>
          <w:rFonts w:ascii="Arial" w:hAnsi="Arial" w:cs="Arial"/>
          <w:sz w:val="22"/>
          <w:szCs w:val="22"/>
          <w:lang w:eastAsia="pl-PL"/>
        </w:rPr>
        <w:t>,</w:t>
      </w:r>
      <w:r w:rsidRPr="004C2640">
        <w:rPr>
          <w:rFonts w:ascii="Arial" w:hAnsi="Arial" w:cs="Arial"/>
          <w:sz w:val="22"/>
          <w:szCs w:val="22"/>
          <w:lang w:eastAsia="pl-PL"/>
        </w:rPr>
        <w:t xml:space="preserve"> gdzie były prowadzone prace odtworzeniowe</w:t>
      </w:r>
      <w:r w:rsidR="009242B6" w:rsidRPr="004C2640">
        <w:rPr>
          <w:rFonts w:ascii="Arial" w:hAnsi="Arial" w:cs="Arial"/>
          <w:sz w:val="22"/>
          <w:szCs w:val="22"/>
          <w:lang w:eastAsia="pl-PL"/>
        </w:rPr>
        <w:t xml:space="preserve"> oraz odbiór pasów i chodników administrowanych przez gestora terenu (na którym realizowane było Zlecenie)</w:t>
      </w:r>
      <w:r w:rsidRPr="004C2640">
        <w:rPr>
          <w:rFonts w:ascii="Arial" w:hAnsi="Arial" w:cs="Arial"/>
          <w:sz w:val="22"/>
          <w:szCs w:val="22"/>
          <w:lang w:eastAsia="pl-PL"/>
        </w:rPr>
        <w:t xml:space="preserve">. </w:t>
      </w:r>
      <w:r w:rsidR="009242B6" w:rsidRPr="004C2640">
        <w:rPr>
          <w:rFonts w:ascii="Arial" w:hAnsi="Arial" w:cs="Arial"/>
          <w:sz w:val="22"/>
          <w:szCs w:val="22"/>
          <w:lang w:eastAsia="pl-PL"/>
        </w:rPr>
        <w:t xml:space="preserve">Odbiór następował będzie na podstawie protokołu, do którego załącznik stanowić będą wyniki badań zagęszczenia gruntu, dokonane przez uprawnione (autoryzowane) laboratorium oraz zdjęcia wykonane przez </w:t>
      </w:r>
      <w:r w:rsidR="00CD3F68" w:rsidRPr="004C2640">
        <w:rPr>
          <w:rFonts w:ascii="Arial" w:hAnsi="Arial" w:cs="Arial"/>
          <w:sz w:val="22"/>
          <w:szCs w:val="22"/>
          <w:lang w:eastAsia="pl-PL"/>
        </w:rPr>
        <w:t xml:space="preserve">Wykonawcę </w:t>
      </w:r>
      <w:r w:rsidR="009242B6" w:rsidRPr="004C2640">
        <w:rPr>
          <w:rFonts w:ascii="Arial" w:hAnsi="Arial" w:cs="Arial"/>
          <w:sz w:val="22"/>
          <w:szCs w:val="22"/>
          <w:lang w:eastAsia="pl-PL"/>
        </w:rPr>
        <w:t>przed i po zakończeniu prac w ramach Zlecenia</w:t>
      </w:r>
      <w:r w:rsidR="00CD3F68" w:rsidRPr="004C2640">
        <w:rPr>
          <w:rFonts w:ascii="Arial" w:hAnsi="Arial" w:cs="Arial"/>
          <w:sz w:val="22"/>
          <w:szCs w:val="22"/>
          <w:lang w:eastAsia="pl-PL"/>
        </w:rPr>
        <w:t>.</w:t>
      </w:r>
      <w:r w:rsidR="007C3EFD">
        <w:rPr>
          <w:rFonts w:ascii="Arial" w:hAnsi="Arial" w:cs="Arial"/>
          <w:sz w:val="22"/>
          <w:szCs w:val="22"/>
          <w:lang w:eastAsia="pl-PL"/>
        </w:rPr>
        <w:t xml:space="preserve"> Protokół, o którym mowa w zdaniu poprzednim, Wykonawca zobowiązany jest przekazać Zamawiającemu w terminie </w:t>
      </w:r>
      <w:r w:rsidR="000B6E03">
        <w:rPr>
          <w:rFonts w:ascii="Arial" w:hAnsi="Arial" w:cs="Arial"/>
          <w:sz w:val="22"/>
          <w:szCs w:val="22"/>
          <w:lang w:eastAsia="pl-PL"/>
        </w:rPr>
        <w:t>10 dni od otrzymania odbioru od danego gestora terenu.</w:t>
      </w:r>
    </w:p>
    <w:p w14:paraId="2A8A01AD" w14:textId="5EFCD83E" w:rsidR="00151C1E" w:rsidRPr="004C2640" w:rsidRDefault="00416042" w:rsidP="00151C1E">
      <w:pPr>
        <w:pStyle w:val="Akapitzlist"/>
        <w:numPr>
          <w:ilvl w:val="0"/>
          <w:numId w:val="47"/>
        </w:numPr>
        <w:tabs>
          <w:tab w:val="left" w:pos="426"/>
        </w:tabs>
        <w:suppressAutoHyphens w:val="0"/>
        <w:overflowPunct/>
        <w:autoSpaceDE/>
        <w:spacing w:after="120" w:line="23" w:lineRule="atLeast"/>
        <w:ind w:left="357" w:hanging="357"/>
        <w:jc w:val="both"/>
        <w:textAlignment w:val="auto"/>
        <w:rPr>
          <w:rFonts w:ascii="Arial" w:hAnsi="Arial" w:cs="Arial"/>
          <w:sz w:val="22"/>
          <w:szCs w:val="22"/>
          <w:lang w:eastAsia="pl-PL"/>
        </w:rPr>
      </w:pPr>
      <w:r w:rsidRPr="004C2640">
        <w:rPr>
          <w:rFonts w:ascii="Arial" w:hAnsi="Arial" w:cs="Arial"/>
          <w:sz w:val="22"/>
          <w:szCs w:val="22"/>
          <w:lang w:eastAsia="pl-PL"/>
        </w:rPr>
        <w:t xml:space="preserve">Warunkiem uznania, iż termin odtworzenia nawierzchni </w:t>
      </w:r>
      <w:r w:rsidR="009242B6" w:rsidRPr="004C2640">
        <w:rPr>
          <w:rFonts w:ascii="Arial" w:hAnsi="Arial" w:cs="Arial"/>
          <w:sz w:val="22"/>
          <w:szCs w:val="22"/>
          <w:lang w:eastAsia="pl-PL"/>
        </w:rPr>
        <w:t xml:space="preserve">(wykonania Zlecenia) </w:t>
      </w:r>
      <w:r w:rsidRPr="004C2640">
        <w:rPr>
          <w:rFonts w:ascii="Arial" w:hAnsi="Arial" w:cs="Arial"/>
          <w:sz w:val="22"/>
          <w:szCs w:val="22"/>
          <w:lang w:eastAsia="pl-PL"/>
        </w:rPr>
        <w:t xml:space="preserve">został przez </w:t>
      </w:r>
      <w:r w:rsidR="00CD3F68" w:rsidRPr="004C2640">
        <w:rPr>
          <w:rFonts w:ascii="Arial" w:hAnsi="Arial" w:cs="Arial"/>
          <w:sz w:val="22"/>
          <w:szCs w:val="22"/>
          <w:lang w:eastAsia="pl-PL"/>
        </w:rPr>
        <w:t xml:space="preserve">Wykonawcę </w:t>
      </w:r>
      <w:r w:rsidRPr="004C2640">
        <w:rPr>
          <w:rFonts w:ascii="Arial" w:hAnsi="Arial" w:cs="Arial"/>
          <w:sz w:val="22"/>
          <w:szCs w:val="22"/>
          <w:lang w:eastAsia="pl-PL"/>
        </w:rPr>
        <w:t>dotrzymany</w:t>
      </w:r>
      <w:r w:rsidR="00CD3F68" w:rsidRPr="004C2640">
        <w:rPr>
          <w:rFonts w:ascii="Arial" w:hAnsi="Arial" w:cs="Arial"/>
          <w:sz w:val="22"/>
          <w:szCs w:val="22"/>
          <w:lang w:eastAsia="pl-PL"/>
        </w:rPr>
        <w:t>,</w:t>
      </w:r>
      <w:r w:rsidRPr="004C2640">
        <w:rPr>
          <w:rFonts w:ascii="Arial" w:hAnsi="Arial" w:cs="Arial"/>
          <w:sz w:val="22"/>
          <w:szCs w:val="22"/>
          <w:lang w:eastAsia="pl-PL"/>
        </w:rPr>
        <w:t xml:space="preserve"> jest uzyskanie pozytywnego wyniku badania zagęszczenia gruntu wykonanego przez </w:t>
      </w:r>
      <w:r w:rsidR="00CD3F68" w:rsidRPr="004C2640">
        <w:rPr>
          <w:rFonts w:ascii="Arial" w:hAnsi="Arial" w:cs="Arial"/>
          <w:sz w:val="22"/>
          <w:szCs w:val="22"/>
          <w:lang w:eastAsia="pl-PL"/>
        </w:rPr>
        <w:t xml:space="preserve">Zamawiającego </w:t>
      </w:r>
      <w:r w:rsidRPr="004C2640">
        <w:rPr>
          <w:rFonts w:ascii="Arial" w:hAnsi="Arial" w:cs="Arial"/>
          <w:sz w:val="22"/>
          <w:szCs w:val="22"/>
          <w:lang w:eastAsia="pl-PL"/>
        </w:rPr>
        <w:t xml:space="preserve">w miejscu prowadzonych prac </w:t>
      </w:r>
      <w:r w:rsidR="009242B6" w:rsidRPr="004C2640">
        <w:rPr>
          <w:rFonts w:ascii="Arial" w:hAnsi="Arial" w:cs="Arial"/>
          <w:sz w:val="22"/>
          <w:szCs w:val="22"/>
          <w:lang w:eastAsia="pl-PL"/>
        </w:rPr>
        <w:t xml:space="preserve">(realizacji Zlecenia) </w:t>
      </w:r>
      <w:r w:rsidRPr="004C2640">
        <w:rPr>
          <w:rFonts w:ascii="Arial" w:hAnsi="Arial" w:cs="Arial"/>
          <w:sz w:val="22"/>
          <w:szCs w:val="22"/>
          <w:lang w:eastAsia="pl-PL"/>
        </w:rPr>
        <w:t xml:space="preserve">do głębokości rozpoczęcia zasypki. Za zagęszczenie gruntu w obrębie miejsca prac (posypka, </w:t>
      </w:r>
      <w:proofErr w:type="spellStart"/>
      <w:r w:rsidRPr="004C2640">
        <w:rPr>
          <w:rFonts w:ascii="Arial" w:hAnsi="Arial" w:cs="Arial"/>
          <w:sz w:val="22"/>
          <w:szCs w:val="22"/>
          <w:lang w:eastAsia="pl-PL"/>
        </w:rPr>
        <w:t>obsypka</w:t>
      </w:r>
      <w:proofErr w:type="spellEnd"/>
      <w:r w:rsidRPr="004C2640">
        <w:rPr>
          <w:rFonts w:ascii="Arial" w:hAnsi="Arial" w:cs="Arial"/>
          <w:sz w:val="22"/>
          <w:szCs w:val="22"/>
          <w:lang w:eastAsia="pl-PL"/>
        </w:rPr>
        <w:t xml:space="preserve">, zasypka), aż do spodniej warstwy podbudowy, odpowiada </w:t>
      </w:r>
      <w:r w:rsidR="00CD3F68" w:rsidRPr="004C2640">
        <w:rPr>
          <w:rFonts w:ascii="Arial" w:hAnsi="Arial" w:cs="Arial"/>
          <w:sz w:val="22"/>
          <w:szCs w:val="22"/>
          <w:lang w:eastAsia="pl-PL"/>
        </w:rPr>
        <w:t>Zamawiający</w:t>
      </w:r>
      <w:r w:rsidRPr="004C2640">
        <w:rPr>
          <w:rFonts w:ascii="Arial" w:hAnsi="Arial" w:cs="Arial"/>
          <w:sz w:val="22"/>
          <w:szCs w:val="22"/>
          <w:lang w:eastAsia="pl-PL"/>
        </w:rPr>
        <w:t xml:space="preserve">, natomiast za zagęszczenie podbudowy odpowiada </w:t>
      </w:r>
      <w:r w:rsidR="00CD3F68" w:rsidRPr="004C2640">
        <w:rPr>
          <w:rFonts w:ascii="Arial" w:hAnsi="Arial" w:cs="Arial"/>
          <w:sz w:val="22"/>
          <w:szCs w:val="22"/>
          <w:lang w:eastAsia="pl-PL"/>
        </w:rPr>
        <w:t>Wykonawca</w:t>
      </w:r>
      <w:r w:rsidRPr="004C2640">
        <w:rPr>
          <w:rFonts w:ascii="Arial" w:hAnsi="Arial" w:cs="Arial"/>
          <w:sz w:val="22"/>
          <w:szCs w:val="22"/>
          <w:lang w:eastAsia="pl-PL"/>
        </w:rPr>
        <w:t>.</w:t>
      </w:r>
    </w:p>
    <w:p w14:paraId="36838805" w14:textId="151913AF" w:rsidR="00B2497F" w:rsidRPr="004C2640" w:rsidRDefault="00416042" w:rsidP="000B0582">
      <w:pPr>
        <w:pStyle w:val="Akapitzlist"/>
        <w:numPr>
          <w:ilvl w:val="0"/>
          <w:numId w:val="47"/>
        </w:numPr>
        <w:tabs>
          <w:tab w:val="left" w:pos="426"/>
        </w:tabs>
        <w:suppressAutoHyphens w:val="0"/>
        <w:overflowPunct/>
        <w:autoSpaceDE/>
        <w:spacing w:after="120" w:line="23" w:lineRule="atLeast"/>
        <w:ind w:left="357" w:hanging="357"/>
        <w:jc w:val="both"/>
        <w:textAlignment w:val="auto"/>
        <w:rPr>
          <w:rFonts w:ascii="Arial" w:hAnsi="Arial" w:cs="Arial"/>
          <w:sz w:val="22"/>
          <w:szCs w:val="22"/>
          <w:lang w:eastAsia="pl-PL"/>
        </w:rPr>
      </w:pPr>
      <w:r w:rsidRPr="004C2640">
        <w:rPr>
          <w:rFonts w:ascii="Arial" w:hAnsi="Arial" w:cs="Arial"/>
          <w:sz w:val="22"/>
          <w:szCs w:val="22"/>
          <w:lang w:eastAsia="pl-PL"/>
        </w:rPr>
        <w:t>Jeżeli w trakcie odbioru</w:t>
      </w:r>
      <w:r w:rsidR="009242B6" w:rsidRPr="004C2640">
        <w:rPr>
          <w:rFonts w:ascii="Arial" w:hAnsi="Arial" w:cs="Arial"/>
          <w:sz w:val="22"/>
          <w:szCs w:val="22"/>
          <w:lang w:eastAsia="pl-PL"/>
        </w:rPr>
        <w:t xml:space="preserve"> (prac wykonanych w ramach Zlecenia)</w:t>
      </w:r>
      <w:r w:rsidRPr="004C2640">
        <w:rPr>
          <w:rFonts w:ascii="Arial" w:hAnsi="Arial" w:cs="Arial"/>
          <w:sz w:val="22"/>
          <w:szCs w:val="22"/>
          <w:lang w:eastAsia="pl-PL"/>
        </w:rPr>
        <w:t xml:space="preserve"> </w:t>
      </w:r>
      <w:r w:rsidR="00CD3F68" w:rsidRPr="004C2640">
        <w:rPr>
          <w:rFonts w:ascii="Arial" w:hAnsi="Arial" w:cs="Arial"/>
          <w:sz w:val="22"/>
          <w:szCs w:val="22"/>
          <w:lang w:eastAsia="pl-PL"/>
        </w:rPr>
        <w:t xml:space="preserve">Zamawiający </w:t>
      </w:r>
      <w:r w:rsidRPr="004C2640">
        <w:rPr>
          <w:rFonts w:ascii="Arial" w:hAnsi="Arial" w:cs="Arial"/>
          <w:sz w:val="22"/>
          <w:szCs w:val="22"/>
          <w:lang w:eastAsia="pl-PL"/>
        </w:rPr>
        <w:t xml:space="preserve">stwierdzi, że </w:t>
      </w:r>
      <w:r w:rsidR="00865C6E" w:rsidRPr="004C2640">
        <w:rPr>
          <w:rFonts w:ascii="Arial" w:hAnsi="Arial" w:cs="Arial"/>
          <w:sz w:val="22"/>
          <w:szCs w:val="22"/>
          <w:lang w:eastAsia="pl-PL"/>
        </w:rPr>
        <w:t xml:space="preserve">Roboty zostały wykonane </w:t>
      </w:r>
      <w:r w:rsidRPr="004C2640">
        <w:rPr>
          <w:rFonts w:ascii="Arial" w:hAnsi="Arial" w:cs="Arial"/>
          <w:sz w:val="22"/>
          <w:szCs w:val="22"/>
          <w:lang w:eastAsia="pl-PL"/>
        </w:rPr>
        <w:t xml:space="preserve">w sposób nienależyty lub wadliwy, wówczas </w:t>
      </w:r>
      <w:r w:rsidR="00CD3F68" w:rsidRPr="004C2640">
        <w:rPr>
          <w:rFonts w:ascii="Arial" w:hAnsi="Arial" w:cs="Arial"/>
          <w:sz w:val="22"/>
          <w:szCs w:val="22"/>
          <w:lang w:eastAsia="pl-PL"/>
        </w:rPr>
        <w:t xml:space="preserve">Wykonawca </w:t>
      </w:r>
      <w:r w:rsidRPr="004C2640">
        <w:rPr>
          <w:rFonts w:ascii="Arial" w:hAnsi="Arial" w:cs="Arial"/>
          <w:sz w:val="22"/>
          <w:szCs w:val="22"/>
          <w:lang w:eastAsia="pl-PL"/>
        </w:rPr>
        <w:t xml:space="preserve">zobowiązuje się w ramach </w:t>
      </w:r>
      <w:r w:rsidR="00CD3F68" w:rsidRPr="004C2640">
        <w:rPr>
          <w:rFonts w:ascii="Arial" w:hAnsi="Arial" w:cs="Arial"/>
          <w:sz w:val="22"/>
          <w:szCs w:val="22"/>
          <w:lang w:eastAsia="pl-PL"/>
        </w:rPr>
        <w:t>W</w:t>
      </w:r>
      <w:r w:rsidRPr="004C2640">
        <w:rPr>
          <w:rFonts w:ascii="Arial" w:hAnsi="Arial" w:cs="Arial"/>
          <w:sz w:val="22"/>
          <w:szCs w:val="22"/>
          <w:lang w:eastAsia="pl-PL"/>
        </w:rPr>
        <w:t>ynagrodzenia</w:t>
      </w:r>
      <w:r w:rsidRPr="004C2640">
        <w:rPr>
          <w:rFonts w:ascii="Arial" w:hAnsi="Arial" w:cs="Arial"/>
          <w:color w:val="000000"/>
          <w:sz w:val="22"/>
          <w:szCs w:val="22"/>
          <w:lang w:eastAsia="pl-PL"/>
        </w:rPr>
        <w:t xml:space="preserve">, </w:t>
      </w:r>
      <w:r w:rsidRPr="004C2640">
        <w:rPr>
          <w:rFonts w:ascii="Arial" w:hAnsi="Arial" w:cs="Arial"/>
          <w:sz w:val="22"/>
          <w:szCs w:val="22"/>
          <w:lang w:eastAsia="pl-PL"/>
        </w:rPr>
        <w:t xml:space="preserve">w terminie wyznaczonym przez </w:t>
      </w:r>
      <w:r w:rsidR="00865C6E" w:rsidRPr="004C2640">
        <w:rPr>
          <w:rFonts w:ascii="Arial" w:hAnsi="Arial" w:cs="Arial"/>
          <w:sz w:val="22"/>
          <w:szCs w:val="22"/>
          <w:lang w:eastAsia="pl-PL"/>
        </w:rPr>
        <w:t>Zamawiającego</w:t>
      </w:r>
      <w:r w:rsidRPr="004C2640">
        <w:rPr>
          <w:rFonts w:ascii="Arial" w:hAnsi="Arial" w:cs="Arial"/>
          <w:sz w:val="22"/>
          <w:szCs w:val="22"/>
          <w:lang w:eastAsia="pl-PL"/>
        </w:rPr>
        <w:t xml:space="preserve">, dokonać poprawek, uzupełnień lub usunąć wady oraz zawiadomić Zleceniodawcę o </w:t>
      </w:r>
      <w:r w:rsidRPr="004C2640">
        <w:rPr>
          <w:rFonts w:ascii="Arial" w:hAnsi="Arial" w:cs="Arial"/>
          <w:sz w:val="22"/>
          <w:szCs w:val="22"/>
          <w:lang w:eastAsia="pl-PL"/>
        </w:rPr>
        <w:lastRenderedPageBreak/>
        <w:t>dokonaniu poprawek, uzupełnień lub o usunięciu wad oraz zaproponować nowy termin odbioru.</w:t>
      </w:r>
    </w:p>
    <w:p w14:paraId="1B7D024A" w14:textId="77777777" w:rsidR="00E22342" w:rsidRDefault="00E22342" w:rsidP="004C2640">
      <w:pPr>
        <w:pStyle w:val="Akapitzlist"/>
        <w:numPr>
          <w:ilvl w:val="0"/>
          <w:numId w:val="47"/>
        </w:numPr>
        <w:tabs>
          <w:tab w:val="left" w:pos="426"/>
        </w:tabs>
        <w:suppressAutoHyphens w:val="0"/>
        <w:overflowPunct/>
        <w:autoSpaceDE/>
        <w:spacing w:after="120" w:line="23" w:lineRule="atLeast"/>
        <w:ind w:left="357" w:hanging="357"/>
        <w:jc w:val="both"/>
        <w:textAlignment w:val="auto"/>
        <w:rPr>
          <w:rFonts w:ascii="Arial" w:hAnsi="Arial" w:cs="Arial"/>
          <w:sz w:val="22"/>
          <w:szCs w:val="22"/>
        </w:rPr>
      </w:pPr>
      <w:r w:rsidRPr="004C2640">
        <w:rPr>
          <w:rFonts w:ascii="Arial" w:hAnsi="Arial" w:cs="Arial"/>
          <w:sz w:val="22"/>
          <w:szCs w:val="22"/>
        </w:rPr>
        <w:t>Wykonawca bez uprzedniej pisemnej zgody Zamawiającego, nie jest uprawniony do wykorzystywania firmy ani logo Zamawiającego w jakikolwiek sposób w jakimkolwiek celu, jak również do publikowania/udostępnienia w jakiejkolwiek formie informacji o współpracy z Zamawiającym.</w:t>
      </w:r>
    </w:p>
    <w:p w14:paraId="1B0C07D8" w14:textId="1F65D947" w:rsidR="00A93435" w:rsidRPr="00A93435" w:rsidRDefault="00A93435" w:rsidP="00A93435">
      <w:pPr>
        <w:pStyle w:val="Akapitzlist"/>
        <w:numPr>
          <w:ilvl w:val="0"/>
          <w:numId w:val="47"/>
        </w:numPr>
        <w:jc w:val="both"/>
        <w:rPr>
          <w:rFonts w:ascii="Arial" w:hAnsi="Arial" w:cs="Arial"/>
          <w:sz w:val="22"/>
          <w:szCs w:val="22"/>
        </w:rPr>
      </w:pPr>
      <w:r w:rsidRPr="00A93435">
        <w:rPr>
          <w:rFonts w:ascii="Arial" w:hAnsi="Arial" w:cs="Arial"/>
          <w:sz w:val="22"/>
          <w:szCs w:val="22"/>
        </w:rPr>
        <w:t xml:space="preserve">Wykonawca oświadcza, że nie podlega wykluczeniu na podstawie art. 7 ust. 1 ustawy z dnia 13 kwietnia 2022 r. o szczególnych rozwiązaniach w zakresie przeciwdziałania wspieraniu agresji na Ukrainę oraz służących ochronie bezpieczeństwa narodowego. Podpisane przez Wykonawcę oświadczenie stanowi Załącznik nr </w:t>
      </w:r>
      <w:r w:rsidR="00681897">
        <w:rPr>
          <w:rFonts w:ascii="Arial" w:hAnsi="Arial" w:cs="Arial"/>
          <w:sz w:val="22"/>
          <w:szCs w:val="22"/>
        </w:rPr>
        <w:t xml:space="preserve">9 </w:t>
      </w:r>
      <w:r w:rsidRPr="00A93435">
        <w:rPr>
          <w:rFonts w:ascii="Arial" w:hAnsi="Arial" w:cs="Arial"/>
          <w:sz w:val="22"/>
          <w:szCs w:val="22"/>
        </w:rPr>
        <w:t>do  Umowy.</w:t>
      </w:r>
    </w:p>
    <w:p w14:paraId="58B06DAE" w14:textId="77777777" w:rsidR="00A93435" w:rsidRPr="004C2640" w:rsidRDefault="00A93435" w:rsidP="00110868">
      <w:pPr>
        <w:pStyle w:val="Akapitzlist"/>
        <w:tabs>
          <w:tab w:val="left" w:pos="426"/>
        </w:tabs>
        <w:suppressAutoHyphens w:val="0"/>
        <w:overflowPunct/>
        <w:autoSpaceDE/>
        <w:spacing w:after="120" w:line="23" w:lineRule="atLeast"/>
        <w:ind w:left="357"/>
        <w:jc w:val="both"/>
        <w:textAlignment w:val="auto"/>
        <w:rPr>
          <w:rFonts w:ascii="Arial" w:hAnsi="Arial" w:cs="Arial"/>
          <w:sz w:val="22"/>
          <w:szCs w:val="22"/>
        </w:rPr>
      </w:pPr>
    </w:p>
    <w:p w14:paraId="5E11CF70" w14:textId="77777777" w:rsidR="002A592C" w:rsidRPr="004C2640" w:rsidRDefault="002A592C" w:rsidP="00720C44">
      <w:pPr>
        <w:suppressAutoHyphens w:val="0"/>
        <w:overflowPunct/>
        <w:autoSpaceDE/>
        <w:spacing w:after="120" w:line="23" w:lineRule="atLeast"/>
        <w:textAlignment w:val="auto"/>
        <w:rPr>
          <w:rFonts w:ascii="Arial" w:eastAsia="Calibri" w:hAnsi="Arial" w:cs="Arial"/>
          <w:b/>
          <w:sz w:val="22"/>
          <w:szCs w:val="22"/>
        </w:rPr>
      </w:pPr>
    </w:p>
    <w:p w14:paraId="6C4FF465" w14:textId="77777777" w:rsidR="00FF39E8" w:rsidRPr="004C2640" w:rsidRDefault="00FF39E8" w:rsidP="00720C44">
      <w:pPr>
        <w:overflowPunct/>
        <w:autoSpaceDE/>
        <w:spacing w:after="120" w:line="23" w:lineRule="atLeast"/>
        <w:jc w:val="center"/>
        <w:textAlignment w:val="auto"/>
        <w:rPr>
          <w:rFonts w:ascii="Arial" w:eastAsia="Calibri" w:hAnsi="Arial" w:cs="Arial"/>
          <w:b/>
          <w:sz w:val="22"/>
          <w:szCs w:val="22"/>
        </w:rPr>
      </w:pPr>
      <w:r w:rsidRPr="004C2640">
        <w:rPr>
          <w:rFonts w:ascii="Arial" w:eastAsia="Calibri" w:hAnsi="Arial" w:cs="Arial"/>
          <w:b/>
          <w:sz w:val="22"/>
          <w:szCs w:val="22"/>
        </w:rPr>
        <w:t xml:space="preserve">§ </w:t>
      </w:r>
      <w:r w:rsidR="00DE300F" w:rsidRPr="004C2640">
        <w:rPr>
          <w:rFonts w:ascii="Arial" w:eastAsia="Calibri" w:hAnsi="Arial" w:cs="Arial"/>
          <w:b/>
          <w:sz w:val="22"/>
          <w:szCs w:val="22"/>
        </w:rPr>
        <w:t>7</w:t>
      </w:r>
    </w:p>
    <w:p w14:paraId="525FB86F" w14:textId="77777777" w:rsidR="00206BCF" w:rsidRPr="004C2640" w:rsidRDefault="008B53EA" w:rsidP="00720C44">
      <w:pPr>
        <w:spacing w:after="120" w:line="23" w:lineRule="atLeast"/>
        <w:jc w:val="center"/>
        <w:rPr>
          <w:rFonts w:ascii="Arial" w:eastAsia="Calibri" w:hAnsi="Arial" w:cs="Arial"/>
          <w:b/>
          <w:sz w:val="22"/>
          <w:szCs w:val="22"/>
        </w:rPr>
      </w:pPr>
      <w:r w:rsidRPr="004C2640">
        <w:rPr>
          <w:rFonts w:ascii="Arial" w:eastAsia="Calibri" w:hAnsi="Arial" w:cs="Arial"/>
          <w:b/>
          <w:sz w:val="22"/>
          <w:szCs w:val="22"/>
        </w:rPr>
        <w:t>W</w:t>
      </w:r>
      <w:r w:rsidR="00206BCF" w:rsidRPr="004C2640">
        <w:rPr>
          <w:rFonts w:ascii="Arial" w:eastAsia="Calibri" w:hAnsi="Arial" w:cs="Arial"/>
          <w:b/>
          <w:sz w:val="22"/>
          <w:szCs w:val="22"/>
        </w:rPr>
        <w:t xml:space="preserve">ycena, rozliczanie miesięczne </w:t>
      </w:r>
    </w:p>
    <w:p w14:paraId="73A9B284" w14:textId="0666D383" w:rsidR="00B134EE" w:rsidRPr="004C2640" w:rsidRDefault="00B134EE" w:rsidP="00151C1E">
      <w:pPr>
        <w:pStyle w:val="Akapitzlist"/>
        <w:numPr>
          <w:ilvl w:val="0"/>
          <w:numId w:val="5"/>
        </w:numPr>
        <w:spacing w:after="120" w:line="23" w:lineRule="atLeast"/>
        <w:jc w:val="both"/>
        <w:rPr>
          <w:rFonts w:ascii="Arial" w:hAnsi="Arial" w:cs="Arial"/>
          <w:sz w:val="22"/>
          <w:szCs w:val="22"/>
        </w:rPr>
      </w:pPr>
      <w:r w:rsidRPr="004C2640">
        <w:rPr>
          <w:rFonts w:ascii="Arial" w:hAnsi="Arial" w:cs="Arial"/>
          <w:sz w:val="22"/>
          <w:szCs w:val="22"/>
        </w:rPr>
        <w:t xml:space="preserve">Rozliczenia za wykonane Roboty będą dokonywane miesięcznie </w:t>
      </w:r>
      <w:r w:rsidR="00566FFD" w:rsidRPr="004C2640">
        <w:rPr>
          <w:rFonts w:ascii="Arial" w:hAnsi="Arial" w:cs="Arial"/>
          <w:sz w:val="22"/>
          <w:szCs w:val="22"/>
        </w:rPr>
        <w:t xml:space="preserve">na podstawie </w:t>
      </w:r>
      <w:r w:rsidR="003102B4" w:rsidRPr="004C2640">
        <w:rPr>
          <w:rFonts w:ascii="Arial" w:hAnsi="Arial" w:cs="Arial"/>
          <w:sz w:val="22"/>
          <w:szCs w:val="22"/>
        </w:rPr>
        <w:t xml:space="preserve">Raportu </w:t>
      </w:r>
      <w:r w:rsidR="001C650D" w:rsidRPr="004C2640">
        <w:rPr>
          <w:rFonts w:ascii="Arial" w:hAnsi="Arial" w:cs="Arial"/>
          <w:sz w:val="22"/>
          <w:szCs w:val="22"/>
        </w:rPr>
        <w:t>M</w:t>
      </w:r>
      <w:r w:rsidR="003102B4" w:rsidRPr="004C2640">
        <w:rPr>
          <w:rFonts w:ascii="Arial" w:hAnsi="Arial" w:cs="Arial"/>
          <w:sz w:val="22"/>
          <w:szCs w:val="22"/>
        </w:rPr>
        <w:t>iesięcznego</w:t>
      </w:r>
      <w:r w:rsidR="00566FFD" w:rsidRPr="004C2640">
        <w:rPr>
          <w:rFonts w:ascii="Arial" w:hAnsi="Arial" w:cs="Arial"/>
          <w:sz w:val="22"/>
          <w:szCs w:val="22"/>
        </w:rPr>
        <w:t xml:space="preserve"> wraz z podaniem kosztów wykonania wg załącznika nr </w:t>
      </w:r>
      <w:r w:rsidR="000318DF" w:rsidRPr="004C2640">
        <w:rPr>
          <w:rFonts w:ascii="Arial" w:hAnsi="Arial" w:cs="Arial"/>
          <w:sz w:val="22"/>
          <w:szCs w:val="22"/>
        </w:rPr>
        <w:t>2</w:t>
      </w:r>
      <w:r w:rsidR="00566FFD" w:rsidRPr="004C2640">
        <w:rPr>
          <w:rFonts w:ascii="Arial" w:hAnsi="Arial" w:cs="Arial"/>
          <w:sz w:val="22"/>
          <w:szCs w:val="22"/>
        </w:rPr>
        <w:t xml:space="preserve"> do SWZ</w:t>
      </w:r>
      <w:r w:rsidRPr="004C2640">
        <w:rPr>
          <w:rFonts w:ascii="Arial" w:hAnsi="Arial" w:cs="Arial"/>
          <w:sz w:val="22"/>
          <w:szCs w:val="22"/>
        </w:rPr>
        <w:t>.</w:t>
      </w:r>
    </w:p>
    <w:p w14:paraId="2B6C04AE" w14:textId="146F6535" w:rsidR="007F7445" w:rsidRPr="004C2640" w:rsidRDefault="00146C5D" w:rsidP="00151C1E">
      <w:pPr>
        <w:numPr>
          <w:ilvl w:val="0"/>
          <w:numId w:val="5"/>
        </w:numPr>
        <w:spacing w:after="120" w:line="23" w:lineRule="atLeast"/>
        <w:jc w:val="both"/>
        <w:rPr>
          <w:rFonts w:ascii="Arial" w:eastAsia="Calibri" w:hAnsi="Arial" w:cs="Arial"/>
          <w:sz w:val="22"/>
          <w:szCs w:val="22"/>
        </w:rPr>
      </w:pPr>
      <w:r w:rsidRPr="004C2640">
        <w:rPr>
          <w:rFonts w:ascii="Arial" w:eastAsia="Calibri" w:hAnsi="Arial" w:cs="Arial"/>
          <w:bCs/>
          <w:sz w:val="22"/>
          <w:szCs w:val="22"/>
        </w:rPr>
        <w:t xml:space="preserve">W celu rozliczania Robót Wykonawca przedstawi </w:t>
      </w:r>
      <w:r w:rsidR="00204640" w:rsidRPr="004C2640">
        <w:rPr>
          <w:rFonts w:ascii="Arial" w:eastAsia="Calibri" w:hAnsi="Arial" w:cs="Arial"/>
          <w:bCs/>
          <w:sz w:val="22"/>
          <w:szCs w:val="22"/>
        </w:rPr>
        <w:t>Zamawiającemu</w:t>
      </w:r>
      <w:r w:rsidRPr="004C2640">
        <w:rPr>
          <w:rFonts w:ascii="Arial" w:eastAsia="Calibri" w:hAnsi="Arial" w:cs="Arial"/>
          <w:bCs/>
          <w:sz w:val="22"/>
          <w:szCs w:val="22"/>
        </w:rPr>
        <w:t xml:space="preserve"> do </w:t>
      </w:r>
      <w:r w:rsidR="00536F09" w:rsidRPr="004C2640">
        <w:rPr>
          <w:rFonts w:ascii="Arial" w:eastAsia="Calibri" w:hAnsi="Arial" w:cs="Arial"/>
          <w:bCs/>
          <w:sz w:val="22"/>
          <w:szCs w:val="22"/>
        </w:rPr>
        <w:t>6</w:t>
      </w:r>
      <w:r w:rsidRPr="004C2640">
        <w:rPr>
          <w:rFonts w:ascii="Arial" w:eastAsia="Calibri" w:hAnsi="Arial" w:cs="Arial"/>
          <w:bCs/>
          <w:sz w:val="22"/>
          <w:szCs w:val="22"/>
        </w:rPr>
        <w:t xml:space="preserve"> dnia </w:t>
      </w:r>
      <w:r w:rsidR="00536F09" w:rsidRPr="004C2640">
        <w:rPr>
          <w:rFonts w:ascii="Arial" w:eastAsia="Calibri" w:hAnsi="Arial" w:cs="Arial"/>
          <w:bCs/>
          <w:sz w:val="22"/>
          <w:szCs w:val="22"/>
        </w:rPr>
        <w:t xml:space="preserve">roboczego </w:t>
      </w:r>
      <w:r w:rsidRPr="004C2640">
        <w:rPr>
          <w:rFonts w:ascii="Arial" w:eastAsia="Calibri" w:hAnsi="Arial" w:cs="Arial"/>
          <w:bCs/>
          <w:sz w:val="22"/>
          <w:szCs w:val="22"/>
        </w:rPr>
        <w:t>miesiąca</w:t>
      </w:r>
      <w:r w:rsidR="00536F09" w:rsidRPr="004C2640">
        <w:rPr>
          <w:rFonts w:ascii="Arial" w:eastAsia="Calibri" w:hAnsi="Arial" w:cs="Arial"/>
          <w:sz w:val="22"/>
          <w:szCs w:val="22"/>
        </w:rPr>
        <w:t xml:space="preserve"> </w:t>
      </w:r>
      <w:r w:rsidR="00F773A6" w:rsidRPr="004C2640">
        <w:rPr>
          <w:rFonts w:ascii="Arial" w:eastAsia="Calibri" w:hAnsi="Arial" w:cs="Arial"/>
          <w:sz w:val="22"/>
          <w:szCs w:val="22"/>
        </w:rPr>
        <w:t xml:space="preserve">w </w:t>
      </w:r>
      <w:r w:rsidR="003102B4" w:rsidRPr="004C2640">
        <w:rPr>
          <w:rFonts w:ascii="Arial" w:eastAsia="Calibri" w:hAnsi="Arial" w:cs="Arial"/>
          <w:sz w:val="22"/>
          <w:szCs w:val="22"/>
        </w:rPr>
        <w:t xml:space="preserve">Raporcie </w:t>
      </w:r>
      <w:r w:rsidR="001C650D" w:rsidRPr="004C2640">
        <w:rPr>
          <w:rFonts w:ascii="Arial" w:eastAsia="Calibri" w:hAnsi="Arial" w:cs="Arial"/>
          <w:sz w:val="22"/>
          <w:szCs w:val="22"/>
        </w:rPr>
        <w:t>M</w:t>
      </w:r>
      <w:r w:rsidR="003102B4" w:rsidRPr="004C2640">
        <w:rPr>
          <w:rFonts w:ascii="Arial" w:eastAsia="Calibri" w:hAnsi="Arial" w:cs="Arial"/>
          <w:sz w:val="22"/>
          <w:szCs w:val="22"/>
        </w:rPr>
        <w:t>iesięcznym</w:t>
      </w:r>
      <w:r w:rsidR="00F773A6" w:rsidRPr="004C2640">
        <w:rPr>
          <w:rFonts w:ascii="Arial" w:eastAsia="Calibri" w:hAnsi="Arial" w:cs="Arial"/>
          <w:sz w:val="22"/>
          <w:szCs w:val="22"/>
        </w:rPr>
        <w:t xml:space="preserve">: </w:t>
      </w:r>
      <w:r w:rsidR="00536F09" w:rsidRPr="004C2640">
        <w:rPr>
          <w:rFonts w:ascii="Arial" w:eastAsia="Calibri" w:hAnsi="Arial" w:cs="Arial"/>
          <w:sz w:val="22"/>
          <w:szCs w:val="22"/>
        </w:rPr>
        <w:t xml:space="preserve">rodzaj odtworzenia, </w:t>
      </w:r>
      <w:r w:rsidR="00F773A6" w:rsidRPr="004C2640">
        <w:rPr>
          <w:rFonts w:ascii="Arial" w:eastAsia="Calibri" w:hAnsi="Arial" w:cs="Arial"/>
          <w:sz w:val="22"/>
          <w:szCs w:val="22"/>
        </w:rPr>
        <w:t>wielkość odtworzenia, materiał, termin wykonania prac</w:t>
      </w:r>
      <w:r w:rsidR="00E22342" w:rsidRPr="004C2640">
        <w:rPr>
          <w:rFonts w:ascii="Arial" w:eastAsia="Calibri" w:hAnsi="Arial" w:cs="Arial"/>
          <w:sz w:val="22"/>
          <w:szCs w:val="22"/>
        </w:rPr>
        <w:t>.</w:t>
      </w:r>
    </w:p>
    <w:p w14:paraId="2B2B9FD9" w14:textId="7760FCC1" w:rsidR="006A26FD" w:rsidRPr="004C2640" w:rsidRDefault="00146C5D" w:rsidP="00151C1E">
      <w:pPr>
        <w:numPr>
          <w:ilvl w:val="0"/>
          <w:numId w:val="46"/>
        </w:numPr>
        <w:tabs>
          <w:tab w:val="left" w:pos="1418"/>
          <w:tab w:val="left" w:pos="2977"/>
        </w:tabs>
        <w:suppressAutoHyphens w:val="0"/>
        <w:overflowPunct/>
        <w:autoSpaceDE/>
        <w:spacing w:after="120" w:line="23" w:lineRule="atLeast"/>
        <w:ind w:left="360"/>
        <w:jc w:val="both"/>
        <w:textAlignment w:val="auto"/>
        <w:rPr>
          <w:rFonts w:ascii="Arial" w:eastAsia="Arial" w:hAnsi="Arial" w:cs="Arial"/>
          <w:sz w:val="22"/>
          <w:szCs w:val="22"/>
        </w:rPr>
      </w:pPr>
      <w:r w:rsidRPr="004C2640">
        <w:rPr>
          <w:rFonts w:ascii="Arial" w:eastAsia="Calibri" w:hAnsi="Arial" w:cs="Arial"/>
          <w:sz w:val="22"/>
          <w:szCs w:val="22"/>
        </w:rPr>
        <w:t>Ceny jednostkowe</w:t>
      </w:r>
      <w:r w:rsidR="00865F0C" w:rsidRPr="004C2640">
        <w:rPr>
          <w:rFonts w:ascii="Arial" w:eastAsia="Calibri" w:hAnsi="Arial" w:cs="Arial"/>
          <w:sz w:val="22"/>
          <w:szCs w:val="22"/>
        </w:rPr>
        <w:t xml:space="preserve"> </w:t>
      </w:r>
      <w:r w:rsidRPr="004C2640">
        <w:rPr>
          <w:rFonts w:ascii="Arial" w:eastAsia="Calibri" w:hAnsi="Arial" w:cs="Arial"/>
          <w:sz w:val="22"/>
          <w:szCs w:val="22"/>
        </w:rPr>
        <w:t>dla pozycji określonych w Kosztorysie</w:t>
      </w:r>
      <w:r w:rsidR="00865F0C" w:rsidRPr="004C2640">
        <w:rPr>
          <w:rFonts w:ascii="Arial" w:eastAsia="Calibri" w:hAnsi="Arial" w:cs="Arial"/>
          <w:sz w:val="22"/>
          <w:szCs w:val="22"/>
        </w:rPr>
        <w:t xml:space="preserve"> ofertowym są stałe</w:t>
      </w:r>
      <w:r w:rsidRPr="004C2640">
        <w:rPr>
          <w:rFonts w:ascii="Arial" w:eastAsia="Calibri" w:hAnsi="Arial" w:cs="Arial"/>
          <w:sz w:val="22"/>
          <w:szCs w:val="22"/>
        </w:rPr>
        <w:t xml:space="preserve"> i nie podlegają zmianom</w:t>
      </w:r>
      <w:r w:rsidR="00361EF7" w:rsidRPr="004C2640">
        <w:rPr>
          <w:rFonts w:ascii="Arial" w:eastAsia="Calibri" w:hAnsi="Arial" w:cs="Arial"/>
          <w:sz w:val="22"/>
          <w:szCs w:val="22"/>
        </w:rPr>
        <w:t xml:space="preserve"> wartości</w:t>
      </w:r>
      <w:r w:rsidR="00E22342" w:rsidRPr="004C2640">
        <w:rPr>
          <w:rFonts w:ascii="Arial" w:eastAsia="Calibri" w:hAnsi="Arial" w:cs="Arial"/>
          <w:sz w:val="22"/>
          <w:szCs w:val="22"/>
        </w:rPr>
        <w:t xml:space="preserve"> przez cały okres obowiązywania Umowy</w:t>
      </w:r>
      <w:r w:rsidRPr="004C2640">
        <w:rPr>
          <w:rFonts w:ascii="Arial" w:eastAsia="Calibri" w:hAnsi="Arial" w:cs="Arial"/>
          <w:sz w:val="22"/>
          <w:szCs w:val="22"/>
        </w:rPr>
        <w:t>.</w:t>
      </w:r>
      <w:r w:rsidR="00566FFD" w:rsidRPr="004C2640">
        <w:rPr>
          <w:rFonts w:ascii="Arial" w:hAnsi="Arial" w:cs="Arial"/>
          <w:sz w:val="22"/>
          <w:szCs w:val="22"/>
          <w:lang w:eastAsia="pl-PL"/>
        </w:rPr>
        <w:t xml:space="preserve"> </w:t>
      </w:r>
    </w:p>
    <w:p w14:paraId="71C4EA05" w14:textId="77777777" w:rsidR="00CD27C4" w:rsidRPr="004C2640" w:rsidRDefault="00CD27C4" w:rsidP="00CD27C4">
      <w:pPr>
        <w:pStyle w:val="Akapitzlist"/>
        <w:overflowPunct/>
        <w:autoSpaceDE/>
        <w:spacing w:after="120" w:line="23" w:lineRule="atLeast"/>
        <w:ind w:left="360"/>
        <w:jc w:val="both"/>
        <w:textAlignment w:val="auto"/>
        <w:rPr>
          <w:rFonts w:ascii="Arial" w:hAnsi="Arial" w:cs="Arial"/>
          <w:sz w:val="22"/>
          <w:szCs w:val="22"/>
        </w:rPr>
      </w:pPr>
    </w:p>
    <w:p w14:paraId="2A52C70A" w14:textId="77777777" w:rsidR="00B81508" w:rsidRPr="004C2640" w:rsidRDefault="00B81508" w:rsidP="00B81508">
      <w:pPr>
        <w:pStyle w:val="Akapitzlist"/>
        <w:overflowPunct/>
        <w:autoSpaceDE/>
        <w:spacing w:after="120" w:line="23" w:lineRule="atLeast"/>
        <w:ind w:left="360"/>
        <w:jc w:val="center"/>
        <w:textAlignment w:val="auto"/>
        <w:rPr>
          <w:rFonts w:ascii="Arial" w:hAnsi="Arial" w:cs="Arial"/>
          <w:b/>
          <w:sz w:val="22"/>
          <w:szCs w:val="22"/>
        </w:rPr>
      </w:pPr>
      <w:r w:rsidRPr="004C2640">
        <w:rPr>
          <w:rFonts w:ascii="Arial" w:hAnsi="Arial" w:cs="Arial"/>
          <w:b/>
          <w:sz w:val="22"/>
          <w:szCs w:val="22"/>
        </w:rPr>
        <w:t xml:space="preserve">§ </w:t>
      </w:r>
      <w:r w:rsidR="00963A53" w:rsidRPr="004C2640">
        <w:rPr>
          <w:rFonts w:ascii="Arial" w:hAnsi="Arial" w:cs="Arial"/>
          <w:b/>
          <w:sz w:val="22"/>
          <w:szCs w:val="22"/>
        </w:rPr>
        <w:t>8</w:t>
      </w:r>
    </w:p>
    <w:p w14:paraId="44AAA2F9" w14:textId="77777777" w:rsidR="00CD27C4" w:rsidRPr="004C2640" w:rsidRDefault="00B81508" w:rsidP="00B81508">
      <w:pPr>
        <w:pStyle w:val="Akapitzlist"/>
        <w:overflowPunct/>
        <w:autoSpaceDE/>
        <w:spacing w:after="120" w:line="23" w:lineRule="atLeast"/>
        <w:ind w:left="360"/>
        <w:jc w:val="center"/>
        <w:textAlignment w:val="auto"/>
        <w:rPr>
          <w:rFonts w:ascii="Arial" w:hAnsi="Arial" w:cs="Arial"/>
          <w:b/>
          <w:sz w:val="22"/>
          <w:szCs w:val="22"/>
        </w:rPr>
      </w:pPr>
      <w:r w:rsidRPr="004C2640">
        <w:rPr>
          <w:rFonts w:ascii="Arial" w:hAnsi="Arial" w:cs="Arial"/>
          <w:b/>
          <w:sz w:val="22"/>
          <w:szCs w:val="22"/>
        </w:rPr>
        <w:t>Raport miesięczny</w:t>
      </w:r>
    </w:p>
    <w:p w14:paraId="0403A11D" w14:textId="31CCEA89" w:rsidR="00CC0818" w:rsidRPr="004C2640" w:rsidRDefault="00B81508" w:rsidP="00151C1E">
      <w:pPr>
        <w:pStyle w:val="Akapitzlist"/>
        <w:overflowPunct/>
        <w:autoSpaceDE/>
        <w:spacing w:after="120" w:line="23" w:lineRule="atLeast"/>
        <w:ind w:left="360" w:hanging="360"/>
        <w:jc w:val="both"/>
        <w:textAlignment w:val="auto"/>
        <w:rPr>
          <w:rFonts w:ascii="Arial" w:hAnsi="Arial" w:cs="Arial"/>
          <w:sz w:val="22"/>
          <w:szCs w:val="22"/>
        </w:rPr>
      </w:pPr>
      <w:r w:rsidRPr="004C2640">
        <w:rPr>
          <w:rFonts w:ascii="Arial" w:hAnsi="Arial" w:cs="Arial"/>
          <w:sz w:val="22"/>
          <w:szCs w:val="22"/>
        </w:rPr>
        <w:t>1.</w:t>
      </w:r>
      <w:r w:rsidRPr="004C2640">
        <w:rPr>
          <w:rFonts w:ascii="Arial" w:hAnsi="Arial" w:cs="Arial"/>
          <w:sz w:val="22"/>
          <w:szCs w:val="22"/>
        </w:rPr>
        <w:tab/>
        <w:t xml:space="preserve">Wykonawca będzie przedkładać do 6 dnia każdego miesiąca </w:t>
      </w:r>
      <w:r w:rsidR="00B75AD1" w:rsidRPr="004C2640">
        <w:rPr>
          <w:rFonts w:ascii="Arial" w:hAnsi="Arial" w:cs="Arial"/>
          <w:sz w:val="22"/>
          <w:szCs w:val="22"/>
        </w:rPr>
        <w:t xml:space="preserve">Raport Miesięczny </w:t>
      </w:r>
      <w:r w:rsidR="00411D2A" w:rsidRPr="004C2640">
        <w:rPr>
          <w:rFonts w:ascii="Arial" w:hAnsi="Arial" w:cs="Arial"/>
          <w:sz w:val="22"/>
          <w:szCs w:val="22"/>
        </w:rPr>
        <w:t>sporządzony zgodnie z wytycznymi ujętymi w  zał</w:t>
      </w:r>
      <w:r w:rsidR="001C650D" w:rsidRPr="004C2640">
        <w:rPr>
          <w:rFonts w:ascii="Arial" w:hAnsi="Arial" w:cs="Arial"/>
          <w:sz w:val="22"/>
          <w:szCs w:val="22"/>
        </w:rPr>
        <w:t>ączniku nr</w:t>
      </w:r>
      <w:r w:rsidR="00411D2A" w:rsidRPr="004C2640">
        <w:rPr>
          <w:rFonts w:ascii="Arial" w:hAnsi="Arial" w:cs="Arial"/>
          <w:sz w:val="22"/>
          <w:szCs w:val="22"/>
        </w:rPr>
        <w:t xml:space="preserve"> </w:t>
      </w:r>
      <w:r w:rsidR="00ED0C1F" w:rsidRPr="004C2640">
        <w:rPr>
          <w:rFonts w:ascii="Arial" w:hAnsi="Arial" w:cs="Arial"/>
          <w:sz w:val="22"/>
          <w:szCs w:val="22"/>
        </w:rPr>
        <w:t>2</w:t>
      </w:r>
      <w:r w:rsidR="00411D2A" w:rsidRPr="004C2640">
        <w:rPr>
          <w:rFonts w:ascii="Arial" w:hAnsi="Arial" w:cs="Arial"/>
          <w:sz w:val="22"/>
          <w:szCs w:val="22"/>
        </w:rPr>
        <w:t xml:space="preserve"> do SWZ.</w:t>
      </w:r>
    </w:p>
    <w:p w14:paraId="778412A8" w14:textId="2F8FB99D" w:rsidR="00B81508" w:rsidRPr="004C2640" w:rsidRDefault="00B81508" w:rsidP="00B81508">
      <w:pPr>
        <w:pStyle w:val="Akapitzlist"/>
        <w:overflowPunct/>
        <w:autoSpaceDE/>
        <w:spacing w:after="120" w:line="23" w:lineRule="atLeast"/>
        <w:ind w:left="360" w:hanging="360"/>
        <w:jc w:val="both"/>
        <w:textAlignment w:val="auto"/>
        <w:rPr>
          <w:rFonts w:ascii="Arial" w:hAnsi="Arial" w:cs="Arial"/>
          <w:sz w:val="22"/>
          <w:szCs w:val="22"/>
        </w:rPr>
      </w:pPr>
      <w:r w:rsidRPr="004C2640">
        <w:rPr>
          <w:rFonts w:ascii="Arial" w:hAnsi="Arial" w:cs="Arial"/>
          <w:sz w:val="22"/>
          <w:szCs w:val="22"/>
        </w:rPr>
        <w:t>2.</w:t>
      </w:r>
      <w:r w:rsidRPr="004C2640">
        <w:rPr>
          <w:rFonts w:ascii="Arial" w:hAnsi="Arial" w:cs="Arial"/>
          <w:sz w:val="22"/>
          <w:szCs w:val="22"/>
        </w:rPr>
        <w:tab/>
        <w:t xml:space="preserve">Jeżeli Zamawiający zgłosi uwagi do przedłożonego przez Wykonawcę Raportu Miesięcznego, Wykonawca jest zobowiązany do niezwłocznego, nie później niż w terminie 3 dni </w:t>
      </w:r>
      <w:r w:rsidR="001C650D" w:rsidRPr="004C2640">
        <w:rPr>
          <w:rFonts w:ascii="Arial" w:hAnsi="Arial" w:cs="Arial"/>
          <w:sz w:val="22"/>
          <w:szCs w:val="22"/>
        </w:rPr>
        <w:t>roboczych</w:t>
      </w:r>
      <w:r w:rsidR="00411D2A" w:rsidRPr="004C2640">
        <w:rPr>
          <w:rFonts w:ascii="Arial" w:hAnsi="Arial" w:cs="Arial"/>
          <w:sz w:val="22"/>
          <w:szCs w:val="22"/>
        </w:rPr>
        <w:t xml:space="preserve"> </w:t>
      </w:r>
      <w:r w:rsidRPr="004C2640">
        <w:rPr>
          <w:rFonts w:ascii="Arial" w:hAnsi="Arial" w:cs="Arial"/>
          <w:sz w:val="22"/>
          <w:szCs w:val="22"/>
        </w:rPr>
        <w:t>od ich otrzymania, przedłożenia poprawionego Raportu Miesięcznego, uwzględniającego uwagi Zamawiającego oraz postanowienia Umowy.</w:t>
      </w:r>
    </w:p>
    <w:p w14:paraId="669BC19E" w14:textId="2040F072" w:rsidR="00B81508" w:rsidRPr="004C2640" w:rsidRDefault="00B81508" w:rsidP="00FB4EDE">
      <w:pPr>
        <w:pStyle w:val="Akapitzlist"/>
        <w:overflowPunct/>
        <w:autoSpaceDE/>
        <w:spacing w:after="120" w:line="23" w:lineRule="atLeast"/>
        <w:ind w:left="426" w:hanging="426"/>
        <w:jc w:val="both"/>
        <w:textAlignment w:val="auto"/>
        <w:rPr>
          <w:rFonts w:ascii="Arial" w:hAnsi="Arial" w:cs="Arial"/>
          <w:sz w:val="22"/>
          <w:szCs w:val="22"/>
        </w:rPr>
      </w:pPr>
      <w:r w:rsidRPr="004C2640">
        <w:rPr>
          <w:rFonts w:ascii="Arial" w:hAnsi="Arial" w:cs="Arial"/>
          <w:sz w:val="22"/>
          <w:szCs w:val="22"/>
        </w:rPr>
        <w:t>3.</w:t>
      </w:r>
      <w:r w:rsidRPr="004C2640">
        <w:rPr>
          <w:rFonts w:ascii="Arial" w:hAnsi="Arial" w:cs="Arial"/>
          <w:sz w:val="22"/>
          <w:szCs w:val="22"/>
        </w:rPr>
        <w:tab/>
      </w:r>
      <w:r w:rsidR="008342E0" w:rsidRPr="004C2640">
        <w:rPr>
          <w:rFonts w:ascii="Arial" w:hAnsi="Arial" w:cs="Arial"/>
          <w:sz w:val="22"/>
          <w:szCs w:val="22"/>
        </w:rPr>
        <w:t xml:space="preserve">W razie nie wywiązywania się przez Wykonawcę z obowiązku, o którym mowa w ust. 1 i 2 Zamawiający może wstrzymać płatności do czasu przedłożenia aktualnego i zgodnego z Umową Raportu Miesięcznego. </w:t>
      </w:r>
      <w:r w:rsidR="006076F1" w:rsidRPr="004C2640">
        <w:rPr>
          <w:rFonts w:ascii="Arial" w:hAnsi="Arial" w:cs="Arial"/>
          <w:sz w:val="22"/>
          <w:szCs w:val="22"/>
        </w:rPr>
        <w:t xml:space="preserve">Wstrzymanie płatności w </w:t>
      </w:r>
      <w:r w:rsidR="006076F1" w:rsidRPr="004C2640">
        <w:rPr>
          <w:rFonts w:ascii="Arial" w:hAnsi="Arial" w:cs="Arial"/>
          <w:iCs/>
          <w:sz w:val="22"/>
          <w:szCs w:val="22"/>
        </w:rPr>
        <w:t>takiej sytuacji nie będzie traktowany jako zwłoka Zamawiającego w zapłacie Wynagrodzenia i nie będzie wiązało się z prawem Wykonawcy do naliczania odsetek ustawowych.</w:t>
      </w:r>
    </w:p>
    <w:p w14:paraId="005FAC8F" w14:textId="77777777" w:rsidR="00CD27C4" w:rsidRPr="004C2640" w:rsidRDefault="00B81508" w:rsidP="00B81508">
      <w:pPr>
        <w:pStyle w:val="Akapitzlist"/>
        <w:overflowPunct/>
        <w:autoSpaceDE/>
        <w:spacing w:after="120" w:line="23" w:lineRule="atLeast"/>
        <w:ind w:left="360" w:hanging="360"/>
        <w:jc w:val="both"/>
        <w:textAlignment w:val="auto"/>
        <w:rPr>
          <w:rFonts w:ascii="Arial" w:hAnsi="Arial" w:cs="Arial"/>
          <w:sz w:val="22"/>
          <w:szCs w:val="22"/>
        </w:rPr>
      </w:pPr>
      <w:r w:rsidRPr="004C2640">
        <w:rPr>
          <w:rFonts w:ascii="Arial" w:hAnsi="Arial" w:cs="Arial"/>
          <w:sz w:val="22"/>
          <w:szCs w:val="22"/>
        </w:rPr>
        <w:t>4.</w:t>
      </w:r>
      <w:r w:rsidRPr="004C2640">
        <w:rPr>
          <w:rFonts w:ascii="Arial" w:hAnsi="Arial" w:cs="Arial"/>
          <w:sz w:val="22"/>
          <w:szCs w:val="22"/>
        </w:rPr>
        <w:tab/>
        <w:t>Ostateczna zawartość Raportu Miesięcznego Wykonawcy, zawierającego informacje wskazane w ust. 1, zostanie ustalona z Zamawiającym po podpisaniu Umowy. Zamawiający przekaże wzór Raportu Miesięcznego najpóźniej w ciągu 30 dni od daty podpisania Umowy. Jeżeli w trakcie realizacji Przedmiotu Umowy zajdzie konieczność zmiany wzoru Raportu Miesięcznego, Zamawiający zastrzega sobie prawo do takiej zmiany. Zmiana wzoru Raportu Miesięcznego, o której mowa w zdaniu poprzedzającym, nie będzie wymagała zmiany do Umowy (aneksu).</w:t>
      </w:r>
    </w:p>
    <w:p w14:paraId="716B9B79" w14:textId="77777777" w:rsidR="004648A4" w:rsidRDefault="004648A4" w:rsidP="00CD27C4">
      <w:pPr>
        <w:pStyle w:val="Akapitzlist"/>
        <w:overflowPunct/>
        <w:autoSpaceDE/>
        <w:spacing w:after="120" w:line="23" w:lineRule="atLeast"/>
        <w:ind w:left="360"/>
        <w:jc w:val="both"/>
        <w:textAlignment w:val="auto"/>
        <w:rPr>
          <w:rFonts w:ascii="Arial" w:hAnsi="Arial" w:cs="Arial"/>
          <w:sz w:val="22"/>
          <w:szCs w:val="22"/>
        </w:rPr>
      </w:pPr>
    </w:p>
    <w:p w14:paraId="41401089" w14:textId="77777777" w:rsidR="00D95E46" w:rsidRDefault="00D95E46" w:rsidP="00CD27C4">
      <w:pPr>
        <w:pStyle w:val="Akapitzlist"/>
        <w:overflowPunct/>
        <w:autoSpaceDE/>
        <w:spacing w:after="120" w:line="23" w:lineRule="atLeast"/>
        <w:ind w:left="360"/>
        <w:jc w:val="both"/>
        <w:textAlignment w:val="auto"/>
        <w:rPr>
          <w:rFonts w:ascii="Arial" w:hAnsi="Arial" w:cs="Arial"/>
          <w:sz w:val="22"/>
          <w:szCs w:val="22"/>
        </w:rPr>
      </w:pPr>
    </w:p>
    <w:p w14:paraId="51C72C4A" w14:textId="77777777" w:rsidR="00D95E46" w:rsidRDefault="00D95E46" w:rsidP="00CD27C4">
      <w:pPr>
        <w:pStyle w:val="Akapitzlist"/>
        <w:overflowPunct/>
        <w:autoSpaceDE/>
        <w:spacing w:after="120" w:line="23" w:lineRule="atLeast"/>
        <w:ind w:left="360"/>
        <w:jc w:val="both"/>
        <w:textAlignment w:val="auto"/>
        <w:rPr>
          <w:rFonts w:ascii="Arial" w:hAnsi="Arial" w:cs="Arial"/>
          <w:sz w:val="22"/>
          <w:szCs w:val="22"/>
        </w:rPr>
      </w:pPr>
    </w:p>
    <w:p w14:paraId="60FAE886" w14:textId="77777777" w:rsidR="00D95E46" w:rsidRPr="004C2640" w:rsidRDefault="00D95E46" w:rsidP="00CD27C4">
      <w:pPr>
        <w:pStyle w:val="Akapitzlist"/>
        <w:overflowPunct/>
        <w:autoSpaceDE/>
        <w:spacing w:after="120" w:line="23" w:lineRule="atLeast"/>
        <w:ind w:left="360"/>
        <w:jc w:val="both"/>
        <w:textAlignment w:val="auto"/>
        <w:rPr>
          <w:rFonts w:ascii="Arial" w:hAnsi="Arial" w:cs="Arial"/>
          <w:sz w:val="22"/>
          <w:szCs w:val="22"/>
        </w:rPr>
      </w:pPr>
    </w:p>
    <w:p w14:paraId="4EA4C093" w14:textId="0D67205B" w:rsidR="003927D8" w:rsidRPr="004C2640" w:rsidRDefault="003927D8">
      <w:pPr>
        <w:jc w:val="center"/>
        <w:rPr>
          <w:rFonts w:ascii="Arial" w:hAnsi="Arial" w:cs="Arial"/>
          <w:b/>
          <w:sz w:val="22"/>
          <w:szCs w:val="22"/>
        </w:rPr>
      </w:pPr>
    </w:p>
    <w:p w14:paraId="217C9C13" w14:textId="6D1018E2" w:rsidR="00206BCF" w:rsidRPr="004C2640" w:rsidRDefault="00206BCF">
      <w:pPr>
        <w:jc w:val="center"/>
        <w:rPr>
          <w:rFonts w:ascii="Arial" w:eastAsia="Calibri" w:hAnsi="Arial" w:cs="Arial"/>
          <w:b/>
          <w:sz w:val="22"/>
          <w:szCs w:val="22"/>
        </w:rPr>
      </w:pPr>
      <w:r w:rsidRPr="004C2640">
        <w:rPr>
          <w:rFonts w:ascii="Arial" w:hAnsi="Arial" w:cs="Arial"/>
          <w:b/>
          <w:sz w:val="22"/>
          <w:szCs w:val="22"/>
        </w:rPr>
        <w:lastRenderedPageBreak/>
        <w:t xml:space="preserve">§ </w:t>
      </w:r>
      <w:r w:rsidR="004B1AA6" w:rsidRPr="004C2640">
        <w:rPr>
          <w:rFonts w:ascii="Arial" w:hAnsi="Arial" w:cs="Arial"/>
          <w:b/>
          <w:sz w:val="22"/>
          <w:szCs w:val="22"/>
        </w:rPr>
        <w:t>9</w:t>
      </w:r>
    </w:p>
    <w:p w14:paraId="447C421E" w14:textId="77777777" w:rsidR="00206BCF" w:rsidRPr="004C2640" w:rsidRDefault="00206BCF">
      <w:pPr>
        <w:overflowPunct/>
        <w:autoSpaceDE/>
        <w:spacing w:after="120" w:line="276" w:lineRule="auto"/>
        <w:jc w:val="center"/>
        <w:textAlignment w:val="auto"/>
        <w:rPr>
          <w:rFonts w:ascii="Arial" w:hAnsi="Arial" w:cs="Arial"/>
          <w:sz w:val="22"/>
          <w:szCs w:val="22"/>
        </w:rPr>
      </w:pPr>
      <w:r w:rsidRPr="004C2640">
        <w:rPr>
          <w:rFonts w:ascii="Arial" w:eastAsia="Calibri" w:hAnsi="Arial" w:cs="Arial"/>
          <w:b/>
          <w:sz w:val="22"/>
          <w:szCs w:val="22"/>
        </w:rPr>
        <w:t>Zabezpieczenie należytego wykonania Umowy</w:t>
      </w:r>
    </w:p>
    <w:p w14:paraId="6E016218" w14:textId="124C4BE7" w:rsidR="00206BCF" w:rsidRPr="004C2640" w:rsidRDefault="00206BCF" w:rsidP="005B176B">
      <w:pPr>
        <w:numPr>
          <w:ilvl w:val="0"/>
          <w:numId w:val="4"/>
        </w:numPr>
        <w:overflowPunct/>
        <w:autoSpaceDE/>
        <w:spacing w:after="120" w:line="23" w:lineRule="atLeast"/>
        <w:jc w:val="both"/>
        <w:textAlignment w:val="auto"/>
        <w:rPr>
          <w:rFonts w:ascii="Arial" w:hAnsi="Arial" w:cs="Arial"/>
          <w:color w:val="000000" w:themeColor="text1"/>
          <w:sz w:val="22"/>
          <w:szCs w:val="22"/>
        </w:rPr>
      </w:pPr>
      <w:r w:rsidRPr="004C2640">
        <w:rPr>
          <w:rFonts w:ascii="Arial" w:hAnsi="Arial" w:cs="Arial"/>
          <w:color w:val="000000" w:themeColor="text1"/>
          <w:sz w:val="22"/>
          <w:szCs w:val="22"/>
        </w:rPr>
        <w:t xml:space="preserve">Wykonawca </w:t>
      </w:r>
      <w:r w:rsidR="00E22342" w:rsidRPr="004C2640">
        <w:rPr>
          <w:rFonts w:ascii="Arial" w:hAnsi="Arial" w:cs="Arial"/>
          <w:color w:val="000000" w:themeColor="text1"/>
          <w:sz w:val="22"/>
          <w:szCs w:val="22"/>
        </w:rPr>
        <w:t xml:space="preserve">wniósł </w:t>
      </w:r>
      <w:r w:rsidRPr="004C2640">
        <w:rPr>
          <w:rFonts w:ascii="Arial" w:hAnsi="Arial" w:cs="Arial"/>
          <w:color w:val="000000" w:themeColor="text1"/>
          <w:sz w:val="22"/>
          <w:szCs w:val="22"/>
        </w:rPr>
        <w:t>zabezpieczenie należytego wykonania Umowy w postaci</w:t>
      </w:r>
      <w:r w:rsidR="008C5DB7" w:rsidRPr="004C2640">
        <w:rPr>
          <w:rFonts w:ascii="Arial" w:hAnsi="Arial" w:cs="Arial"/>
          <w:color w:val="000000" w:themeColor="text1"/>
          <w:sz w:val="22"/>
          <w:szCs w:val="22"/>
        </w:rPr>
        <w:t xml:space="preserve"> gwarancji bankowej</w:t>
      </w:r>
      <w:r w:rsidR="00092C4D" w:rsidRPr="004C2640">
        <w:rPr>
          <w:rFonts w:ascii="Arial" w:hAnsi="Arial" w:cs="Arial"/>
          <w:color w:val="000000" w:themeColor="text1"/>
          <w:sz w:val="22"/>
          <w:szCs w:val="22"/>
        </w:rPr>
        <w:t xml:space="preserve"> lub ubezpieczeniowej </w:t>
      </w:r>
      <w:r w:rsidRPr="004C2640">
        <w:rPr>
          <w:rFonts w:ascii="Arial" w:hAnsi="Arial" w:cs="Arial"/>
          <w:color w:val="000000" w:themeColor="text1"/>
          <w:sz w:val="22"/>
          <w:szCs w:val="22"/>
        </w:rPr>
        <w:t>o</w:t>
      </w:r>
      <w:r w:rsidR="005B176B" w:rsidRPr="004C2640">
        <w:rPr>
          <w:rFonts w:ascii="Arial" w:hAnsi="Arial" w:cs="Arial"/>
          <w:color w:val="000000" w:themeColor="text1"/>
          <w:sz w:val="22"/>
          <w:szCs w:val="22"/>
        </w:rPr>
        <w:t xml:space="preserve"> </w:t>
      </w:r>
      <w:r w:rsidRPr="004C2640">
        <w:rPr>
          <w:rFonts w:ascii="Arial" w:hAnsi="Arial" w:cs="Arial"/>
          <w:color w:val="000000" w:themeColor="text1"/>
          <w:sz w:val="22"/>
          <w:szCs w:val="22"/>
        </w:rPr>
        <w:t>wartości</w:t>
      </w:r>
      <w:r w:rsidR="008C5DB7" w:rsidRPr="004C2640">
        <w:rPr>
          <w:rFonts w:ascii="Arial" w:hAnsi="Arial" w:cs="Arial"/>
          <w:color w:val="000000" w:themeColor="text1"/>
          <w:sz w:val="22"/>
          <w:szCs w:val="22"/>
        </w:rPr>
        <w:t xml:space="preserve"> </w:t>
      </w:r>
      <w:r w:rsidR="0041159A">
        <w:rPr>
          <w:rFonts w:ascii="Arial" w:hAnsi="Arial" w:cs="Arial"/>
          <w:color w:val="000000" w:themeColor="text1"/>
          <w:sz w:val="22"/>
          <w:szCs w:val="22"/>
        </w:rPr>
        <w:t>…………</w:t>
      </w:r>
      <w:r w:rsidR="00092C4D" w:rsidRPr="004C2640">
        <w:rPr>
          <w:rFonts w:ascii="Arial" w:hAnsi="Arial" w:cs="Arial"/>
          <w:color w:val="000000" w:themeColor="text1"/>
          <w:sz w:val="22"/>
          <w:szCs w:val="22"/>
        </w:rPr>
        <w:t>złotych (s</w:t>
      </w:r>
      <w:r w:rsidRPr="004C2640">
        <w:rPr>
          <w:rFonts w:ascii="Arial" w:hAnsi="Arial" w:cs="Arial"/>
          <w:color w:val="000000" w:themeColor="text1"/>
          <w:sz w:val="22"/>
          <w:szCs w:val="22"/>
        </w:rPr>
        <w:t>łownie</w:t>
      </w:r>
      <w:r w:rsidR="00CA0401" w:rsidRPr="004C2640">
        <w:rPr>
          <w:rFonts w:ascii="Arial" w:hAnsi="Arial" w:cs="Arial"/>
          <w:color w:val="000000" w:themeColor="text1"/>
          <w:sz w:val="22"/>
          <w:szCs w:val="22"/>
        </w:rPr>
        <w:t xml:space="preserve">: </w:t>
      </w:r>
      <w:r w:rsidR="00092C4D" w:rsidRPr="004C2640">
        <w:rPr>
          <w:rFonts w:ascii="Arial" w:hAnsi="Arial" w:cs="Arial"/>
          <w:color w:val="000000" w:themeColor="text1"/>
          <w:sz w:val="22"/>
          <w:szCs w:val="22"/>
        </w:rPr>
        <w:t xml:space="preserve">złotych 00/100) </w:t>
      </w:r>
      <w:r w:rsidRPr="004C2640">
        <w:rPr>
          <w:rFonts w:ascii="Arial" w:hAnsi="Arial" w:cs="Arial"/>
          <w:color w:val="000000" w:themeColor="text1"/>
          <w:sz w:val="22"/>
          <w:szCs w:val="22"/>
        </w:rPr>
        <w:t xml:space="preserve">co stanowi </w:t>
      </w:r>
      <w:r w:rsidR="001205F4" w:rsidRPr="004C2640">
        <w:rPr>
          <w:rFonts w:ascii="Arial" w:hAnsi="Arial" w:cs="Arial"/>
          <w:color w:val="000000" w:themeColor="text1"/>
          <w:sz w:val="22"/>
          <w:szCs w:val="22"/>
        </w:rPr>
        <w:t>10</w:t>
      </w:r>
      <w:r w:rsidRPr="004C2640">
        <w:rPr>
          <w:rFonts w:ascii="Arial" w:hAnsi="Arial" w:cs="Arial"/>
          <w:color w:val="000000" w:themeColor="text1"/>
          <w:sz w:val="22"/>
          <w:szCs w:val="22"/>
        </w:rPr>
        <w:t xml:space="preserve">% </w:t>
      </w:r>
      <w:r w:rsidR="005334D1" w:rsidRPr="004C2640">
        <w:rPr>
          <w:rFonts w:ascii="Arial" w:hAnsi="Arial" w:cs="Arial"/>
          <w:color w:val="000000" w:themeColor="text1"/>
          <w:sz w:val="22"/>
          <w:szCs w:val="22"/>
        </w:rPr>
        <w:t>W</w:t>
      </w:r>
      <w:r w:rsidRPr="004C2640">
        <w:rPr>
          <w:rFonts w:ascii="Arial" w:hAnsi="Arial" w:cs="Arial"/>
          <w:color w:val="000000" w:themeColor="text1"/>
          <w:sz w:val="22"/>
          <w:szCs w:val="22"/>
        </w:rPr>
        <w:t>ynagrodzenia</w:t>
      </w:r>
      <w:r w:rsidR="00983374" w:rsidRPr="004C2640">
        <w:rPr>
          <w:rFonts w:ascii="Arial" w:hAnsi="Arial" w:cs="Arial"/>
          <w:color w:val="000000" w:themeColor="text1"/>
          <w:sz w:val="22"/>
          <w:szCs w:val="22"/>
        </w:rPr>
        <w:t xml:space="preserve"> </w:t>
      </w:r>
      <w:r w:rsidR="000B0582" w:rsidRPr="004C2640">
        <w:rPr>
          <w:rFonts w:ascii="Arial" w:hAnsi="Arial" w:cs="Arial"/>
          <w:color w:val="000000" w:themeColor="text1"/>
          <w:sz w:val="22"/>
          <w:szCs w:val="22"/>
        </w:rPr>
        <w:t>netto</w:t>
      </w:r>
      <w:r w:rsidRPr="004C2640">
        <w:rPr>
          <w:rFonts w:ascii="Arial" w:hAnsi="Arial" w:cs="Arial"/>
          <w:color w:val="000000" w:themeColor="text1"/>
          <w:sz w:val="22"/>
          <w:szCs w:val="22"/>
        </w:rPr>
        <w:t>.</w:t>
      </w:r>
    </w:p>
    <w:p w14:paraId="461D33D2" w14:textId="1F97EDE5" w:rsidR="00206BCF" w:rsidRPr="004C2640" w:rsidRDefault="00206BCF" w:rsidP="002C73A9">
      <w:pPr>
        <w:numPr>
          <w:ilvl w:val="0"/>
          <w:numId w:val="4"/>
        </w:numPr>
        <w:spacing w:after="120" w:line="23" w:lineRule="atLeast"/>
        <w:jc w:val="both"/>
        <w:rPr>
          <w:rFonts w:ascii="Arial" w:hAnsi="Arial" w:cs="Arial"/>
          <w:sz w:val="22"/>
          <w:szCs w:val="22"/>
        </w:rPr>
      </w:pPr>
      <w:r w:rsidRPr="004C2640">
        <w:rPr>
          <w:rFonts w:ascii="Arial" w:hAnsi="Arial" w:cs="Arial"/>
          <w:sz w:val="22"/>
          <w:szCs w:val="22"/>
        </w:rPr>
        <w:t>Zabezpieczenie należytego wykonania Umowy służy pokryciu roszczeń z tytułu niewykonania lub nienależytego wykonania Umowy oraz roszczeń z tytułu rękojmi za wady</w:t>
      </w:r>
      <w:r w:rsidR="001205F4" w:rsidRPr="004C2640">
        <w:rPr>
          <w:rFonts w:ascii="Arial" w:hAnsi="Arial" w:cs="Arial"/>
          <w:sz w:val="22"/>
          <w:szCs w:val="22"/>
        </w:rPr>
        <w:t xml:space="preserve"> lub gwarancji jakości</w:t>
      </w:r>
      <w:r w:rsidRPr="004C2640">
        <w:rPr>
          <w:rFonts w:ascii="Arial" w:hAnsi="Arial" w:cs="Arial"/>
          <w:sz w:val="22"/>
          <w:szCs w:val="22"/>
        </w:rPr>
        <w:t>.</w:t>
      </w:r>
    </w:p>
    <w:p w14:paraId="6959D7ED" w14:textId="282A224D" w:rsidR="00206BCF" w:rsidRPr="004C2640" w:rsidRDefault="00206BCF" w:rsidP="002C73A9">
      <w:pPr>
        <w:numPr>
          <w:ilvl w:val="0"/>
          <w:numId w:val="4"/>
        </w:numPr>
        <w:spacing w:after="120" w:line="23" w:lineRule="atLeast"/>
        <w:jc w:val="both"/>
        <w:rPr>
          <w:rFonts w:ascii="Arial" w:hAnsi="Arial" w:cs="Arial"/>
          <w:sz w:val="22"/>
          <w:szCs w:val="22"/>
        </w:rPr>
      </w:pPr>
      <w:r w:rsidRPr="004C2640">
        <w:rPr>
          <w:rFonts w:ascii="Arial" w:hAnsi="Arial" w:cs="Arial"/>
          <w:sz w:val="22"/>
          <w:szCs w:val="22"/>
        </w:rPr>
        <w:t xml:space="preserve">Załącznikiem do Umowy jest dowód wniesienia zabezpieczenia należytego wykonania Umowy, stanowiący </w:t>
      </w:r>
      <w:r w:rsidR="005B530B" w:rsidRPr="004C2640">
        <w:rPr>
          <w:rFonts w:ascii="Arial" w:hAnsi="Arial" w:cs="Arial"/>
          <w:b/>
          <w:sz w:val="22"/>
          <w:szCs w:val="22"/>
        </w:rPr>
        <w:t xml:space="preserve">Załącznik nr </w:t>
      </w:r>
      <w:r w:rsidR="00BD0870" w:rsidRPr="004C2640">
        <w:rPr>
          <w:rFonts w:ascii="Arial" w:hAnsi="Arial" w:cs="Arial"/>
          <w:b/>
          <w:sz w:val="22"/>
          <w:szCs w:val="22"/>
        </w:rPr>
        <w:t>4</w:t>
      </w:r>
      <w:r w:rsidRPr="004C2640">
        <w:rPr>
          <w:rFonts w:ascii="Arial" w:hAnsi="Arial" w:cs="Arial"/>
          <w:sz w:val="22"/>
          <w:szCs w:val="22"/>
        </w:rPr>
        <w:t xml:space="preserve"> do Umowy.</w:t>
      </w:r>
    </w:p>
    <w:p w14:paraId="0BCE2426" w14:textId="3C563983" w:rsidR="00830CB6" w:rsidRPr="004C2640" w:rsidRDefault="00830CB6" w:rsidP="002C73A9">
      <w:pPr>
        <w:numPr>
          <w:ilvl w:val="0"/>
          <w:numId w:val="4"/>
        </w:numPr>
        <w:spacing w:after="120" w:line="23" w:lineRule="atLeast"/>
        <w:jc w:val="both"/>
        <w:rPr>
          <w:rFonts w:ascii="Arial" w:hAnsi="Arial" w:cs="Arial"/>
          <w:sz w:val="22"/>
          <w:szCs w:val="22"/>
        </w:rPr>
      </w:pPr>
      <w:r w:rsidRPr="004C2640">
        <w:rPr>
          <w:rFonts w:ascii="Arial" w:hAnsi="Arial" w:cs="Arial"/>
          <w:sz w:val="22"/>
          <w:szCs w:val="22"/>
        </w:rPr>
        <w:t xml:space="preserve">Wykonawca zobowiązuje się utrzymywać ważność i ciągłość zabezpieczenia należytego wykonania Umowy przez cały okres jej trwania, niezależnie od tego, czy zmiana terminu zakończenia realizacji Przedmiotu Umowy została formalnie przez Strony wprowadzona do Umowy. </w:t>
      </w:r>
    </w:p>
    <w:p w14:paraId="22E5C689" w14:textId="70CB3869" w:rsidR="00206BCF" w:rsidRPr="004C2640" w:rsidRDefault="00206BCF" w:rsidP="002C73A9">
      <w:pPr>
        <w:numPr>
          <w:ilvl w:val="0"/>
          <w:numId w:val="4"/>
        </w:numPr>
        <w:spacing w:after="120" w:line="23" w:lineRule="atLeast"/>
        <w:jc w:val="both"/>
        <w:rPr>
          <w:rFonts w:ascii="Arial" w:hAnsi="Arial" w:cs="Arial"/>
          <w:sz w:val="22"/>
          <w:szCs w:val="22"/>
        </w:rPr>
      </w:pPr>
      <w:r w:rsidRPr="004C2640">
        <w:rPr>
          <w:rFonts w:ascii="Arial" w:hAnsi="Arial" w:cs="Arial"/>
          <w:sz w:val="22"/>
          <w:szCs w:val="22"/>
        </w:rPr>
        <w:t>Zamawiający zwraca Wykonawcy:</w:t>
      </w:r>
    </w:p>
    <w:p w14:paraId="63FE3E00" w14:textId="5B867209" w:rsidR="00206BCF" w:rsidRPr="004C2640" w:rsidRDefault="00206BCF" w:rsidP="002C73A9">
      <w:pPr>
        <w:numPr>
          <w:ilvl w:val="0"/>
          <w:numId w:val="17"/>
        </w:numP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70% zabezpieczenia w terminie 30 dni od dnia wykonania zamówienia (Przedmiotu Umowy) i uznania go przez Zamawiającego za należycie wykonane, przy czym za dzień ten uważa się dzień </w:t>
      </w:r>
      <w:r w:rsidR="00AD10FF" w:rsidRPr="004C2640">
        <w:rPr>
          <w:rFonts w:ascii="Arial" w:hAnsi="Arial" w:cs="Arial"/>
          <w:sz w:val="22"/>
          <w:szCs w:val="22"/>
        </w:rPr>
        <w:t>zakończenia realizacji ostatniego Zlecenia w ramach Umowy</w:t>
      </w:r>
      <w:r w:rsidR="001046DF" w:rsidRPr="004C2640">
        <w:rPr>
          <w:rFonts w:ascii="Arial" w:hAnsi="Arial" w:cs="Arial"/>
          <w:sz w:val="22"/>
          <w:szCs w:val="22"/>
        </w:rPr>
        <w:t>;</w:t>
      </w:r>
    </w:p>
    <w:p w14:paraId="2B9D63BD" w14:textId="08257ED7" w:rsidR="00206BCF" w:rsidRPr="004C2640" w:rsidRDefault="00206BCF" w:rsidP="002C73A9">
      <w:pPr>
        <w:numPr>
          <w:ilvl w:val="0"/>
          <w:numId w:val="17"/>
        </w:numP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30% zabezpieczenia pozostawione na zabezpieczenie roszczeń z tytułu rękojmi za wady </w:t>
      </w:r>
      <w:r w:rsidR="001205F4" w:rsidRPr="004C2640">
        <w:rPr>
          <w:rFonts w:ascii="Arial" w:hAnsi="Arial" w:cs="Arial"/>
          <w:sz w:val="22"/>
          <w:szCs w:val="22"/>
        </w:rPr>
        <w:t xml:space="preserve">lub gwarancji jakości - nie później niż w 15 dniu po upływie terminu rękojmi </w:t>
      </w:r>
      <w:r w:rsidR="00F445E6">
        <w:rPr>
          <w:rFonts w:ascii="Arial" w:hAnsi="Arial" w:cs="Arial"/>
          <w:sz w:val="22"/>
          <w:szCs w:val="22"/>
        </w:rPr>
        <w:t>i</w:t>
      </w:r>
      <w:r w:rsidR="001205F4" w:rsidRPr="004C2640">
        <w:rPr>
          <w:rFonts w:ascii="Arial" w:hAnsi="Arial" w:cs="Arial"/>
          <w:sz w:val="22"/>
          <w:szCs w:val="22"/>
        </w:rPr>
        <w:t xml:space="preserve"> gwarancji jakości.</w:t>
      </w:r>
    </w:p>
    <w:p w14:paraId="5EDD09FF" w14:textId="77777777" w:rsidR="00206BCF" w:rsidRPr="004C2640" w:rsidRDefault="00206BCF" w:rsidP="002C73A9">
      <w:pPr>
        <w:numPr>
          <w:ilvl w:val="0"/>
          <w:numId w:val="4"/>
        </w:numPr>
        <w:spacing w:after="120" w:line="23" w:lineRule="atLeast"/>
        <w:jc w:val="both"/>
        <w:rPr>
          <w:rFonts w:ascii="Arial" w:hAnsi="Arial" w:cs="Arial"/>
          <w:sz w:val="22"/>
          <w:szCs w:val="22"/>
        </w:rPr>
      </w:pPr>
      <w:r w:rsidRPr="004C2640">
        <w:rPr>
          <w:rFonts w:ascii="Arial" w:hAnsi="Arial" w:cs="Arial"/>
          <w:sz w:val="22"/>
          <w:szCs w:val="22"/>
        </w:rPr>
        <w:t>Zabezpieczenie niepieniężne powinno obejmować nieod</w:t>
      </w:r>
      <w:r w:rsidR="00DE3BA0" w:rsidRPr="004C2640">
        <w:rPr>
          <w:rFonts w:ascii="Arial" w:hAnsi="Arial" w:cs="Arial"/>
          <w:sz w:val="22"/>
          <w:szCs w:val="22"/>
        </w:rPr>
        <w:t>wołalne zobowiązanie gwaranta/</w:t>
      </w:r>
      <w:r w:rsidRPr="004C2640">
        <w:rPr>
          <w:rFonts w:ascii="Arial" w:hAnsi="Arial" w:cs="Arial"/>
          <w:sz w:val="22"/>
          <w:szCs w:val="22"/>
        </w:rPr>
        <w:t>poręczyciela do bezwarunkowej wypłaty kwoty zabezpieczenia na pierwsze żądanie Zamawiającego.</w:t>
      </w:r>
    </w:p>
    <w:p w14:paraId="60D55D57" w14:textId="77777777" w:rsidR="000E6056" w:rsidRPr="004C2640" w:rsidRDefault="000E6056" w:rsidP="00720C44">
      <w:pPr>
        <w:spacing w:after="120" w:line="23" w:lineRule="atLeast"/>
        <w:jc w:val="center"/>
        <w:rPr>
          <w:rFonts w:ascii="Arial" w:hAnsi="Arial" w:cs="Arial"/>
          <w:b/>
          <w:sz w:val="22"/>
          <w:szCs w:val="22"/>
        </w:rPr>
      </w:pPr>
    </w:p>
    <w:p w14:paraId="746ACD69" w14:textId="5BE6BAA6" w:rsidR="00206BCF" w:rsidRPr="004C2640" w:rsidRDefault="00206BCF" w:rsidP="00720C44">
      <w:pPr>
        <w:spacing w:after="120" w:line="23" w:lineRule="atLeast"/>
        <w:jc w:val="center"/>
        <w:rPr>
          <w:rFonts w:ascii="Arial" w:eastAsia="Calibri" w:hAnsi="Arial" w:cs="Arial"/>
          <w:b/>
          <w:sz w:val="22"/>
          <w:szCs w:val="22"/>
        </w:rPr>
      </w:pPr>
      <w:r w:rsidRPr="004C2640">
        <w:rPr>
          <w:rFonts w:ascii="Arial" w:hAnsi="Arial" w:cs="Arial"/>
          <w:b/>
          <w:sz w:val="22"/>
          <w:szCs w:val="22"/>
        </w:rPr>
        <w:t xml:space="preserve">§ </w:t>
      </w:r>
      <w:r w:rsidR="00865F0C" w:rsidRPr="004C2640">
        <w:rPr>
          <w:rFonts w:ascii="Arial" w:hAnsi="Arial" w:cs="Arial"/>
          <w:b/>
          <w:sz w:val="22"/>
          <w:szCs w:val="22"/>
        </w:rPr>
        <w:t>1</w:t>
      </w:r>
      <w:r w:rsidR="004B1AA6" w:rsidRPr="004C2640">
        <w:rPr>
          <w:rFonts w:ascii="Arial" w:hAnsi="Arial" w:cs="Arial"/>
          <w:b/>
          <w:sz w:val="22"/>
          <w:szCs w:val="22"/>
        </w:rPr>
        <w:t>0</w:t>
      </w:r>
    </w:p>
    <w:p w14:paraId="40572A2F" w14:textId="4850F93B" w:rsidR="00CD3EA1" w:rsidRPr="004C2640" w:rsidRDefault="00CD3EA1" w:rsidP="00720C44">
      <w:pPr>
        <w:spacing w:after="120" w:line="23" w:lineRule="atLeast"/>
        <w:jc w:val="center"/>
        <w:rPr>
          <w:rFonts w:ascii="Arial" w:hAnsi="Arial" w:cs="Arial"/>
          <w:b/>
          <w:sz w:val="22"/>
          <w:szCs w:val="22"/>
        </w:rPr>
      </w:pPr>
      <w:r w:rsidRPr="004C2640">
        <w:rPr>
          <w:rFonts w:ascii="Arial" w:hAnsi="Arial" w:cs="Arial"/>
          <w:b/>
          <w:sz w:val="22"/>
          <w:szCs w:val="22"/>
        </w:rPr>
        <w:t xml:space="preserve">Podwykonawstwo </w:t>
      </w:r>
    </w:p>
    <w:p w14:paraId="771B8051" w14:textId="77777777" w:rsidR="001205F4" w:rsidRPr="000A72C0" w:rsidRDefault="001205F4" w:rsidP="001205F4">
      <w:pPr>
        <w:pStyle w:val="Akapitzlist"/>
        <w:numPr>
          <w:ilvl w:val="6"/>
          <w:numId w:val="55"/>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0A72C0">
        <w:rPr>
          <w:rFonts w:ascii="Arial" w:hAnsi="Arial" w:cs="Arial"/>
          <w:sz w:val="22"/>
          <w:szCs w:val="22"/>
        </w:rPr>
        <w:t>Zamawiający dopuszcza możliwość realizacji rob</w:t>
      </w:r>
      <w:r w:rsidRPr="000A72C0">
        <w:rPr>
          <w:rFonts w:ascii="Arial" w:hAnsi="Arial" w:cs="Arial"/>
          <w:sz w:val="22"/>
          <w:szCs w:val="22"/>
          <w:lang w:val="es-ES_tradnl"/>
        </w:rPr>
        <w:t>ó</w:t>
      </w:r>
      <w:r w:rsidRPr="000A72C0">
        <w:rPr>
          <w:rFonts w:ascii="Arial" w:hAnsi="Arial" w:cs="Arial"/>
          <w:sz w:val="22"/>
          <w:szCs w:val="22"/>
        </w:rPr>
        <w:t>t budowlanych wchodzących w zakres Przedmiotu Umowy za pomocą podwykonawcy/</w:t>
      </w:r>
      <w:proofErr w:type="spellStart"/>
      <w:r w:rsidRPr="000A72C0">
        <w:rPr>
          <w:rFonts w:ascii="Arial" w:hAnsi="Arial" w:cs="Arial"/>
          <w:sz w:val="22"/>
          <w:szCs w:val="22"/>
        </w:rPr>
        <w:t>podwykonawc</w:t>
      </w:r>
      <w:proofErr w:type="spellEnd"/>
      <w:r w:rsidRPr="000A72C0">
        <w:rPr>
          <w:rFonts w:ascii="Arial" w:hAnsi="Arial" w:cs="Arial"/>
          <w:sz w:val="22"/>
          <w:szCs w:val="22"/>
          <w:lang w:val="es-ES_tradnl"/>
        </w:rPr>
        <w:t>ó</w:t>
      </w:r>
      <w:r w:rsidRPr="000A72C0">
        <w:rPr>
          <w:rFonts w:ascii="Arial" w:hAnsi="Arial" w:cs="Arial"/>
          <w:sz w:val="22"/>
          <w:szCs w:val="22"/>
        </w:rPr>
        <w:t>w.</w:t>
      </w:r>
    </w:p>
    <w:p w14:paraId="75169397" w14:textId="3488C180" w:rsidR="001205F4" w:rsidRPr="000A72C0" w:rsidRDefault="001205F4" w:rsidP="001205F4">
      <w:pPr>
        <w:pStyle w:val="Akapitzlist"/>
        <w:numPr>
          <w:ilvl w:val="6"/>
          <w:numId w:val="55"/>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0A72C0">
        <w:rPr>
          <w:rFonts w:ascii="Arial" w:hAnsi="Arial" w:cs="Arial"/>
          <w:sz w:val="22"/>
          <w:szCs w:val="22"/>
        </w:rPr>
        <w:t xml:space="preserve">W przypadku realizacji przez Wykonawcę Przedmiotu Umowy z udziałem </w:t>
      </w:r>
      <w:proofErr w:type="spellStart"/>
      <w:r w:rsidRPr="000A72C0">
        <w:rPr>
          <w:rFonts w:ascii="Arial" w:hAnsi="Arial" w:cs="Arial"/>
          <w:sz w:val="22"/>
          <w:szCs w:val="22"/>
        </w:rPr>
        <w:t>Podwykonawc</w:t>
      </w:r>
      <w:proofErr w:type="spellEnd"/>
      <w:r w:rsidRPr="000A72C0">
        <w:rPr>
          <w:rFonts w:ascii="Arial" w:hAnsi="Arial" w:cs="Arial"/>
          <w:sz w:val="22"/>
          <w:szCs w:val="22"/>
          <w:lang w:val="es-ES_tradnl"/>
        </w:rPr>
        <w:t>ó</w:t>
      </w:r>
      <w:r w:rsidRPr="000A72C0">
        <w:rPr>
          <w:rFonts w:ascii="Arial" w:hAnsi="Arial" w:cs="Arial"/>
          <w:sz w:val="22"/>
          <w:szCs w:val="22"/>
        </w:rPr>
        <w:t xml:space="preserve">w RB, Wykonawcę obciążać będą obowiązki opisane w Umowie i w przepisach prawa. Przez umowę o podwykonawstwo należy rozumieć umowę w formie pisemnej o charakterze odpłatnym,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r w:rsidRPr="000A72C0">
        <w:rPr>
          <w:rFonts w:ascii="Arial" w:hAnsi="Arial" w:cs="Arial"/>
          <w:sz w:val="22"/>
          <w:szCs w:val="22"/>
        </w:rPr>
        <w:t xml:space="preserve">rej przedmiotem są usługi, dostawy lub roboty budowlane stanowiące część </w:t>
      </w:r>
      <w:proofErr w:type="spellStart"/>
      <w:r w:rsidRPr="000A72C0">
        <w:rPr>
          <w:rFonts w:ascii="Arial" w:hAnsi="Arial" w:cs="Arial"/>
          <w:sz w:val="22"/>
          <w:szCs w:val="22"/>
        </w:rPr>
        <w:t>zam</w:t>
      </w:r>
      <w:proofErr w:type="spellEnd"/>
      <w:r w:rsidRPr="000A72C0">
        <w:rPr>
          <w:rFonts w:ascii="Arial" w:hAnsi="Arial" w:cs="Arial"/>
          <w:sz w:val="22"/>
          <w:szCs w:val="22"/>
          <w:lang w:val="es-ES_tradnl"/>
        </w:rPr>
        <w:t>ó</w:t>
      </w:r>
      <w:proofErr w:type="spellStart"/>
      <w:r w:rsidRPr="000A72C0">
        <w:rPr>
          <w:rFonts w:ascii="Arial" w:hAnsi="Arial" w:cs="Arial"/>
          <w:sz w:val="22"/>
          <w:szCs w:val="22"/>
        </w:rPr>
        <w:t>wienia</w:t>
      </w:r>
      <w:proofErr w:type="spellEnd"/>
      <w:r w:rsidRPr="000A72C0">
        <w:rPr>
          <w:rFonts w:ascii="Arial" w:hAnsi="Arial" w:cs="Arial"/>
          <w:sz w:val="22"/>
          <w:szCs w:val="22"/>
        </w:rPr>
        <w:t xml:space="preserve"> publicznego, zawartą między Wykonawcą a innym podmiotem (Podwykonawcą RB).</w:t>
      </w:r>
    </w:p>
    <w:p w14:paraId="7E2904E8" w14:textId="6A3C9E1F" w:rsidR="001205F4" w:rsidRPr="000A72C0" w:rsidRDefault="001205F4" w:rsidP="001205F4">
      <w:pPr>
        <w:pStyle w:val="Akapitzlist"/>
        <w:numPr>
          <w:ilvl w:val="6"/>
          <w:numId w:val="55"/>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0A72C0">
        <w:rPr>
          <w:rFonts w:ascii="Arial" w:hAnsi="Arial" w:cs="Arial"/>
          <w:sz w:val="22"/>
          <w:szCs w:val="22"/>
        </w:rPr>
        <w:t>W przypadku realizacji rob</w:t>
      </w:r>
      <w:r w:rsidRPr="000A72C0">
        <w:rPr>
          <w:rFonts w:ascii="Arial" w:hAnsi="Arial" w:cs="Arial"/>
          <w:sz w:val="22"/>
          <w:szCs w:val="22"/>
          <w:lang w:val="es-ES_tradnl"/>
        </w:rPr>
        <w:t>ó</w:t>
      </w:r>
      <w:r w:rsidRPr="000A72C0">
        <w:rPr>
          <w:rFonts w:ascii="Arial" w:hAnsi="Arial" w:cs="Arial"/>
          <w:sz w:val="22"/>
          <w:szCs w:val="22"/>
        </w:rPr>
        <w:t xml:space="preserve">t budowlanych wchodzących w zakres Przedmiotu Umowy za pomocą Podwykonawcy RB, Wykonawca zobowiązany jest do przedstawienia Zamawiającemu ostatecznego projektu umowy o podwykonawstwo, a także każdorazowo projektu jej zmiany, pod rygorem wystąpienia o zapłatę kary umownej, o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r w:rsidRPr="000A72C0">
        <w:rPr>
          <w:rFonts w:ascii="Arial" w:hAnsi="Arial" w:cs="Arial"/>
          <w:sz w:val="22"/>
          <w:szCs w:val="22"/>
        </w:rPr>
        <w:t xml:space="preserve">rej mowa w § 14 ust. 3 pkt 3.3 Umowy. W projekcie umowy o podwykonawstwo,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r w:rsidRPr="000A72C0">
        <w:rPr>
          <w:rFonts w:ascii="Arial" w:hAnsi="Arial" w:cs="Arial"/>
          <w:sz w:val="22"/>
          <w:szCs w:val="22"/>
        </w:rPr>
        <w:t>rej przedmiotem są roboty budowlane, wskazany będzie m.in. zakres, termin realizacji rob</w:t>
      </w:r>
      <w:r w:rsidRPr="000A72C0">
        <w:rPr>
          <w:rFonts w:ascii="Arial" w:hAnsi="Arial" w:cs="Arial"/>
          <w:sz w:val="22"/>
          <w:szCs w:val="22"/>
          <w:lang w:val="es-ES_tradnl"/>
        </w:rPr>
        <w:t>ó</w:t>
      </w:r>
      <w:r w:rsidRPr="000A72C0">
        <w:rPr>
          <w:rFonts w:ascii="Arial" w:hAnsi="Arial" w:cs="Arial"/>
          <w:sz w:val="22"/>
          <w:szCs w:val="22"/>
        </w:rPr>
        <w:t>t, wysokość wynagrodzenia wraz z kosztorysem ofertowym, termin zapłaty wynagrodzenia.</w:t>
      </w:r>
    </w:p>
    <w:p w14:paraId="06AE3EA2" w14:textId="77777777" w:rsidR="001205F4" w:rsidRPr="000A72C0" w:rsidRDefault="001205F4" w:rsidP="001205F4">
      <w:pPr>
        <w:pStyle w:val="Akapitzlist"/>
        <w:numPr>
          <w:ilvl w:val="6"/>
          <w:numId w:val="55"/>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0A72C0">
        <w:rPr>
          <w:rFonts w:ascii="Arial" w:hAnsi="Arial" w:cs="Arial"/>
          <w:sz w:val="22"/>
          <w:szCs w:val="22"/>
        </w:rPr>
        <w:t>Termin zapłaty wynagrodzenia Podwykonawcy RB przewidziany w umowie o podwykonawstwo nie może być dłuższy niż 30 dni od dnia doręczenia Wykonawcy faktury potwierdzającej wykonanie przez Podwykonawcę RB rob</w:t>
      </w:r>
      <w:r w:rsidRPr="000A72C0">
        <w:rPr>
          <w:rFonts w:ascii="Arial" w:hAnsi="Arial" w:cs="Arial"/>
          <w:sz w:val="22"/>
          <w:szCs w:val="22"/>
          <w:lang w:val="es-ES_tradnl"/>
        </w:rPr>
        <w:t>ó</w:t>
      </w:r>
      <w:r w:rsidRPr="000A72C0">
        <w:rPr>
          <w:rFonts w:ascii="Arial" w:hAnsi="Arial" w:cs="Arial"/>
          <w:sz w:val="22"/>
          <w:szCs w:val="22"/>
        </w:rPr>
        <w:t>t budowlanych.</w:t>
      </w:r>
    </w:p>
    <w:p w14:paraId="65A57430" w14:textId="77777777" w:rsidR="001205F4" w:rsidRPr="000A72C0" w:rsidRDefault="001205F4" w:rsidP="001205F4">
      <w:pPr>
        <w:spacing w:after="120" w:line="23" w:lineRule="atLeast"/>
        <w:ind w:left="360" w:hanging="360"/>
        <w:jc w:val="both"/>
        <w:rPr>
          <w:rFonts w:ascii="Arial" w:eastAsia="Arial" w:hAnsi="Arial" w:cs="Arial"/>
          <w:sz w:val="22"/>
          <w:szCs w:val="22"/>
        </w:rPr>
      </w:pPr>
      <w:r w:rsidRPr="000A72C0">
        <w:rPr>
          <w:rFonts w:ascii="Arial" w:hAnsi="Arial" w:cs="Arial"/>
          <w:sz w:val="22"/>
          <w:szCs w:val="22"/>
        </w:rPr>
        <w:t>5.</w:t>
      </w:r>
      <w:r w:rsidRPr="000A72C0">
        <w:rPr>
          <w:rFonts w:ascii="Arial" w:hAnsi="Arial" w:cs="Arial"/>
          <w:sz w:val="22"/>
          <w:szCs w:val="22"/>
        </w:rPr>
        <w:tab/>
        <w:t>W terminie 14 dni od przedstawienia mu ostatecznego projektu umowy o podwykonawstwo bądź też projektu jej zmiany, Zamawiający może zgłosić pisemne zastrzeżenia dotyczą</w:t>
      </w:r>
      <w:r w:rsidRPr="000A72C0">
        <w:rPr>
          <w:rFonts w:ascii="Arial" w:hAnsi="Arial" w:cs="Arial"/>
          <w:sz w:val="22"/>
          <w:szCs w:val="22"/>
          <w:lang w:val="it-IT"/>
        </w:rPr>
        <w:t>ce:</w:t>
      </w:r>
    </w:p>
    <w:p w14:paraId="17673D24" w14:textId="77777777" w:rsidR="001205F4" w:rsidRPr="000A72C0" w:rsidRDefault="001205F4" w:rsidP="001205F4">
      <w:pPr>
        <w:spacing w:after="120" w:line="23" w:lineRule="atLeast"/>
        <w:ind w:left="709" w:hanging="283"/>
        <w:jc w:val="both"/>
        <w:rPr>
          <w:rFonts w:ascii="Arial" w:eastAsia="Arial" w:hAnsi="Arial" w:cs="Arial"/>
          <w:sz w:val="22"/>
          <w:szCs w:val="22"/>
        </w:rPr>
      </w:pPr>
      <w:r w:rsidRPr="000A72C0">
        <w:rPr>
          <w:rFonts w:ascii="Arial" w:hAnsi="Arial" w:cs="Arial"/>
          <w:sz w:val="22"/>
          <w:szCs w:val="22"/>
        </w:rPr>
        <w:t>a)</w:t>
      </w:r>
      <w:r w:rsidRPr="000A72C0">
        <w:rPr>
          <w:rFonts w:ascii="Arial" w:hAnsi="Arial" w:cs="Arial"/>
          <w:sz w:val="22"/>
          <w:szCs w:val="22"/>
        </w:rPr>
        <w:tab/>
        <w:t>niespełniania wymagań określonych w SWZ;</w:t>
      </w:r>
    </w:p>
    <w:p w14:paraId="3D9B9C65" w14:textId="4BA186E0" w:rsidR="001205F4" w:rsidRPr="000A72C0" w:rsidRDefault="001205F4" w:rsidP="001205F4">
      <w:pPr>
        <w:spacing w:after="120" w:line="23" w:lineRule="atLeast"/>
        <w:ind w:left="709" w:hanging="283"/>
        <w:jc w:val="both"/>
        <w:rPr>
          <w:rFonts w:ascii="Arial" w:eastAsia="Arial" w:hAnsi="Arial" w:cs="Arial"/>
          <w:sz w:val="22"/>
          <w:szCs w:val="22"/>
        </w:rPr>
      </w:pPr>
      <w:r w:rsidRPr="000A72C0">
        <w:rPr>
          <w:rFonts w:ascii="Arial" w:hAnsi="Arial" w:cs="Arial"/>
          <w:sz w:val="22"/>
          <w:szCs w:val="22"/>
        </w:rPr>
        <w:lastRenderedPageBreak/>
        <w:t>b)</w:t>
      </w:r>
      <w:r w:rsidRPr="000A72C0">
        <w:rPr>
          <w:rFonts w:ascii="Arial" w:hAnsi="Arial" w:cs="Arial"/>
          <w:sz w:val="22"/>
          <w:szCs w:val="22"/>
        </w:rPr>
        <w:tab/>
        <w:t>terminu zapłaty na rzecz Podwykonawcy RB przekraczającego termin określony w ust. 4.</w:t>
      </w:r>
    </w:p>
    <w:p w14:paraId="15CB95A7" w14:textId="79803110" w:rsidR="001205F4" w:rsidRPr="000A72C0" w:rsidRDefault="001205F4" w:rsidP="001205F4">
      <w:pPr>
        <w:pStyle w:val="Akapitzlist"/>
        <w:numPr>
          <w:ilvl w:val="6"/>
          <w:numId w:val="57"/>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0A72C0">
        <w:rPr>
          <w:rFonts w:ascii="Arial" w:hAnsi="Arial" w:cs="Arial"/>
          <w:sz w:val="22"/>
          <w:szCs w:val="22"/>
        </w:rPr>
        <w:t>W przypadku, jeżeli umowa o podwykonawstwo będzie przewidywać termin zapłaty dłuższy, niż określony w ust. 4, Zamawiający zobowiąże Wykonawcę do doprowadzenia zmiany umowy o podwykonawstwo, pod rygorem naliczenia kary umownej, zgodnie z § 14 ust. 3 pkt 3.5. Umowy.</w:t>
      </w:r>
    </w:p>
    <w:p w14:paraId="3E38DBAB" w14:textId="53579E48"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7.</w:t>
      </w:r>
      <w:r w:rsidRPr="000A72C0">
        <w:rPr>
          <w:rFonts w:ascii="Arial" w:hAnsi="Arial" w:cs="Arial"/>
          <w:sz w:val="22"/>
          <w:szCs w:val="22"/>
        </w:rPr>
        <w:tab/>
        <w:t>Wykonawca zobowiązany jest do przedłożenia Zamawiającemu poświadczonej za zgodność z oryginałem kopii umowy o podwykonawstwo (a także każdorazowo jej zmiany) w terminie 7 dni od jej zawarcia, pod rygorem naliczenia kary umownej, zgodnie z § 14 ust. 3 pkt 3.4. Umowy. Jeżeli umowa o podwykonawstwo zawiera postanowienia, o których mowa w ust. 5 powyżej, Zamawiający, w terminie 14  dni od dnia przedłożenia mu kopii umowy o podwykonawstwo (a także każdorazowo jej zmiany) zgłasza pisemny sprzeciw do takiej umowy.</w:t>
      </w:r>
    </w:p>
    <w:p w14:paraId="26500B36"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8.</w:t>
      </w:r>
      <w:r w:rsidRPr="000A72C0">
        <w:rPr>
          <w:rFonts w:ascii="Arial" w:hAnsi="Arial" w:cs="Arial"/>
          <w:sz w:val="22"/>
          <w:szCs w:val="22"/>
        </w:rPr>
        <w:tab/>
        <w:t>Wykonawca na żądanie Zamawiającego udzieli mu wszelkich informacji dotyczących Podwykonawcy RB.</w:t>
      </w:r>
    </w:p>
    <w:p w14:paraId="67CAD328"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9.</w:t>
      </w:r>
      <w:r w:rsidRPr="000A72C0">
        <w:rPr>
          <w:rFonts w:ascii="Arial" w:hAnsi="Arial" w:cs="Arial"/>
          <w:sz w:val="22"/>
          <w:szCs w:val="22"/>
        </w:rPr>
        <w:tab/>
        <w:t xml:space="preserve">Wykonawca odpowiada wobec Zamawiającego za działania Podwykonawcy RB jak za swoje własne, a w </w:t>
      </w:r>
      <w:proofErr w:type="spellStart"/>
      <w:r w:rsidRPr="000A72C0">
        <w:rPr>
          <w:rFonts w:ascii="Arial" w:hAnsi="Arial" w:cs="Arial"/>
          <w:sz w:val="22"/>
          <w:szCs w:val="22"/>
        </w:rPr>
        <w:t>szczeg</w:t>
      </w:r>
      <w:proofErr w:type="spellEnd"/>
      <w:r w:rsidRPr="000A72C0">
        <w:rPr>
          <w:rFonts w:ascii="Arial" w:hAnsi="Arial" w:cs="Arial"/>
          <w:sz w:val="22"/>
          <w:szCs w:val="22"/>
          <w:lang w:val="es-ES_tradnl"/>
        </w:rPr>
        <w:t>ó</w:t>
      </w:r>
      <w:proofErr w:type="spellStart"/>
      <w:r w:rsidRPr="000A72C0">
        <w:rPr>
          <w:rFonts w:ascii="Arial" w:hAnsi="Arial" w:cs="Arial"/>
          <w:sz w:val="22"/>
          <w:szCs w:val="22"/>
        </w:rPr>
        <w:t>lności</w:t>
      </w:r>
      <w:proofErr w:type="spellEnd"/>
      <w:r w:rsidRPr="000A72C0">
        <w:rPr>
          <w:rFonts w:ascii="Arial" w:hAnsi="Arial" w:cs="Arial"/>
          <w:sz w:val="22"/>
          <w:szCs w:val="22"/>
        </w:rPr>
        <w:t xml:space="preserve"> ponosi pełną odpowiedzialność za terminowość i jakość Rob</w:t>
      </w:r>
      <w:r w:rsidRPr="000A72C0">
        <w:rPr>
          <w:rFonts w:ascii="Arial" w:hAnsi="Arial" w:cs="Arial"/>
          <w:sz w:val="22"/>
          <w:szCs w:val="22"/>
          <w:lang w:val="es-ES_tradnl"/>
        </w:rPr>
        <w:t>ó</w:t>
      </w:r>
      <w:r w:rsidRPr="000A72C0">
        <w:rPr>
          <w:rFonts w:ascii="Arial" w:hAnsi="Arial" w:cs="Arial"/>
          <w:sz w:val="22"/>
          <w:szCs w:val="22"/>
        </w:rPr>
        <w:t xml:space="preserve">t,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r w:rsidRPr="000A72C0">
        <w:rPr>
          <w:rFonts w:ascii="Arial" w:hAnsi="Arial" w:cs="Arial"/>
          <w:sz w:val="22"/>
          <w:szCs w:val="22"/>
        </w:rPr>
        <w:t>re wykonuje przy pomocy Podwykonawcy RB.</w:t>
      </w:r>
    </w:p>
    <w:p w14:paraId="6B139CBD"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10.</w:t>
      </w:r>
      <w:r w:rsidRPr="000A72C0">
        <w:rPr>
          <w:rFonts w:ascii="Arial" w:hAnsi="Arial" w:cs="Arial"/>
          <w:sz w:val="22"/>
          <w:szCs w:val="22"/>
        </w:rPr>
        <w:tab/>
        <w:t xml:space="preserve">Wykonawca zobowiązuje się przedstawić Zamawiającemu podpisane przez </w:t>
      </w:r>
      <w:proofErr w:type="spellStart"/>
      <w:r w:rsidRPr="000A72C0">
        <w:rPr>
          <w:rFonts w:ascii="Arial" w:hAnsi="Arial" w:cs="Arial"/>
          <w:sz w:val="22"/>
          <w:szCs w:val="22"/>
        </w:rPr>
        <w:t>Podwykonawc</w:t>
      </w:r>
      <w:proofErr w:type="spellEnd"/>
      <w:r w:rsidRPr="000A72C0">
        <w:rPr>
          <w:rFonts w:ascii="Arial" w:hAnsi="Arial" w:cs="Arial"/>
          <w:sz w:val="22"/>
          <w:szCs w:val="22"/>
          <w:lang w:val="es-ES_tradnl"/>
        </w:rPr>
        <w:t>ó</w:t>
      </w:r>
      <w:r w:rsidRPr="000A72C0">
        <w:rPr>
          <w:rFonts w:ascii="Arial" w:hAnsi="Arial" w:cs="Arial"/>
          <w:sz w:val="22"/>
          <w:szCs w:val="22"/>
          <w:lang w:val="en-US"/>
        </w:rPr>
        <w:t>w RB o</w:t>
      </w:r>
      <w:r w:rsidRPr="000A72C0">
        <w:rPr>
          <w:rFonts w:ascii="Arial" w:hAnsi="Arial" w:cs="Arial"/>
          <w:sz w:val="22"/>
          <w:szCs w:val="22"/>
        </w:rPr>
        <w:t xml:space="preserve">świadczenia o opłaceniu przez Wykonawcę wszystkich wymagalnych zobowiązań na dzień wystawienia faktury VAT przez Wykonawcę Zamawiającemu oraz oświadczenia Wykonawcy, że wszyscy Podwykonawcy RB otrzymali od Wykonawcy kwoty należne na dzień wystawienia faktury VAT przez Wykonawcę Zamawiającemu (według </w:t>
      </w:r>
      <w:proofErr w:type="spellStart"/>
      <w:r w:rsidRPr="000A72C0">
        <w:rPr>
          <w:rFonts w:ascii="Arial" w:hAnsi="Arial" w:cs="Arial"/>
          <w:sz w:val="22"/>
          <w:szCs w:val="22"/>
        </w:rPr>
        <w:t>wzor</w:t>
      </w:r>
      <w:proofErr w:type="spellEnd"/>
      <w:r w:rsidRPr="000A72C0">
        <w:rPr>
          <w:rFonts w:ascii="Arial" w:hAnsi="Arial" w:cs="Arial"/>
          <w:sz w:val="22"/>
          <w:szCs w:val="22"/>
          <w:lang w:val="es-ES_tradnl"/>
        </w:rPr>
        <w:t>ó</w:t>
      </w:r>
      <w:r w:rsidRPr="000A72C0">
        <w:rPr>
          <w:rFonts w:ascii="Arial" w:hAnsi="Arial" w:cs="Arial"/>
          <w:sz w:val="22"/>
          <w:szCs w:val="22"/>
        </w:rPr>
        <w:t xml:space="preserve">w Zamawiającego, stanowiących załącznik do SWZ). Do oświadczeń </w:t>
      </w:r>
      <w:r w:rsidRPr="000A72C0">
        <w:rPr>
          <w:rFonts w:ascii="Arial" w:hAnsi="Arial" w:cs="Arial"/>
          <w:sz w:val="22"/>
          <w:szCs w:val="22"/>
          <w:lang w:val="it-IT"/>
        </w:rPr>
        <w:t>nale</w:t>
      </w:r>
      <w:proofErr w:type="spellStart"/>
      <w:r w:rsidRPr="000A72C0">
        <w:rPr>
          <w:rFonts w:ascii="Arial" w:hAnsi="Arial" w:cs="Arial"/>
          <w:sz w:val="22"/>
          <w:szCs w:val="22"/>
        </w:rPr>
        <w:t>ży</w:t>
      </w:r>
      <w:proofErr w:type="spellEnd"/>
      <w:r w:rsidRPr="000A72C0">
        <w:rPr>
          <w:rFonts w:ascii="Arial" w:hAnsi="Arial" w:cs="Arial"/>
          <w:sz w:val="22"/>
          <w:szCs w:val="22"/>
        </w:rPr>
        <w:t xml:space="preserve"> dołączyć potwierdzenie wpływu wszystkich należności Wykonawcy na konto bankowe Podwykonawcy RB w formie wyciągu bankowego. W opisie przelewu powinien być zamieszczony numer umowy między Wykonawcą a Podwykonawcą RB oraz numer faktury wystawionej Wykonawcy przez Podwykonawcę RB. Wykonawca jest zobowiązany także do dostarczenia kompletu poprawnie wypełnionych oświadczeń wraz z potwierdzeniem zapłaty w formie wyciągu bankowego w terminie najpóźniej 7 dni przed upływem umownego terminu płatności. Każdy dzień opóźnienia w przedłożeniu oświadczenia będzie skutkował odpowiednim wydłużeniem umownego terminu zapłaty za fakturę, co nie będzie wiązał</w:t>
      </w:r>
      <w:r w:rsidRPr="000A72C0">
        <w:rPr>
          <w:rFonts w:ascii="Arial" w:hAnsi="Arial" w:cs="Arial"/>
          <w:sz w:val="22"/>
          <w:szCs w:val="22"/>
          <w:lang w:val="it-IT"/>
        </w:rPr>
        <w:t>o si</w:t>
      </w:r>
      <w:r w:rsidRPr="000A72C0">
        <w:rPr>
          <w:rFonts w:ascii="Arial" w:hAnsi="Arial" w:cs="Arial"/>
          <w:sz w:val="22"/>
          <w:szCs w:val="22"/>
        </w:rPr>
        <w:t xml:space="preserve">ę z prawem Wykonawcy do naliczania odsetek ustawowych. </w:t>
      </w:r>
    </w:p>
    <w:p w14:paraId="6A70FE7C"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11.</w:t>
      </w:r>
      <w:r w:rsidRPr="000A72C0">
        <w:rPr>
          <w:rFonts w:ascii="Arial" w:hAnsi="Arial" w:cs="Arial"/>
          <w:sz w:val="22"/>
          <w:szCs w:val="22"/>
        </w:rPr>
        <w:tab/>
        <w:t>W razie zgłoszenia przez Podwykonawcę RB wobec Zamawiającego roszczeń związanych z brakiem zapłaty przez Wykonawcę wynagrodzenia, Wykonawca zwolni Zamawiającego z odpowiedzialności wobec Podwykonawcy RB, a także pokryje wszelkie szkody poniesione przez Zamawiającego w związku ze zgłoszeniem roszczeń przez Podwykonawcę RB wobec Zamawiającego z tego tytułu.</w:t>
      </w:r>
    </w:p>
    <w:p w14:paraId="0BDFD6C2"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12.</w:t>
      </w:r>
      <w:r w:rsidRPr="000A72C0">
        <w:rPr>
          <w:rFonts w:ascii="Arial" w:hAnsi="Arial" w:cs="Arial"/>
          <w:sz w:val="22"/>
          <w:szCs w:val="22"/>
        </w:rPr>
        <w:tab/>
        <w:t xml:space="preserve">W przypadku zgłoszenia przez Podwykonawcę RB roszczeń wobec Zamawiającego z tytułu braku zapłaty przez Wykonawcę wynagrodzenia, Zamawiający zastrzega sobie prawo do dokonania bezpośredniej zapłaty na rzecz Podwykonawcy RB oraz do potrącenia wszelkich kwot należnych Wykonawcy (w tym wynagrodzenia) z należnościami wynikającymi z zapłaty dokonanej przez niego na rzecz Podwykonawcy RB z tytułu należnych Podwykonawcy RB od Wykonawcy kwot. </w:t>
      </w:r>
    </w:p>
    <w:p w14:paraId="253E7FAF"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13.</w:t>
      </w:r>
      <w:r w:rsidRPr="000A72C0">
        <w:rPr>
          <w:rFonts w:ascii="Arial" w:hAnsi="Arial" w:cs="Arial"/>
          <w:sz w:val="22"/>
          <w:szCs w:val="22"/>
        </w:rPr>
        <w:tab/>
        <w:t xml:space="preserve">Przed dokonaniem bezpośredniej zapłaty Zamawiający umożliwi Wykonawcy,  w terminie wyznaczonym przez Zamawiającego, nie krótszym jednak niż 7 dni, zgłoszenie pisemnych uwag dotyczących zasadności bezpośredniej zapłaty wynagrodzenia Podwykonawcy RB. </w:t>
      </w:r>
    </w:p>
    <w:p w14:paraId="69B520AF"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14.</w:t>
      </w:r>
      <w:r w:rsidRPr="000A72C0">
        <w:rPr>
          <w:rFonts w:ascii="Arial" w:hAnsi="Arial" w:cs="Arial"/>
          <w:sz w:val="22"/>
          <w:szCs w:val="22"/>
        </w:rPr>
        <w:tab/>
        <w:t xml:space="preserve">W przypadku zgłoszenia uwag, o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proofErr w:type="spellStart"/>
      <w:r w:rsidRPr="000A72C0">
        <w:rPr>
          <w:rFonts w:ascii="Arial" w:hAnsi="Arial" w:cs="Arial"/>
          <w:sz w:val="22"/>
          <w:szCs w:val="22"/>
        </w:rPr>
        <w:t>rych</w:t>
      </w:r>
      <w:proofErr w:type="spellEnd"/>
      <w:r w:rsidRPr="000A72C0">
        <w:rPr>
          <w:rFonts w:ascii="Arial" w:hAnsi="Arial" w:cs="Arial"/>
          <w:sz w:val="22"/>
          <w:szCs w:val="22"/>
        </w:rPr>
        <w:t xml:space="preserve"> mowa w ust. 13 Zamawiający może:</w:t>
      </w:r>
    </w:p>
    <w:p w14:paraId="64B3B7AF" w14:textId="77777777" w:rsidR="001205F4" w:rsidRPr="000A72C0" w:rsidRDefault="001205F4" w:rsidP="001205F4">
      <w:pPr>
        <w:spacing w:after="120" w:line="23" w:lineRule="atLeast"/>
        <w:ind w:left="851" w:hanging="425"/>
        <w:jc w:val="both"/>
        <w:rPr>
          <w:rFonts w:ascii="Arial" w:eastAsia="Arial" w:hAnsi="Arial" w:cs="Arial"/>
          <w:sz w:val="22"/>
          <w:szCs w:val="22"/>
        </w:rPr>
      </w:pPr>
      <w:r w:rsidRPr="000A72C0">
        <w:rPr>
          <w:rFonts w:ascii="Arial" w:hAnsi="Arial" w:cs="Arial"/>
          <w:sz w:val="22"/>
          <w:szCs w:val="22"/>
        </w:rPr>
        <w:t>a)</w:t>
      </w:r>
      <w:r w:rsidRPr="000A72C0">
        <w:rPr>
          <w:rFonts w:ascii="Arial" w:hAnsi="Arial" w:cs="Arial"/>
          <w:sz w:val="22"/>
          <w:szCs w:val="22"/>
        </w:rPr>
        <w:tab/>
        <w:t>nie dokonać bezpośredniej zapłaty wynagrodzenia Podwykonawcy RB, jeżeli Wykonawca wykaże niezasadność takiej zapłaty,</w:t>
      </w:r>
    </w:p>
    <w:p w14:paraId="5D9A93CE" w14:textId="77777777" w:rsidR="001205F4" w:rsidRPr="000A72C0" w:rsidRDefault="001205F4" w:rsidP="001205F4">
      <w:pPr>
        <w:spacing w:after="120" w:line="23" w:lineRule="atLeast"/>
        <w:ind w:left="851" w:hanging="425"/>
        <w:jc w:val="both"/>
        <w:rPr>
          <w:rFonts w:ascii="Arial" w:eastAsia="Arial" w:hAnsi="Arial" w:cs="Arial"/>
          <w:sz w:val="22"/>
          <w:szCs w:val="22"/>
        </w:rPr>
      </w:pPr>
      <w:r w:rsidRPr="000A72C0">
        <w:rPr>
          <w:rFonts w:ascii="Arial" w:hAnsi="Arial" w:cs="Arial"/>
          <w:sz w:val="22"/>
          <w:szCs w:val="22"/>
        </w:rPr>
        <w:t>albo</w:t>
      </w:r>
    </w:p>
    <w:p w14:paraId="0E2540DF" w14:textId="77777777" w:rsidR="001205F4" w:rsidRPr="000A72C0" w:rsidRDefault="001205F4" w:rsidP="001205F4">
      <w:pPr>
        <w:spacing w:after="120" w:line="23" w:lineRule="atLeast"/>
        <w:ind w:left="851" w:hanging="425"/>
        <w:jc w:val="both"/>
        <w:rPr>
          <w:rFonts w:ascii="Arial" w:eastAsia="Arial" w:hAnsi="Arial" w:cs="Arial"/>
          <w:sz w:val="22"/>
          <w:szCs w:val="22"/>
        </w:rPr>
      </w:pPr>
      <w:r w:rsidRPr="000A72C0">
        <w:rPr>
          <w:rFonts w:ascii="Arial" w:hAnsi="Arial" w:cs="Arial"/>
          <w:sz w:val="22"/>
          <w:szCs w:val="22"/>
        </w:rPr>
        <w:lastRenderedPageBreak/>
        <w:t>b)</w:t>
      </w:r>
      <w:r w:rsidRPr="000A72C0">
        <w:rPr>
          <w:rFonts w:ascii="Arial" w:hAnsi="Arial" w:cs="Arial"/>
          <w:sz w:val="22"/>
          <w:szCs w:val="22"/>
        </w:rPr>
        <w:tab/>
        <w:t xml:space="preserve">złożyć do depozytu sądowego kwotę potrzebną na pokrycie wynagrodzenia Podwykonawcy RB w przypadku istnienia zasadniczej wątpliwości Zamawiającego co do wysokości należnej zapłaty lub podmiotu,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r w:rsidRPr="000A72C0">
        <w:rPr>
          <w:rFonts w:ascii="Arial" w:hAnsi="Arial" w:cs="Arial"/>
          <w:sz w:val="22"/>
          <w:szCs w:val="22"/>
        </w:rPr>
        <w:t xml:space="preserve">remu płatność się </w:t>
      </w:r>
      <w:r w:rsidRPr="000A72C0">
        <w:rPr>
          <w:rFonts w:ascii="Arial" w:hAnsi="Arial" w:cs="Arial"/>
          <w:sz w:val="22"/>
          <w:szCs w:val="22"/>
          <w:lang w:val="it-IT"/>
        </w:rPr>
        <w:t>nale</w:t>
      </w:r>
      <w:r w:rsidRPr="000A72C0">
        <w:rPr>
          <w:rFonts w:ascii="Arial" w:hAnsi="Arial" w:cs="Arial"/>
          <w:sz w:val="22"/>
          <w:szCs w:val="22"/>
        </w:rPr>
        <w:t>ż</w:t>
      </w:r>
      <w:r w:rsidRPr="000A72C0">
        <w:rPr>
          <w:rFonts w:ascii="Arial" w:hAnsi="Arial" w:cs="Arial"/>
          <w:sz w:val="22"/>
          <w:szCs w:val="22"/>
          <w:lang w:val="en-US"/>
        </w:rPr>
        <w:t>y,</w:t>
      </w:r>
    </w:p>
    <w:p w14:paraId="4636683A" w14:textId="77777777" w:rsidR="001205F4" w:rsidRPr="000A72C0" w:rsidRDefault="001205F4" w:rsidP="001205F4">
      <w:pPr>
        <w:spacing w:after="120" w:line="23" w:lineRule="atLeast"/>
        <w:ind w:left="851" w:hanging="425"/>
        <w:jc w:val="both"/>
        <w:rPr>
          <w:rFonts w:ascii="Arial" w:eastAsia="Arial" w:hAnsi="Arial" w:cs="Arial"/>
          <w:sz w:val="22"/>
          <w:szCs w:val="22"/>
        </w:rPr>
      </w:pPr>
      <w:r w:rsidRPr="000A72C0">
        <w:rPr>
          <w:rFonts w:ascii="Arial" w:hAnsi="Arial" w:cs="Arial"/>
          <w:sz w:val="22"/>
          <w:szCs w:val="22"/>
        </w:rPr>
        <w:t>albo</w:t>
      </w:r>
    </w:p>
    <w:p w14:paraId="30496245" w14:textId="77777777" w:rsidR="001205F4" w:rsidRPr="000A72C0" w:rsidRDefault="001205F4" w:rsidP="001205F4">
      <w:pPr>
        <w:spacing w:after="120" w:line="23" w:lineRule="atLeast"/>
        <w:ind w:left="851" w:hanging="425"/>
        <w:jc w:val="both"/>
        <w:rPr>
          <w:rFonts w:ascii="Arial" w:eastAsia="Arial" w:hAnsi="Arial" w:cs="Arial"/>
          <w:sz w:val="22"/>
          <w:szCs w:val="22"/>
        </w:rPr>
      </w:pPr>
      <w:r w:rsidRPr="000A72C0">
        <w:rPr>
          <w:rFonts w:ascii="Arial" w:hAnsi="Arial" w:cs="Arial"/>
          <w:sz w:val="22"/>
          <w:szCs w:val="22"/>
        </w:rPr>
        <w:t>c)</w:t>
      </w:r>
      <w:r w:rsidRPr="000A72C0">
        <w:rPr>
          <w:rFonts w:ascii="Arial" w:hAnsi="Arial" w:cs="Arial"/>
          <w:sz w:val="22"/>
          <w:szCs w:val="22"/>
        </w:rPr>
        <w:tab/>
        <w:t>dokonać bezpośredniej zapłaty wynagrodzenia Podwykonawcy RB, jeżeli Podwykonawca RB wykaże zasadność takiej zapłaty.</w:t>
      </w:r>
    </w:p>
    <w:p w14:paraId="0A4BCBCF" w14:textId="77777777" w:rsidR="001205F4" w:rsidRPr="000A72C0" w:rsidRDefault="001205F4" w:rsidP="001205F4">
      <w:pPr>
        <w:spacing w:after="120" w:line="23" w:lineRule="atLeast"/>
        <w:ind w:left="426" w:hanging="426"/>
        <w:jc w:val="both"/>
        <w:rPr>
          <w:rFonts w:ascii="Arial" w:hAnsi="Arial" w:cs="Arial"/>
          <w:sz w:val="22"/>
          <w:szCs w:val="22"/>
        </w:rPr>
      </w:pPr>
      <w:r w:rsidRPr="000A72C0">
        <w:rPr>
          <w:rFonts w:ascii="Arial" w:hAnsi="Arial" w:cs="Arial"/>
          <w:sz w:val="22"/>
          <w:szCs w:val="22"/>
        </w:rPr>
        <w:t>15.</w:t>
      </w:r>
      <w:r w:rsidRPr="000A72C0">
        <w:rPr>
          <w:rFonts w:ascii="Arial" w:hAnsi="Arial" w:cs="Arial"/>
          <w:sz w:val="22"/>
          <w:szCs w:val="22"/>
        </w:rPr>
        <w:tab/>
        <w:t>W przypadku dokonania bezpośredniej zapłaty Podwykonawcy RB, Zamawiający potrąca kwotę wypłaconego wynagrodzenia z wynagrodzenia należnego Wykonawcy.</w:t>
      </w:r>
    </w:p>
    <w:p w14:paraId="18D67667"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16. Bezpośrednia zapłata obejmuje wyłącznie należne wynagrodzenie, bez odsetek, należnych Podwykonawcy RB.</w:t>
      </w:r>
    </w:p>
    <w:p w14:paraId="76891BB7" w14:textId="77777777"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17.</w:t>
      </w:r>
      <w:r w:rsidRPr="000A72C0">
        <w:rPr>
          <w:rFonts w:ascii="Arial" w:hAnsi="Arial" w:cs="Arial"/>
          <w:sz w:val="22"/>
          <w:szCs w:val="22"/>
        </w:rPr>
        <w:tab/>
        <w:t xml:space="preserve">Konieczność wielokrotnego dokonywania bezpośredniej zapłaty Podwykonawcy RB, o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proofErr w:type="spellStart"/>
      <w:r w:rsidRPr="000A72C0">
        <w:rPr>
          <w:rFonts w:ascii="Arial" w:hAnsi="Arial" w:cs="Arial"/>
          <w:sz w:val="22"/>
          <w:szCs w:val="22"/>
        </w:rPr>
        <w:t>rych</w:t>
      </w:r>
      <w:proofErr w:type="spellEnd"/>
      <w:r w:rsidRPr="000A72C0">
        <w:rPr>
          <w:rFonts w:ascii="Arial" w:hAnsi="Arial" w:cs="Arial"/>
          <w:sz w:val="22"/>
          <w:szCs w:val="22"/>
        </w:rPr>
        <w:t xml:space="preserve"> mowa w ust. 12, lub konieczność dokonania bezpośrednich zapłat na sumę większą niż 5% wartości Wynagrodzenia, stanowi podstawę do odstąpienia od Umowy przez Zamawiającego z winy Wykonawcy.</w:t>
      </w:r>
    </w:p>
    <w:p w14:paraId="04F93492" w14:textId="7A0703CB" w:rsidR="001205F4" w:rsidRPr="000A72C0" w:rsidRDefault="001205F4" w:rsidP="001205F4">
      <w:pPr>
        <w:spacing w:after="120" w:line="23" w:lineRule="atLeast"/>
        <w:ind w:left="426" w:hanging="426"/>
        <w:jc w:val="both"/>
        <w:rPr>
          <w:rFonts w:ascii="Arial" w:eastAsia="Arial" w:hAnsi="Arial" w:cs="Arial"/>
          <w:sz w:val="22"/>
          <w:szCs w:val="22"/>
        </w:rPr>
      </w:pPr>
      <w:r w:rsidRPr="000A72C0">
        <w:rPr>
          <w:rFonts w:ascii="Arial" w:hAnsi="Arial" w:cs="Arial"/>
          <w:sz w:val="22"/>
          <w:szCs w:val="22"/>
        </w:rPr>
        <w:t>18.</w:t>
      </w:r>
      <w:r w:rsidRPr="000A72C0">
        <w:rPr>
          <w:rFonts w:ascii="Arial" w:hAnsi="Arial" w:cs="Arial"/>
          <w:sz w:val="22"/>
          <w:szCs w:val="22"/>
        </w:rPr>
        <w:tab/>
        <w:t xml:space="preserve">Wykonawca zobowiązany jest do dokonywania terminowej zapłaty Podwykonawcom RB, z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proofErr w:type="spellStart"/>
      <w:r w:rsidRPr="000A72C0">
        <w:rPr>
          <w:rFonts w:ascii="Arial" w:hAnsi="Arial" w:cs="Arial"/>
          <w:sz w:val="22"/>
          <w:szCs w:val="22"/>
        </w:rPr>
        <w:t>rymi</w:t>
      </w:r>
      <w:proofErr w:type="spellEnd"/>
      <w:r w:rsidRPr="000A72C0">
        <w:rPr>
          <w:rFonts w:ascii="Arial" w:hAnsi="Arial" w:cs="Arial"/>
          <w:sz w:val="22"/>
          <w:szCs w:val="22"/>
        </w:rPr>
        <w:t xml:space="preserve"> zawarł umowy o podwykonawstwo, pod rygorem wystąpienia o zapłatę kary umownej, o </w:t>
      </w:r>
      <w:proofErr w:type="spellStart"/>
      <w:r w:rsidRPr="000A72C0">
        <w:rPr>
          <w:rFonts w:ascii="Arial" w:hAnsi="Arial" w:cs="Arial"/>
          <w:sz w:val="22"/>
          <w:szCs w:val="22"/>
        </w:rPr>
        <w:t>kt</w:t>
      </w:r>
      <w:proofErr w:type="spellEnd"/>
      <w:r w:rsidRPr="000A72C0">
        <w:rPr>
          <w:rFonts w:ascii="Arial" w:hAnsi="Arial" w:cs="Arial"/>
          <w:sz w:val="22"/>
          <w:szCs w:val="22"/>
          <w:lang w:val="es-ES_tradnl"/>
        </w:rPr>
        <w:t>ó</w:t>
      </w:r>
      <w:r w:rsidRPr="000A72C0">
        <w:rPr>
          <w:rFonts w:ascii="Arial" w:hAnsi="Arial" w:cs="Arial"/>
          <w:sz w:val="22"/>
          <w:szCs w:val="22"/>
        </w:rPr>
        <w:t>rej mowa w § 14 ust. 3 pkt 3.2 Umowy.</w:t>
      </w:r>
    </w:p>
    <w:p w14:paraId="3F82AEC4" w14:textId="77777777" w:rsidR="001205F4" w:rsidRPr="000A72C0" w:rsidRDefault="001205F4" w:rsidP="001205F4">
      <w:pPr>
        <w:pStyle w:val="Akapitzlist"/>
        <w:numPr>
          <w:ilvl w:val="0"/>
          <w:numId w:val="58"/>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0A72C0">
        <w:rPr>
          <w:rFonts w:ascii="Arial" w:hAnsi="Arial" w:cs="Arial"/>
          <w:sz w:val="22"/>
          <w:szCs w:val="22"/>
        </w:rPr>
        <w:t xml:space="preserve">Powyższe zapisy stosuje się także w przypadku zawierania </w:t>
      </w:r>
      <w:proofErr w:type="spellStart"/>
      <w:r w:rsidRPr="000A72C0">
        <w:rPr>
          <w:rFonts w:ascii="Arial" w:hAnsi="Arial" w:cs="Arial"/>
          <w:sz w:val="22"/>
          <w:szCs w:val="22"/>
        </w:rPr>
        <w:t>um</w:t>
      </w:r>
      <w:proofErr w:type="spellEnd"/>
      <w:r w:rsidRPr="000A72C0">
        <w:rPr>
          <w:rFonts w:ascii="Arial" w:hAnsi="Arial" w:cs="Arial"/>
          <w:sz w:val="22"/>
          <w:szCs w:val="22"/>
          <w:lang w:val="es-ES_tradnl"/>
        </w:rPr>
        <w:t>ó</w:t>
      </w:r>
      <w:r w:rsidRPr="000A72C0">
        <w:rPr>
          <w:rFonts w:ascii="Arial" w:hAnsi="Arial" w:cs="Arial"/>
          <w:sz w:val="22"/>
          <w:szCs w:val="22"/>
        </w:rPr>
        <w:t xml:space="preserve">w przez </w:t>
      </w:r>
      <w:proofErr w:type="spellStart"/>
      <w:r w:rsidRPr="000A72C0">
        <w:rPr>
          <w:rFonts w:ascii="Arial" w:hAnsi="Arial" w:cs="Arial"/>
          <w:sz w:val="22"/>
          <w:szCs w:val="22"/>
        </w:rPr>
        <w:t>Podwykonawc</w:t>
      </w:r>
      <w:proofErr w:type="spellEnd"/>
      <w:r w:rsidRPr="000A72C0">
        <w:rPr>
          <w:rFonts w:ascii="Arial" w:hAnsi="Arial" w:cs="Arial"/>
          <w:sz w:val="22"/>
          <w:szCs w:val="22"/>
          <w:lang w:val="es-ES_tradnl"/>
        </w:rPr>
        <w:t>ó</w:t>
      </w:r>
      <w:r w:rsidRPr="000A72C0">
        <w:rPr>
          <w:rFonts w:ascii="Arial" w:hAnsi="Arial" w:cs="Arial"/>
          <w:sz w:val="22"/>
          <w:szCs w:val="22"/>
        </w:rPr>
        <w:t>w RB z Dalszymi podwykonawcami.</w:t>
      </w:r>
    </w:p>
    <w:p w14:paraId="13775FD6" w14:textId="77777777" w:rsidR="001205F4" w:rsidRPr="000A72C0" w:rsidRDefault="001205F4" w:rsidP="001205F4">
      <w:pPr>
        <w:pStyle w:val="Akapitzlist"/>
        <w:numPr>
          <w:ilvl w:val="0"/>
          <w:numId w:val="58"/>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0A72C0">
        <w:rPr>
          <w:rFonts w:ascii="Arial" w:eastAsia="Arial" w:hAnsi="Arial" w:cs="Arial"/>
          <w:sz w:val="22"/>
          <w:szCs w:val="22"/>
        </w:rPr>
        <w:t>Wykonawca zobowiązany jest do zawarcia w umowie z Podwykonawcą RB postanowień zobowiązujących Podwykonawcę RB do uzyskania każdorazowej zgody Wykonawcy na zawarcie umowy z Dalszym podwykonawcą, którą to zgodę Podwykonawca RB zobowiązany jest przedłożyć wraz z projektem umowy  Zamawiającemu.</w:t>
      </w:r>
    </w:p>
    <w:p w14:paraId="65A444EB" w14:textId="77777777" w:rsidR="001205F4" w:rsidRPr="000A72C0" w:rsidRDefault="001205F4" w:rsidP="001205F4">
      <w:pPr>
        <w:pStyle w:val="Akapitzlist"/>
        <w:numPr>
          <w:ilvl w:val="0"/>
          <w:numId w:val="58"/>
        </w:numPr>
        <w:pBdr>
          <w:top w:val="nil"/>
          <w:left w:val="nil"/>
          <w:bottom w:val="nil"/>
          <w:right w:val="nil"/>
          <w:between w:val="nil"/>
          <w:bar w:val="nil"/>
        </w:pBdr>
        <w:overflowPunct/>
        <w:autoSpaceDE/>
        <w:jc w:val="both"/>
        <w:textAlignment w:val="auto"/>
        <w:rPr>
          <w:rFonts w:ascii="Arial" w:eastAsia="Arial" w:hAnsi="Arial" w:cs="Arial"/>
          <w:sz w:val="22"/>
          <w:szCs w:val="22"/>
        </w:rPr>
      </w:pPr>
      <w:r w:rsidRPr="000A72C0">
        <w:rPr>
          <w:rFonts w:ascii="Arial" w:eastAsia="Arial" w:hAnsi="Arial" w:cs="Arial"/>
          <w:sz w:val="22"/>
          <w:szCs w:val="22"/>
        </w:rPr>
        <w:t>Umowa z Podwykonawcą RB nie może zawierać postanowień kształtujących prawa i obowiązki Podwykonawcy RB, w zakresie kar umownych oraz postanowień dotyczących warunków wypłaty wynagrodzenia, w sposób dla niego mniej korzystny niż prawa i obowiązki Wykonawcy, ukształtowane postanowieniami Umowy.</w:t>
      </w:r>
    </w:p>
    <w:p w14:paraId="24AD89A3" w14:textId="77777777" w:rsidR="001205F4" w:rsidRPr="004C2640" w:rsidRDefault="001205F4" w:rsidP="002C73A9">
      <w:pPr>
        <w:pStyle w:val="Akapitzlist"/>
        <w:numPr>
          <w:ilvl w:val="6"/>
          <w:numId w:val="14"/>
        </w:numPr>
        <w:spacing w:after="120" w:line="23" w:lineRule="atLeast"/>
        <w:jc w:val="both"/>
        <w:rPr>
          <w:rFonts w:ascii="Arial" w:hAnsi="Arial" w:cs="Arial"/>
          <w:sz w:val="22"/>
          <w:szCs w:val="22"/>
        </w:rPr>
      </w:pPr>
    </w:p>
    <w:p w14:paraId="6D339FDD" w14:textId="77777777" w:rsidR="00C946FB" w:rsidRPr="004C2640" w:rsidRDefault="00C946FB" w:rsidP="00720C44">
      <w:pPr>
        <w:spacing w:after="120" w:line="23" w:lineRule="atLeast"/>
        <w:ind w:left="426" w:hanging="426"/>
        <w:jc w:val="both"/>
        <w:rPr>
          <w:rFonts w:ascii="Arial" w:hAnsi="Arial" w:cs="Arial"/>
          <w:sz w:val="22"/>
          <w:szCs w:val="22"/>
        </w:rPr>
      </w:pPr>
    </w:p>
    <w:p w14:paraId="7088C6E3" w14:textId="5AA5AD87" w:rsidR="00A763C0" w:rsidRPr="004C2640" w:rsidRDefault="00607CB0" w:rsidP="00720C44">
      <w:pPr>
        <w:spacing w:after="120" w:line="23" w:lineRule="atLeast"/>
        <w:jc w:val="center"/>
        <w:rPr>
          <w:rFonts w:ascii="Arial" w:hAnsi="Arial" w:cs="Arial"/>
          <w:b/>
          <w:sz w:val="22"/>
          <w:szCs w:val="22"/>
        </w:rPr>
      </w:pPr>
      <w:r w:rsidRPr="004C2640">
        <w:rPr>
          <w:rFonts w:ascii="Arial" w:hAnsi="Arial" w:cs="Arial"/>
          <w:b/>
          <w:sz w:val="22"/>
          <w:szCs w:val="22"/>
        </w:rPr>
        <w:t>§ 1</w:t>
      </w:r>
      <w:r w:rsidR="004B1AA6" w:rsidRPr="004C2640">
        <w:rPr>
          <w:rFonts w:ascii="Arial" w:hAnsi="Arial" w:cs="Arial"/>
          <w:b/>
          <w:sz w:val="22"/>
          <w:szCs w:val="22"/>
        </w:rPr>
        <w:t>1</w:t>
      </w:r>
      <w:r w:rsidR="00A763C0" w:rsidRPr="004C2640">
        <w:rPr>
          <w:rFonts w:ascii="Arial" w:hAnsi="Arial" w:cs="Arial"/>
          <w:b/>
          <w:sz w:val="22"/>
          <w:szCs w:val="22"/>
        </w:rPr>
        <w:t xml:space="preserve"> </w:t>
      </w:r>
    </w:p>
    <w:p w14:paraId="4A42D7FE" w14:textId="77777777" w:rsidR="00A763C0" w:rsidRPr="004C2640" w:rsidRDefault="00C946FB" w:rsidP="00720C44">
      <w:pPr>
        <w:spacing w:after="120" w:line="23" w:lineRule="atLeast"/>
        <w:jc w:val="center"/>
        <w:rPr>
          <w:rFonts w:ascii="Arial" w:hAnsi="Arial" w:cs="Arial"/>
          <w:b/>
          <w:sz w:val="22"/>
          <w:szCs w:val="22"/>
        </w:rPr>
      </w:pPr>
      <w:r w:rsidRPr="004C2640">
        <w:rPr>
          <w:rFonts w:ascii="Arial" w:hAnsi="Arial" w:cs="Arial"/>
          <w:b/>
          <w:sz w:val="22"/>
          <w:szCs w:val="22"/>
        </w:rPr>
        <w:t>Pozostałe podwykonawstwo</w:t>
      </w:r>
    </w:p>
    <w:p w14:paraId="016509E9"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1.</w:t>
      </w:r>
      <w:r w:rsidRPr="004C2640">
        <w:rPr>
          <w:rFonts w:ascii="Arial" w:hAnsi="Arial" w:cs="Arial"/>
          <w:sz w:val="22"/>
          <w:szCs w:val="22"/>
        </w:rPr>
        <w:tab/>
        <w:t xml:space="preserve">Zamawiający dopuszcza możliwość realizacji zakresu Przedmiotu Umowy </w:t>
      </w:r>
      <w:r w:rsidR="00DE3BA0" w:rsidRPr="004C2640">
        <w:rPr>
          <w:rFonts w:ascii="Arial" w:hAnsi="Arial" w:cs="Arial"/>
          <w:sz w:val="22"/>
          <w:szCs w:val="22"/>
        </w:rPr>
        <w:t>niestanowiącego</w:t>
      </w:r>
      <w:r w:rsidRPr="004C2640">
        <w:rPr>
          <w:rFonts w:ascii="Arial" w:hAnsi="Arial" w:cs="Arial"/>
          <w:sz w:val="22"/>
          <w:szCs w:val="22"/>
        </w:rPr>
        <w:t xml:space="preserve"> robót budowlanych, za pomocą podwykonawcy</w:t>
      </w:r>
      <w:r w:rsidR="00DE3BA0" w:rsidRPr="004C2640">
        <w:rPr>
          <w:rFonts w:ascii="Arial" w:hAnsi="Arial" w:cs="Arial"/>
          <w:sz w:val="22"/>
          <w:szCs w:val="22"/>
        </w:rPr>
        <w:t>/</w:t>
      </w:r>
      <w:r w:rsidRPr="004C2640">
        <w:rPr>
          <w:rFonts w:ascii="Arial" w:hAnsi="Arial" w:cs="Arial"/>
          <w:sz w:val="22"/>
          <w:szCs w:val="22"/>
        </w:rPr>
        <w:t>podwykonawców.</w:t>
      </w:r>
    </w:p>
    <w:p w14:paraId="1C39F2EF" w14:textId="32D5C6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2.</w:t>
      </w:r>
      <w:r w:rsidRPr="004C2640">
        <w:rPr>
          <w:rFonts w:ascii="Arial" w:hAnsi="Arial" w:cs="Arial"/>
          <w:sz w:val="22"/>
          <w:szCs w:val="22"/>
        </w:rPr>
        <w:tab/>
        <w:t xml:space="preserve">W przypadku realizacji przez Wykonawcę Przedmiotu Umowy z udziałem </w:t>
      </w:r>
      <w:r w:rsidR="006239B2" w:rsidRPr="004C2640">
        <w:rPr>
          <w:rFonts w:ascii="Arial" w:hAnsi="Arial" w:cs="Arial"/>
          <w:sz w:val="22"/>
          <w:szCs w:val="22"/>
        </w:rPr>
        <w:t>Podwykonawców</w:t>
      </w:r>
      <w:r w:rsidRPr="004C2640">
        <w:rPr>
          <w:rFonts w:ascii="Arial" w:hAnsi="Arial" w:cs="Arial"/>
          <w:sz w:val="22"/>
          <w:szCs w:val="22"/>
        </w:rPr>
        <w:t xml:space="preserve">, Wykonawcę obciążać będą obowiązki opisane w Umowie i w przepisach prawa. Przez umowę o podwykonawstwo należy rozumieć umowę w formie pisemnej o charakterze odpłatnym, której przedmiotem są usługi stanowiące część zamówienia publicznego, zawartą między Wykonawcą a innym podmiotem (Podwykonawcą). </w:t>
      </w:r>
    </w:p>
    <w:p w14:paraId="762972A5" w14:textId="3BB8091F"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3.</w:t>
      </w:r>
      <w:r w:rsidRPr="004C2640">
        <w:rPr>
          <w:rFonts w:ascii="Arial" w:hAnsi="Arial" w:cs="Arial"/>
          <w:sz w:val="22"/>
          <w:szCs w:val="22"/>
        </w:rPr>
        <w:tab/>
        <w:t xml:space="preserve">Wykonawca przedkłada Zamawiającemu poświadczoną za zgodność z oryginałem kopię zawartej umowy o podwykonawstwo (z wyłączeniem umów o podwykonawstwo o wartości mniejszej niż 0,5% Wynagrodzenia oraz jednocześnie o wartości niższej niż 50.000,00 zł) w terminie 7 dni od dnia jej zawarcia, pod rygorem wystąpienia o zapłatę kary umownej, o której mowa w § </w:t>
      </w:r>
      <w:r w:rsidR="005A785C" w:rsidRPr="004C2640">
        <w:rPr>
          <w:rFonts w:ascii="Arial" w:hAnsi="Arial" w:cs="Arial"/>
          <w:sz w:val="22"/>
          <w:szCs w:val="22"/>
        </w:rPr>
        <w:t>1</w:t>
      </w:r>
      <w:r w:rsidR="009743F1" w:rsidRPr="004C2640">
        <w:rPr>
          <w:rFonts w:ascii="Arial" w:hAnsi="Arial" w:cs="Arial"/>
          <w:sz w:val="22"/>
          <w:szCs w:val="22"/>
        </w:rPr>
        <w:t>4</w:t>
      </w:r>
      <w:r w:rsidR="005A785C" w:rsidRPr="004C2640">
        <w:rPr>
          <w:rFonts w:ascii="Arial" w:hAnsi="Arial" w:cs="Arial"/>
          <w:sz w:val="22"/>
          <w:szCs w:val="22"/>
        </w:rPr>
        <w:t xml:space="preserve"> </w:t>
      </w:r>
      <w:r w:rsidR="004C3A41" w:rsidRPr="004C2640">
        <w:rPr>
          <w:rFonts w:ascii="Arial" w:hAnsi="Arial" w:cs="Arial"/>
          <w:sz w:val="22"/>
          <w:szCs w:val="22"/>
        </w:rPr>
        <w:t>ust. 3 pkt</w:t>
      </w:r>
      <w:r w:rsidR="00EF568A" w:rsidRPr="004C2640">
        <w:rPr>
          <w:rFonts w:ascii="Arial" w:hAnsi="Arial" w:cs="Arial"/>
          <w:sz w:val="22"/>
          <w:szCs w:val="22"/>
        </w:rPr>
        <w:t xml:space="preserve"> 3.4</w:t>
      </w:r>
      <w:r w:rsidR="004C3A41" w:rsidRPr="004C2640">
        <w:rPr>
          <w:rFonts w:ascii="Arial" w:hAnsi="Arial" w:cs="Arial"/>
          <w:sz w:val="22"/>
          <w:szCs w:val="22"/>
        </w:rPr>
        <w:t xml:space="preserve"> Umowy</w:t>
      </w:r>
      <w:r w:rsidRPr="004C2640">
        <w:rPr>
          <w:rFonts w:ascii="Arial" w:hAnsi="Arial" w:cs="Arial"/>
          <w:sz w:val="22"/>
          <w:szCs w:val="22"/>
        </w:rPr>
        <w:t xml:space="preserve">. W umowie o podwykonawstwo wskazany będzie m.in. zakres, termin realizacji robót, wysokość wynagrodzenia wraz z kosztorysem ofertowym, termin zapłaty wynagrodzenia oraz termin i forma zabezpieczenia dokonania płatności. </w:t>
      </w:r>
    </w:p>
    <w:p w14:paraId="2F2015A5"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4.</w:t>
      </w:r>
      <w:r w:rsidRPr="004C2640">
        <w:rPr>
          <w:rFonts w:ascii="Arial" w:hAnsi="Arial" w:cs="Arial"/>
          <w:sz w:val="22"/>
          <w:szCs w:val="22"/>
        </w:rPr>
        <w:tab/>
        <w:t>Zmiana umowy z Podwykonawcą, z którym Wykonawca zawarł umowę o podwykonawstwo, wymaga dopełnienia obowiązków opisanych w ust. 3.</w:t>
      </w:r>
    </w:p>
    <w:p w14:paraId="7CEB3A2C"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5.</w:t>
      </w:r>
      <w:r w:rsidRPr="004C2640">
        <w:rPr>
          <w:rFonts w:ascii="Arial" w:hAnsi="Arial" w:cs="Arial"/>
          <w:sz w:val="22"/>
          <w:szCs w:val="22"/>
        </w:rPr>
        <w:tab/>
        <w:t>Wykonawca odpowiada za działania i zaniechania Podwykonawców jak za własne.</w:t>
      </w:r>
    </w:p>
    <w:p w14:paraId="6723A504" w14:textId="1E42CB85"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lastRenderedPageBreak/>
        <w:t>6.</w:t>
      </w:r>
      <w:r w:rsidRPr="004C2640">
        <w:rPr>
          <w:rFonts w:ascii="Arial" w:hAnsi="Arial" w:cs="Arial"/>
          <w:sz w:val="22"/>
          <w:szCs w:val="22"/>
        </w:rPr>
        <w:tab/>
        <w:t xml:space="preserve">W przypadku, jeżeli umowa o podwykonawstwo przewiduje termin zapłaty wynagrodzenia dłuższy niż 30 dni, Zamawiający poinformuje o tym Wykonawcę i wezwie go do doprowadzenia do zmiany tej umowy w terminie 14 dni od wezwania, pod rygorem wystąpienia o zapłatę kary umownej, o której mowa w § </w:t>
      </w:r>
      <w:r w:rsidR="005A785C" w:rsidRPr="004C2640">
        <w:rPr>
          <w:rFonts w:ascii="Arial" w:hAnsi="Arial" w:cs="Arial"/>
          <w:sz w:val="22"/>
          <w:szCs w:val="22"/>
        </w:rPr>
        <w:t>1</w:t>
      </w:r>
      <w:r w:rsidR="00FD6081" w:rsidRPr="004C2640">
        <w:rPr>
          <w:rFonts w:ascii="Arial" w:hAnsi="Arial" w:cs="Arial"/>
          <w:sz w:val="22"/>
          <w:szCs w:val="22"/>
        </w:rPr>
        <w:t>4</w:t>
      </w:r>
      <w:r w:rsidR="005A785C" w:rsidRPr="004C2640">
        <w:rPr>
          <w:rFonts w:ascii="Arial" w:hAnsi="Arial" w:cs="Arial"/>
          <w:sz w:val="22"/>
          <w:szCs w:val="22"/>
        </w:rPr>
        <w:t xml:space="preserve"> </w:t>
      </w:r>
      <w:r w:rsidR="004C3A41" w:rsidRPr="004C2640">
        <w:rPr>
          <w:rFonts w:ascii="Arial" w:hAnsi="Arial" w:cs="Arial"/>
          <w:sz w:val="22"/>
          <w:szCs w:val="22"/>
        </w:rPr>
        <w:t xml:space="preserve">ust. 3 pkt </w:t>
      </w:r>
      <w:r w:rsidRPr="004C2640">
        <w:rPr>
          <w:rFonts w:ascii="Arial" w:hAnsi="Arial" w:cs="Arial"/>
          <w:sz w:val="22"/>
          <w:szCs w:val="22"/>
        </w:rPr>
        <w:t>3</w:t>
      </w:r>
      <w:r w:rsidR="00EF568A" w:rsidRPr="004C2640">
        <w:rPr>
          <w:rFonts w:ascii="Arial" w:hAnsi="Arial" w:cs="Arial"/>
          <w:sz w:val="22"/>
          <w:szCs w:val="22"/>
        </w:rPr>
        <w:t>.5</w:t>
      </w:r>
      <w:r w:rsidR="004C3A41" w:rsidRPr="004C2640">
        <w:rPr>
          <w:rFonts w:ascii="Arial" w:hAnsi="Arial" w:cs="Arial"/>
          <w:sz w:val="22"/>
          <w:szCs w:val="22"/>
        </w:rPr>
        <w:t xml:space="preserve"> Umowy</w:t>
      </w:r>
      <w:r w:rsidR="00EF568A" w:rsidRPr="004C2640">
        <w:rPr>
          <w:rFonts w:ascii="Arial" w:hAnsi="Arial" w:cs="Arial"/>
          <w:sz w:val="22"/>
          <w:szCs w:val="22"/>
        </w:rPr>
        <w:t>.</w:t>
      </w:r>
    </w:p>
    <w:p w14:paraId="5D7E6E2E" w14:textId="08596B70" w:rsidR="006076F1" w:rsidRPr="004C2640" w:rsidRDefault="00A763C0" w:rsidP="006076F1">
      <w:pPr>
        <w:spacing w:after="120" w:line="23" w:lineRule="atLeast"/>
        <w:ind w:left="426" w:hanging="426"/>
        <w:jc w:val="both"/>
        <w:rPr>
          <w:rFonts w:ascii="Arial" w:hAnsi="Arial" w:cs="Arial"/>
          <w:sz w:val="22"/>
          <w:szCs w:val="22"/>
        </w:rPr>
      </w:pPr>
      <w:r w:rsidRPr="004C2640">
        <w:rPr>
          <w:rFonts w:ascii="Arial" w:hAnsi="Arial" w:cs="Arial"/>
          <w:sz w:val="22"/>
          <w:szCs w:val="22"/>
        </w:rPr>
        <w:t>7.</w:t>
      </w:r>
      <w:r w:rsidRPr="004C2640">
        <w:rPr>
          <w:rFonts w:ascii="Arial" w:hAnsi="Arial" w:cs="Arial"/>
          <w:sz w:val="22"/>
          <w:szCs w:val="22"/>
        </w:rPr>
        <w:tab/>
      </w:r>
      <w:r w:rsidR="00350297" w:rsidRPr="004C2640">
        <w:rPr>
          <w:rFonts w:ascii="Arial" w:hAnsi="Arial" w:cs="Arial"/>
          <w:sz w:val="22"/>
          <w:szCs w:val="22"/>
        </w:rPr>
        <w:t>Wykonawca zobowiązuje się przedstawić Zamawiającemu podpisane przez Podwykonawców oświadczenia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(według wzorów Zamawiającego</w:t>
      </w:r>
      <w:r w:rsidR="004C3A41" w:rsidRPr="004C2640">
        <w:rPr>
          <w:rFonts w:ascii="Arial" w:hAnsi="Arial" w:cs="Arial"/>
          <w:sz w:val="22"/>
          <w:szCs w:val="22"/>
        </w:rPr>
        <w:t>, stanowiących załącznik do SWZ</w:t>
      </w:r>
      <w:r w:rsidR="00350297" w:rsidRPr="004C2640">
        <w:rPr>
          <w:rFonts w:ascii="Arial" w:hAnsi="Arial" w:cs="Arial"/>
          <w:sz w:val="22"/>
          <w:szCs w:val="22"/>
        </w:rPr>
        <w:t xml:space="preserve">).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Każdy dzień opóźnienia w przedłożeniu oświadczenia będzie skutkował odpowiednim wydłużeniem umownego terminu zapłaty za fakturę, co nie będzie wiązało się z prawem Wykonawcy do naliczania odsetek ustawowych. </w:t>
      </w:r>
    </w:p>
    <w:p w14:paraId="5655D1D9" w14:textId="77777777" w:rsidR="00A763C0" w:rsidRPr="004C2640" w:rsidRDefault="00A763C0" w:rsidP="006076F1">
      <w:pPr>
        <w:spacing w:after="120" w:line="23" w:lineRule="atLeast"/>
        <w:ind w:left="426" w:hanging="426"/>
        <w:jc w:val="both"/>
        <w:rPr>
          <w:rFonts w:ascii="Arial" w:hAnsi="Arial" w:cs="Arial"/>
          <w:sz w:val="22"/>
          <w:szCs w:val="22"/>
        </w:rPr>
      </w:pPr>
      <w:r w:rsidRPr="004C2640">
        <w:rPr>
          <w:rFonts w:ascii="Arial" w:hAnsi="Arial" w:cs="Arial"/>
          <w:sz w:val="22"/>
          <w:szCs w:val="22"/>
        </w:rPr>
        <w:t>8.</w:t>
      </w:r>
      <w:r w:rsidRPr="004C2640">
        <w:rPr>
          <w:rFonts w:ascii="Arial" w:hAnsi="Arial" w:cs="Arial"/>
          <w:sz w:val="22"/>
          <w:szCs w:val="22"/>
        </w:rPr>
        <w:tab/>
        <w:t>Zamawiający dokona bezpośredniej zapłaty wymagalnego wynagrodzenia przysługującego Podwykonawcy który zawarł przedłożoną Zamawiającemu umowę o podwykonawstwo, w przypadku uchylenia się od obowiązku zapłaty przez Wykonawcę.</w:t>
      </w:r>
    </w:p>
    <w:p w14:paraId="35604454"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9.</w:t>
      </w:r>
      <w:r w:rsidRPr="004C2640">
        <w:rPr>
          <w:rFonts w:ascii="Arial" w:hAnsi="Arial" w:cs="Arial"/>
          <w:sz w:val="22"/>
          <w:szCs w:val="22"/>
        </w:rPr>
        <w:tab/>
        <w:t>Wynagrodzenie, o którym mowa w ust. 8, dotyczy wyłącznie należności powstałych po przedłożeniu Zamawiającemu poświadczonej za zgodność z oryginałem kopii umowy o podwykonawstwo.</w:t>
      </w:r>
    </w:p>
    <w:p w14:paraId="492A23D4"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10.</w:t>
      </w:r>
      <w:r w:rsidRPr="004C2640">
        <w:rPr>
          <w:rFonts w:ascii="Arial" w:hAnsi="Arial" w:cs="Arial"/>
          <w:sz w:val="22"/>
          <w:szCs w:val="22"/>
        </w:rPr>
        <w:tab/>
        <w:t>Bezpośrednia zapłata obejmuje wyłącznie należne wynagrodzenie, bez odsetek, należnych Podwykonawcy.</w:t>
      </w:r>
    </w:p>
    <w:p w14:paraId="70AD69A2"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11.</w:t>
      </w:r>
      <w:r w:rsidRPr="004C2640">
        <w:rPr>
          <w:rFonts w:ascii="Arial" w:hAnsi="Arial" w:cs="Arial"/>
          <w:sz w:val="22"/>
          <w:szCs w:val="22"/>
        </w:rPr>
        <w:tab/>
        <w:t>Przed dokonaniem bezpośredniej zapłaty Zamawiający umożliwi Wykonawcy zgłoszenie pisemnych uwag dotyczących zasadności bezpośredniej zapłaty wynagrodzenia Podwykonawcy. Termin zgłaszania uwag będzie nie krótszy niż 7 dni od dnia powiadomienia o takiej możliwości.</w:t>
      </w:r>
    </w:p>
    <w:p w14:paraId="47BA6217"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12.</w:t>
      </w:r>
      <w:r w:rsidRPr="004C2640">
        <w:rPr>
          <w:rFonts w:ascii="Arial" w:hAnsi="Arial" w:cs="Arial"/>
          <w:sz w:val="22"/>
          <w:szCs w:val="22"/>
        </w:rPr>
        <w:tab/>
        <w:t>W przypadku zgłoszenia uwag, o których mowa w ust. 11 Zamawiający może:</w:t>
      </w:r>
    </w:p>
    <w:p w14:paraId="5451D81B" w14:textId="77777777" w:rsidR="00A763C0" w:rsidRPr="004C2640" w:rsidRDefault="00A763C0" w:rsidP="00720C44">
      <w:pPr>
        <w:spacing w:after="120" w:line="23" w:lineRule="atLeast"/>
        <w:ind w:left="851" w:hanging="426"/>
        <w:jc w:val="both"/>
        <w:rPr>
          <w:rFonts w:ascii="Arial" w:hAnsi="Arial" w:cs="Arial"/>
          <w:sz w:val="22"/>
          <w:szCs w:val="22"/>
        </w:rPr>
      </w:pPr>
      <w:r w:rsidRPr="004C2640">
        <w:rPr>
          <w:rFonts w:ascii="Arial" w:hAnsi="Arial" w:cs="Arial"/>
          <w:sz w:val="22"/>
          <w:szCs w:val="22"/>
        </w:rPr>
        <w:t>a)</w:t>
      </w:r>
      <w:r w:rsidRPr="004C2640">
        <w:rPr>
          <w:rFonts w:ascii="Arial" w:hAnsi="Arial" w:cs="Arial"/>
          <w:sz w:val="22"/>
          <w:szCs w:val="22"/>
        </w:rPr>
        <w:tab/>
        <w:t>nie dokonać bezpośredniej zapłaty wynagrodzenia podwykonawcy, jeżeli Wykonawca wykaże niezasadność takiej zapłaty,</w:t>
      </w:r>
    </w:p>
    <w:p w14:paraId="62DC7626" w14:textId="77777777" w:rsidR="00A763C0" w:rsidRPr="004C2640" w:rsidRDefault="00A763C0" w:rsidP="00720C44">
      <w:pPr>
        <w:spacing w:after="120" w:line="23" w:lineRule="atLeast"/>
        <w:ind w:left="851" w:hanging="426"/>
        <w:jc w:val="both"/>
        <w:rPr>
          <w:rFonts w:ascii="Arial" w:hAnsi="Arial" w:cs="Arial"/>
          <w:sz w:val="22"/>
          <w:szCs w:val="22"/>
        </w:rPr>
      </w:pPr>
      <w:r w:rsidRPr="004C2640">
        <w:rPr>
          <w:rFonts w:ascii="Arial" w:hAnsi="Arial" w:cs="Arial"/>
          <w:sz w:val="22"/>
          <w:szCs w:val="22"/>
        </w:rPr>
        <w:t>albo</w:t>
      </w:r>
    </w:p>
    <w:p w14:paraId="3EAD70B0" w14:textId="77777777" w:rsidR="00A763C0" w:rsidRPr="004C2640" w:rsidRDefault="00A763C0" w:rsidP="00720C44">
      <w:pPr>
        <w:spacing w:after="120" w:line="23" w:lineRule="atLeast"/>
        <w:ind w:left="851" w:hanging="426"/>
        <w:jc w:val="both"/>
        <w:rPr>
          <w:rFonts w:ascii="Arial" w:hAnsi="Arial" w:cs="Arial"/>
          <w:sz w:val="22"/>
          <w:szCs w:val="22"/>
        </w:rPr>
      </w:pPr>
      <w:r w:rsidRPr="004C2640">
        <w:rPr>
          <w:rFonts w:ascii="Arial" w:hAnsi="Arial" w:cs="Arial"/>
          <w:sz w:val="22"/>
          <w:szCs w:val="22"/>
        </w:rPr>
        <w:t>b)</w:t>
      </w:r>
      <w:r w:rsidRPr="004C2640">
        <w:rPr>
          <w:rFonts w:ascii="Arial" w:hAnsi="Arial" w:cs="Arial"/>
          <w:sz w:val="22"/>
          <w:szCs w:val="22"/>
        </w:rPr>
        <w:tab/>
        <w:t>złożyć do depozytu sądowego kwotę potrzebną na pokrycie wynagrodzenia Podwykonawcy w przypadku istnienia zasadniczej wątpliwości zamawiającego co do wysokości należnej zapłaty lub podmiotu, któremu płatność się należy,</w:t>
      </w:r>
    </w:p>
    <w:p w14:paraId="1EC8E475" w14:textId="77777777" w:rsidR="00A763C0" w:rsidRPr="004C2640" w:rsidRDefault="00A763C0" w:rsidP="00720C44">
      <w:pPr>
        <w:spacing w:after="120" w:line="23" w:lineRule="atLeast"/>
        <w:ind w:left="851" w:hanging="426"/>
        <w:jc w:val="both"/>
        <w:rPr>
          <w:rFonts w:ascii="Arial" w:hAnsi="Arial" w:cs="Arial"/>
          <w:sz w:val="22"/>
          <w:szCs w:val="22"/>
        </w:rPr>
      </w:pPr>
      <w:r w:rsidRPr="004C2640">
        <w:rPr>
          <w:rFonts w:ascii="Arial" w:hAnsi="Arial" w:cs="Arial"/>
          <w:sz w:val="22"/>
          <w:szCs w:val="22"/>
        </w:rPr>
        <w:t>albo</w:t>
      </w:r>
    </w:p>
    <w:p w14:paraId="1BF13226" w14:textId="77777777" w:rsidR="00A763C0" w:rsidRPr="004C2640" w:rsidRDefault="00A763C0" w:rsidP="00720C44">
      <w:pPr>
        <w:spacing w:after="120" w:line="23" w:lineRule="atLeast"/>
        <w:ind w:left="851" w:hanging="426"/>
        <w:jc w:val="both"/>
        <w:rPr>
          <w:rFonts w:ascii="Arial" w:hAnsi="Arial" w:cs="Arial"/>
          <w:sz w:val="22"/>
          <w:szCs w:val="22"/>
        </w:rPr>
      </w:pPr>
      <w:r w:rsidRPr="004C2640">
        <w:rPr>
          <w:rFonts w:ascii="Arial" w:hAnsi="Arial" w:cs="Arial"/>
          <w:sz w:val="22"/>
          <w:szCs w:val="22"/>
        </w:rPr>
        <w:t>c)</w:t>
      </w:r>
      <w:r w:rsidRPr="004C2640">
        <w:rPr>
          <w:rFonts w:ascii="Arial" w:hAnsi="Arial" w:cs="Arial"/>
          <w:sz w:val="22"/>
          <w:szCs w:val="22"/>
        </w:rPr>
        <w:tab/>
        <w:t>dokonać bezpośredniej zapłaty wynagrodzenia Podwykonawcy, jeżeli Podwykonawca wykaże zasadność takiej zapłaty.</w:t>
      </w:r>
    </w:p>
    <w:p w14:paraId="0F1DA6E3"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13.</w:t>
      </w:r>
      <w:r w:rsidRPr="004C2640">
        <w:rPr>
          <w:rFonts w:ascii="Arial" w:hAnsi="Arial" w:cs="Arial"/>
          <w:sz w:val="22"/>
          <w:szCs w:val="22"/>
        </w:rPr>
        <w:tab/>
        <w:t>W przypadku dokonania bezpośredniej zapłaty Podwykonawcy, Zamawiający potrąca kwotę wypłaconego wynagrodzenia z wynagrodzenia należnego Wykonawcy.</w:t>
      </w:r>
    </w:p>
    <w:p w14:paraId="7F980616" w14:textId="77777777" w:rsidR="00A763C0" w:rsidRPr="004C2640" w:rsidRDefault="00A763C0" w:rsidP="00720C44">
      <w:pPr>
        <w:spacing w:after="120" w:line="23" w:lineRule="atLeast"/>
        <w:ind w:left="426" w:hanging="426"/>
        <w:jc w:val="both"/>
        <w:rPr>
          <w:rFonts w:ascii="Arial" w:hAnsi="Arial" w:cs="Arial"/>
          <w:sz w:val="22"/>
          <w:szCs w:val="22"/>
        </w:rPr>
      </w:pPr>
      <w:r w:rsidRPr="004C2640">
        <w:rPr>
          <w:rFonts w:ascii="Arial" w:hAnsi="Arial" w:cs="Arial"/>
          <w:sz w:val="22"/>
          <w:szCs w:val="22"/>
        </w:rPr>
        <w:t>14.</w:t>
      </w:r>
      <w:r w:rsidRPr="004C2640">
        <w:rPr>
          <w:rFonts w:ascii="Arial" w:hAnsi="Arial" w:cs="Arial"/>
          <w:sz w:val="22"/>
          <w:szCs w:val="22"/>
        </w:rPr>
        <w:tab/>
        <w:t>Konieczność wielokrotnego dokonywania bezpośredniej zapłaty Podwykonawcy, o których mowa w ust. 8, lub konieczność dokonania bezpośrednich zapłat na sumę większą niż 5% wartości Wynagrodzenia, stanowi podstawę do odstąpienia od Umowy przez Zamawiającego z winy Wykonawcy.</w:t>
      </w:r>
    </w:p>
    <w:p w14:paraId="062E7FF8" w14:textId="03867E51" w:rsidR="00471440" w:rsidRPr="004C2640" w:rsidRDefault="00A763C0" w:rsidP="00471440">
      <w:pPr>
        <w:spacing w:after="120" w:line="23" w:lineRule="atLeast"/>
        <w:ind w:left="426" w:hanging="426"/>
        <w:jc w:val="both"/>
        <w:rPr>
          <w:rFonts w:ascii="Arial" w:hAnsi="Arial" w:cs="Arial"/>
          <w:sz w:val="22"/>
          <w:szCs w:val="22"/>
        </w:rPr>
      </w:pPr>
      <w:r w:rsidRPr="004C2640">
        <w:rPr>
          <w:rFonts w:ascii="Arial" w:hAnsi="Arial" w:cs="Arial"/>
          <w:sz w:val="22"/>
          <w:szCs w:val="22"/>
        </w:rPr>
        <w:t>15.</w:t>
      </w:r>
      <w:r w:rsidRPr="004C2640">
        <w:rPr>
          <w:rFonts w:ascii="Arial" w:hAnsi="Arial" w:cs="Arial"/>
          <w:sz w:val="22"/>
          <w:szCs w:val="22"/>
        </w:rPr>
        <w:tab/>
        <w:t xml:space="preserve">Wykonawca zobowiązany jest do dokonywania terminowej zapłaty Podwykonawcom, z którymi zawarł umowy o podwykonawstwo, pod rygorem wystąpienia o zapłatę kary umownej, o której mowa w § </w:t>
      </w:r>
      <w:r w:rsidR="005A785C" w:rsidRPr="004C2640">
        <w:rPr>
          <w:rFonts w:ascii="Arial" w:hAnsi="Arial" w:cs="Arial"/>
          <w:sz w:val="22"/>
          <w:szCs w:val="22"/>
        </w:rPr>
        <w:t>1</w:t>
      </w:r>
      <w:r w:rsidR="00FD6081" w:rsidRPr="004C2640">
        <w:rPr>
          <w:rFonts w:ascii="Arial" w:hAnsi="Arial" w:cs="Arial"/>
          <w:sz w:val="22"/>
          <w:szCs w:val="22"/>
        </w:rPr>
        <w:t>4</w:t>
      </w:r>
      <w:r w:rsidR="005A785C" w:rsidRPr="004C2640">
        <w:rPr>
          <w:rFonts w:ascii="Arial" w:hAnsi="Arial" w:cs="Arial"/>
          <w:sz w:val="22"/>
          <w:szCs w:val="22"/>
        </w:rPr>
        <w:t xml:space="preserve"> </w:t>
      </w:r>
      <w:r w:rsidR="004C3A41" w:rsidRPr="004C2640">
        <w:rPr>
          <w:rFonts w:ascii="Arial" w:hAnsi="Arial" w:cs="Arial"/>
          <w:sz w:val="22"/>
          <w:szCs w:val="22"/>
        </w:rPr>
        <w:t xml:space="preserve">ust. 3 pkt </w:t>
      </w:r>
      <w:r w:rsidR="00EF568A" w:rsidRPr="004C2640">
        <w:rPr>
          <w:rFonts w:ascii="Arial" w:hAnsi="Arial" w:cs="Arial"/>
          <w:sz w:val="22"/>
          <w:szCs w:val="22"/>
        </w:rPr>
        <w:t>3.2</w:t>
      </w:r>
      <w:r w:rsidR="004C3A41" w:rsidRPr="004C2640">
        <w:rPr>
          <w:rFonts w:ascii="Arial" w:hAnsi="Arial" w:cs="Arial"/>
          <w:sz w:val="22"/>
          <w:szCs w:val="22"/>
        </w:rPr>
        <w:t xml:space="preserve"> Umowy</w:t>
      </w:r>
      <w:r w:rsidR="00EF568A" w:rsidRPr="004C2640">
        <w:rPr>
          <w:rFonts w:ascii="Arial" w:hAnsi="Arial" w:cs="Arial"/>
          <w:sz w:val="22"/>
          <w:szCs w:val="22"/>
        </w:rPr>
        <w:t>.</w:t>
      </w:r>
    </w:p>
    <w:p w14:paraId="51B6CE30" w14:textId="5B70512A" w:rsidR="00A763C0" w:rsidRPr="004C2640" w:rsidRDefault="00F51CEA" w:rsidP="001C50A9">
      <w:pPr>
        <w:overflowPunct/>
        <w:autoSpaceDE/>
        <w:spacing w:after="120" w:line="23" w:lineRule="atLeast"/>
        <w:ind w:left="426" w:hanging="426"/>
        <w:jc w:val="both"/>
        <w:textAlignment w:val="auto"/>
        <w:rPr>
          <w:rFonts w:ascii="Arial" w:hAnsi="Arial" w:cs="Arial"/>
          <w:sz w:val="22"/>
          <w:szCs w:val="22"/>
        </w:rPr>
      </w:pPr>
      <w:r w:rsidRPr="004C2640">
        <w:rPr>
          <w:rFonts w:ascii="Arial" w:hAnsi="Arial" w:cs="Arial"/>
          <w:sz w:val="22"/>
          <w:szCs w:val="22"/>
        </w:rPr>
        <w:lastRenderedPageBreak/>
        <w:t>16</w:t>
      </w:r>
      <w:r w:rsidR="00471440" w:rsidRPr="004C2640">
        <w:rPr>
          <w:rFonts w:ascii="Arial" w:hAnsi="Arial" w:cs="Arial"/>
          <w:sz w:val="22"/>
          <w:szCs w:val="22"/>
        </w:rPr>
        <w:t xml:space="preserve">. </w:t>
      </w:r>
      <w:r w:rsidR="00471440" w:rsidRPr="004C2640">
        <w:rPr>
          <w:rFonts w:ascii="Arial" w:hAnsi="Arial" w:cs="Arial"/>
          <w:sz w:val="22"/>
          <w:szCs w:val="22"/>
        </w:rPr>
        <w:tab/>
      </w:r>
      <w:r w:rsidR="007D018B" w:rsidRPr="004C2640">
        <w:rPr>
          <w:rFonts w:ascii="Arial" w:hAnsi="Arial" w:cs="Arial"/>
          <w:sz w:val="22"/>
          <w:szCs w:val="22"/>
        </w:rPr>
        <w:t>Powyższe z</w:t>
      </w:r>
      <w:r w:rsidR="00A763C0" w:rsidRPr="004C2640">
        <w:rPr>
          <w:rFonts w:ascii="Arial" w:hAnsi="Arial" w:cs="Arial"/>
          <w:sz w:val="22"/>
          <w:szCs w:val="22"/>
        </w:rPr>
        <w:t>apisy stosuje się także w przypadku zawierania umów przez Podwykonawców z dalszymi podwykonawcami.</w:t>
      </w:r>
    </w:p>
    <w:p w14:paraId="2569F5C0" w14:textId="77777777" w:rsidR="004C3A41" w:rsidRPr="004C2640" w:rsidRDefault="004C3A41" w:rsidP="004C3A41">
      <w:pPr>
        <w:pStyle w:val="Akapitzlist"/>
        <w:numPr>
          <w:ilvl w:val="0"/>
          <w:numId w:val="61"/>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Wykonawca zobowiązany jest do zawarcia w umowie z Podwykonawcą postanowień zobowiązujących Podwykonawcę do uzyskania każdorazowej zgody Wykonawcy na zawarcie umowy z Dalszym podwykonawcą, którą to zgodę Podwykonawca zobowiązany jest przedłożyć wraz z projektem umowy  Zamawiającemu.</w:t>
      </w:r>
    </w:p>
    <w:p w14:paraId="733979D8" w14:textId="1226D241" w:rsidR="004C3A41" w:rsidRPr="004C2640" w:rsidRDefault="004C3A41" w:rsidP="004C3A41">
      <w:pPr>
        <w:pStyle w:val="Akapitzlist"/>
        <w:numPr>
          <w:ilvl w:val="0"/>
          <w:numId w:val="61"/>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Umowa z Podwykonawcą nie może zawierać postanowień kształtujących prawa i obowiązki Podwykonawcy RB, w zakresie kar umownych oraz postanowień dotyczących warunków wypłaty wynagrodzenia, w sposób dla niego mniej korzystny niż prawa i obowiązki Wykonawcy, ukształtowane postanowieniami umowy zawartej między Zamawiającym a Wykonawcą.</w:t>
      </w:r>
    </w:p>
    <w:p w14:paraId="6D10F6EE" w14:textId="77777777" w:rsidR="00A763C0" w:rsidRPr="004C2640" w:rsidRDefault="00A763C0" w:rsidP="00720C44">
      <w:pPr>
        <w:spacing w:after="120" w:line="23" w:lineRule="atLeast"/>
        <w:jc w:val="center"/>
        <w:rPr>
          <w:rFonts w:ascii="Arial" w:hAnsi="Arial" w:cs="Arial"/>
          <w:b/>
          <w:sz w:val="22"/>
          <w:szCs w:val="22"/>
        </w:rPr>
      </w:pPr>
    </w:p>
    <w:p w14:paraId="3EDDED17" w14:textId="737F34A7" w:rsidR="00A763C0" w:rsidRPr="004C2640" w:rsidRDefault="00607CB0" w:rsidP="00720C44">
      <w:pPr>
        <w:spacing w:after="120" w:line="23" w:lineRule="atLeast"/>
        <w:jc w:val="center"/>
        <w:rPr>
          <w:rFonts w:ascii="Arial" w:hAnsi="Arial" w:cs="Arial"/>
          <w:b/>
          <w:sz w:val="22"/>
          <w:szCs w:val="22"/>
        </w:rPr>
      </w:pPr>
      <w:r w:rsidRPr="004C2640">
        <w:rPr>
          <w:rFonts w:ascii="Arial" w:hAnsi="Arial" w:cs="Arial"/>
          <w:b/>
          <w:sz w:val="22"/>
          <w:szCs w:val="22"/>
        </w:rPr>
        <w:t>§ 1</w:t>
      </w:r>
      <w:r w:rsidR="004B1AA6" w:rsidRPr="004C2640">
        <w:rPr>
          <w:rFonts w:ascii="Arial" w:hAnsi="Arial" w:cs="Arial"/>
          <w:b/>
          <w:sz w:val="22"/>
          <w:szCs w:val="22"/>
        </w:rPr>
        <w:t>2</w:t>
      </w:r>
    </w:p>
    <w:p w14:paraId="62DD6318" w14:textId="77777777" w:rsidR="00206BCF" w:rsidRPr="004C2640" w:rsidRDefault="00206BCF" w:rsidP="00720C44">
      <w:pPr>
        <w:spacing w:after="120" w:line="23" w:lineRule="atLeast"/>
        <w:jc w:val="center"/>
        <w:rPr>
          <w:rFonts w:ascii="Arial" w:hAnsi="Arial" w:cs="Arial"/>
          <w:sz w:val="22"/>
          <w:szCs w:val="22"/>
        </w:rPr>
      </w:pPr>
      <w:r w:rsidRPr="004C2640">
        <w:rPr>
          <w:rFonts w:ascii="Arial" w:hAnsi="Arial" w:cs="Arial"/>
          <w:b/>
          <w:sz w:val="22"/>
          <w:szCs w:val="22"/>
        </w:rPr>
        <w:t>Rękojmia za wady</w:t>
      </w:r>
    </w:p>
    <w:p w14:paraId="5B446C84" w14:textId="42302775" w:rsidR="00FD0CAC" w:rsidRPr="004C2640" w:rsidRDefault="00FD0CAC" w:rsidP="00B24314">
      <w:pPr>
        <w:numPr>
          <w:ilvl w:val="0"/>
          <w:numId w:val="3"/>
        </w:numPr>
        <w:spacing w:after="120" w:line="23" w:lineRule="atLeast"/>
        <w:jc w:val="both"/>
        <w:rPr>
          <w:rFonts w:ascii="Arial" w:hAnsi="Arial" w:cs="Arial"/>
          <w:sz w:val="22"/>
          <w:szCs w:val="22"/>
        </w:rPr>
      </w:pPr>
      <w:r w:rsidRPr="004C2640">
        <w:rPr>
          <w:rFonts w:ascii="Arial" w:hAnsi="Arial" w:cs="Arial"/>
          <w:sz w:val="22"/>
          <w:szCs w:val="22"/>
        </w:rPr>
        <w:t>Wykonawca jest odpowiedzialny względem Zamawiającego</w:t>
      </w:r>
      <w:r w:rsidR="005D3B3B" w:rsidRPr="004C2640">
        <w:rPr>
          <w:rFonts w:ascii="Arial" w:hAnsi="Arial" w:cs="Arial"/>
          <w:sz w:val="22"/>
          <w:szCs w:val="22"/>
        </w:rPr>
        <w:t xml:space="preserve"> </w:t>
      </w:r>
      <w:r w:rsidR="00665127">
        <w:rPr>
          <w:rFonts w:ascii="Arial" w:hAnsi="Arial" w:cs="Arial"/>
          <w:sz w:val="22"/>
          <w:szCs w:val="22"/>
        </w:rPr>
        <w:t xml:space="preserve">każdorazowo </w:t>
      </w:r>
      <w:r w:rsidR="005D3B3B" w:rsidRPr="004C2640">
        <w:rPr>
          <w:rFonts w:ascii="Arial" w:hAnsi="Arial" w:cs="Arial"/>
          <w:sz w:val="22"/>
          <w:szCs w:val="22"/>
        </w:rPr>
        <w:t>od</w:t>
      </w:r>
      <w:r w:rsidRPr="004C2640">
        <w:rPr>
          <w:rFonts w:ascii="Arial" w:hAnsi="Arial" w:cs="Arial"/>
          <w:sz w:val="22"/>
          <w:szCs w:val="22"/>
        </w:rPr>
        <w:t xml:space="preserve"> </w:t>
      </w:r>
      <w:r w:rsidR="00B24314" w:rsidRPr="004C2640">
        <w:rPr>
          <w:rFonts w:ascii="Arial" w:hAnsi="Arial" w:cs="Arial"/>
          <w:sz w:val="22"/>
          <w:szCs w:val="22"/>
        </w:rPr>
        <w:t xml:space="preserve">daty podpisania przez Strony </w:t>
      </w:r>
      <w:r w:rsidR="0034353C">
        <w:rPr>
          <w:rFonts w:ascii="Arial" w:hAnsi="Arial" w:cs="Arial"/>
          <w:sz w:val="22"/>
          <w:szCs w:val="22"/>
        </w:rPr>
        <w:t xml:space="preserve">każdego </w:t>
      </w:r>
      <w:r w:rsidR="00665127">
        <w:rPr>
          <w:rFonts w:ascii="Arial" w:hAnsi="Arial" w:cs="Arial"/>
          <w:sz w:val="22"/>
          <w:szCs w:val="22"/>
        </w:rPr>
        <w:t xml:space="preserve">Protokołu odbioru </w:t>
      </w:r>
      <w:r w:rsidRPr="004C2640">
        <w:rPr>
          <w:rFonts w:ascii="Arial" w:hAnsi="Arial" w:cs="Arial"/>
          <w:sz w:val="22"/>
          <w:szCs w:val="22"/>
        </w:rPr>
        <w:t>, jeżeli Przedmiot Umowy ma wady zmniejszające jego wartość lub użyteczność w stosunku do celu wynikającego z Umowy lub jest obciążony prawem osoby trzeciej (rękojmia za wady).</w:t>
      </w:r>
    </w:p>
    <w:p w14:paraId="0ADEB4CD" w14:textId="77777777"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Odpowiedzialność z tytułu rękojmi za wady, o </w:t>
      </w:r>
      <w:proofErr w:type="spellStart"/>
      <w:r w:rsidRPr="004C2640">
        <w:rPr>
          <w:rFonts w:ascii="Arial" w:hAnsi="Arial" w:cs="Arial"/>
          <w:sz w:val="22"/>
          <w:szCs w:val="22"/>
        </w:rPr>
        <w:t>kt</w:t>
      </w:r>
      <w:proofErr w:type="spellEnd"/>
      <w:r w:rsidRPr="004C2640">
        <w:rPr>
          <w:rFonts w:ascii="Arial" w:hAnsi="Arial" w:cs="Arial"/>
          <w:sz w:val="22"/>
          <w:szCs w:val="22"/>
          <w:lang w:val="es-ES_tradnl"/>
        </w:rPr>
        <w:t>ó</w:t>
      </w:r>
      <w:r w:rsidRPr="004C2640">
        <w:rPr>
          <w:rFonts w:ascii="Arial" w:hAnsi="Arial" w:cs="Arial"/>
          <w:sz w:val="22"/>
          <w:szCs w:val="22"/>
        </w:rPr>
        <w:t>rej mowa w ust. 1, opiera się na zasadach określonych w Kodeksie cywilnym - z zastrzeżeniem postanowień niniejszego paragrafu.</w:t>
      </w:r>
    </w:p>
    <w:p w14:paraId="1CCAC8C2" w14:textId="77777777"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Udzielona rękojmia nie narusza prawa Zamawiającego do dochodzenia roszczeń o naprawienie szkody w pełnej wysokości na zasadach określonych w Kodeksie cywilnym.</w:t>
      </w:r>
    </w:p>
    <w:p w14:paraId="2A847B5E" w14:textId="1DE3B104"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Rękojmia za każ</w:t>
      </w:r>
      <w:proofErr w:type="spellStart"/>
      <w:r w:rsidRPr="004C2640">
        <w:rPr>
          <w:rFonts w:ascii="Arial" w:hAnsi="Arial" w:cs="Arial"/>
          <w:sz w:val="22"/>
          <w:szCs w:val="22"/>
          <w:lang w:val="en-US"/>
        </w:rPr>
        <w:t>dy</w:t>
      </w:r>
      <w:proofErr w:type="spellEnd"/>
      <w:r w:rsidRPr="004C2640">
        <w:rPr>
          <w:rFonts w:ascii="Arial" w:hAnsi="Arial" w:cs="Arial"/>
          <w:sz w:val="22"/>
          <w:szCs w:val="22"/>
          <w:lang w:val="en-US"/>
        </w:rPr>
        <w:t xml:space="preserve"> element Rob</w:t>
      </w:r>
      <w:r w:rsidRPr="004C2640">
        <w:rPr>
          <w:rFonts w:ascii="Arial" w:hAnsi="Arial" w:cs="Arial"/>
          <w:sz w:val="22"/>
          <w:szCs w:val="22"/>
          <w:lang w:val="es-ES_tradnl"/>
        </w:rPr>
        <w:t>ó</w:t>
      </w:r>
      <w:r w:rsidRPr="004C2640">
        <w:rPr>
          <w:rFonts w:ascii="Arial" w:hAnsi="Arial" w:cs="Arial"/>
          <w:sz w:val="22"/>
          <w:szCs w:val="22"/>
        </w:rPr>
        <w:t>t jest r</w:t>
      </w:r>
      <w:r w:rsidRPr="004C2640">
        <w:rPr>
          <w:rFonts w:ascii="Arial" w:hAnsi="Arial" w:cs="Arial"/>
          <w:sz w:val="22"/>
          <w:szCs w:val="22"/>
          <w:lang w:val="es-ES_tradnl"/>
        </w:rPr>
        <w:t>ó</w:t>
      </w:r>
      <w:proofErr w:type="spellStart"/>
      <w:r w:rsidRPr="004C2640">
        <w:rPr>
          <w:rFonts w:ascii="Arial" w:hAnsi="Arial" w:cs="Arial"/>
          <w:sz w:val="22"/>
          <w:szCs w:val="22"/>
        </w:rPr>
        <w:t>wna</w:t>
      </w:r>
      <w:proofErr w:type="spellEnd"/>
      <w:r w:rsidRPr="004C2640">
        <w:rPr>
          <w:rFonts w:ascii="Arial" w:hAnsi="Arial" w:cs="Arial"/>
          <w:sz w:val="22"/>
          <w:szCs w:val="22"/>
        </w:rPr>
        <w:t xml:space="preserve"> okresowi gwarancji, liczonemu</w:t>
      </w:r>
      <w:r w:rsidR="00665127">
        <w:rPr>
          <w:rFonts w:ascii="Arial" w:hAnsi="Arial" w:cs="Arial"/>
          <w:sz w:val="22"/>
          <w:szCs w:val="22"/>
        </w:rPr>
        <w:t xml:space="preserve"> każdorazowo</w:t>
      </w:r>
      <w:r w:rsidRPr="004C2640">
        <w:rPr>
          <w:rFonts w:ascii="Arial" w:hAnsi="Arial" w:cs="Arial"/>
          <w:sz w:val="22"/>
          <w:szCs w:val="22"/>
        </w:rPr>
        <w:t xml:space="preserve"> od dnia podpisania przez Strony </w:t>
      </w:r>
      <w:r w:rsidR="0034353C">
        <w:rPr>
          <w:rFonts w:ascii="Arial" w:hAnsi="Arial" w:cs="Arial"/>
          <w:sz w:val="22"/>
          <w:szCs w:val="22"/>
        </w:rPr>
        <w:t xml:space="preserve">każdego </w:t>
      </w:r>
      <w:r w:rsidRPr="004C2640">
        <w:rPr>
          <w:rFonts w:ascii="Arial" w:hAnsi="Arial" w:cs="Arial"/>
          <w:sz w:val="22"/>
          <w:szCs w:val="22"/>
        </w:rPr>
        <w:t xml:space="preserve">Protokołu </w:t>
      </w:r>
      <w:r w:rsidR="00665127">
        <w:rPr>
          <w:rFonts w:ascii="Arial" w:hAnsi="Arial" w:cs="Arial"/>
          <w:sz w:val="22"/>
          <w:szCs w:val="22"/>
        </w:rPr>
        <w:t>odbioru</w:t>
      </w:r>
      <w:r w:rsidRPr="004C2640">
        <w:rPr>
          <w:rFonts w:ascii="Arial" w:hAnsi="Arial" w:cs="Arial"/>
          <w:sz w:val="22"/>
          <w:szCs w:val="22"/>
        </w:rPr>
        <w:t xml:space="preserve"> bez zastrzeżeń.</w:t>
      </w:r>
    </w:p>
    <w:p w14:paraId="377D842A" w14:textId="77777777"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O wykryciu wady Zamawiający jest obowiązany zawiadomić Wykonawcę pisemnie w terminie 30 dni od daty powzięcia wiadomości o wadzie pod rygorem utraty uprawnień z tytułu rękojmi.</w:t>
      </w:r>
    </w:p>
    <w:p w14:paraId="65440FE1" w14:textId="77777777"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Wykonawca obowiązany jest usunąć wadę w terminie 7 dni od daty powiadomienia lub w wyjątkowych przypadkach, w terminie uzgodnionym między Stronami określonym w protokole potwierdzającym także istnienie wady, ustalony </w:t>
      </w:r>
      <w:proofErr w:type="spellStart"/>
      <w:r w:rsidRPr="004C2640">
        <w:rPr>
          <w:rFonts w:ascii="Arial" w:hAnsi="Arial" w:cs="Arial"/>
          <w:sz w:val="22"/>
          <w:szCs w:val="22"/>
        </w:rPr>
        <w:t>spos</w:t>
      </w:r>
      <w:proofErr w:type="spellEnd"/>
      <w:r w:rsidRPr="004C2640">
        <w:rPr>
          <w:rFonts w:ascii="Arial" w:hAnsi="Arial" w:cs="Arial"/>
          <w:sz w:val="22"/>
          <w:szCs w:val="22"/>
          <w:lang w:val="es-ES_tradnl"/>
        </w:rPr>
        <w:t>ó</w:t>
      </w:r>
      <w:r w:rsidRPr="004C2640">
        <w:rPr>
          <w:rFonts w:ascii="Arial" w:hAnsi="Arial" w:cs="Arial"/>
          <w:sz w:val="22"/>
          <w:szCs w:val="22"/>
        </w:rPr>
        <w:t xml:space="preserve">b jej usunięcia oraz fakt dokonania oględzin, o </w:t>
      </w:r>
      <w:proofErr w:type="spellStart"/>
      <w:r w:rsidRPr="004C2640">
        <w:rPr>
          <w:rFonts w:ascii="Arial" w:hAnsi="Arial" w:cs="Arial"/>
          <w:sz w:val="22"/>
          <w:szCs w:val="22"/>
        </w:rPr>
        <w:t>kt</w:t>
      </w:r>
      <w:proofErr w:type="spellEnd"/>
      <w:r w:rsidRPr="004C2640">
        <w:rPr>
          <w:rFonts w:ascii="Arial" w:hAnsi="Arial" w:cs="Arial"/>
          <w:sz w:val="22"/>
          <w:szCs w:val="22"/>
          <w:lang w:val="es-ES_tradnl"/>
        </w:rPr>
        <w:t>ó</w:t>
      </w:r>
      <w:proofErr w:type="spellStart"/>
      <w:r w:rsidRPr="004C2640">
        <w:rPr>
          <w:rFonts w:ascii="Arial" w:hAnsi="Arial" w:cs="Arial"/>
          <w:sz w:val="22"/>
          <w:szCs w:val="22"/>
        </w:rPr>
        <w:t>rych</w:t>
      </w:r>
      <w:proofErr w:type="spellEnd"/>
      <w:r w:rsidRPr="004C2640">
        <w:rPr>
          <w:rFonts w:ascii="Arial" w:hAnsi="Arial" w:cs="Arial"/>
          <w:sz w:val="22"/>
          <w:szCs w:val="22"/>
        </w:rPr>
        <w:t xml:space="preserve"> mowa w ust. 7, jeśli zostały przeprowadzone. </w:t>
      </w:r>
    </w:p>
    <w:p w14:paraId="7F2215A8" w14:textId="77777777"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W przypadku wad fizycznych Zamawiający w zawiadomieniu o wykryciu wady fizycznej wyznaczy termin i miejsce oględzin. </w:t>
      </w:r>
    </w:p>
    <w:p w14:paraId="59A5D5F3" w14:textId="77777777" w:rsidR="004C3A41" w:rsidRPr="004C2640" w:rsidRDefault="004C3A41" w:rsidP="004C3A41">
      <w:pPr>
        <w:numPr>
          <w:ilvl w:val="0"/>
          <w:numId w:val="3"/>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4C2640">
        <w:rPr>
          <w:rFonts w:ascii="Arial" w:hAnsi="Arial" w:cs="Arial"/>
          <w:sz w:val="22"/>
          <w:szCs w:val="22"/>
        </w:rPr>
        <w:t>Usunięcie wady fizycznej powinno być stwierdzone protokolarnie.</w:t>
      </w:r>
    </w:p>
    <w:p w14:paraId="5752499B" w14:textId="77777777" w:rsidR="004C3A41" w:rsidRPr="004C2640" w:rsidRDefault="004C3A41" w:rsidP="00521B4C">
      <w:pPr>
        <w:spacing w:after="120" w:line="23" w:lineRule="atLeast"/>
        <w:jc w:val="both"/>
        <w:rPr>
          <w:rFonts w:ascii="Arial" w:hAnsi="Arial" w:cs="Arial"/>
          <w:sz w:val="22"/>
          <w:szCs w:val="22"/>
        </w:rPr>
      </w:pPr>
    </w:p>
    <w:p w14:paraId="5CEA10C7" w14:textId="77777777" w:rsidR="00CD27C4" w:rsidRPr="004C2640" w:rsidRDefault="00CD27C4" w:rsidP="00720C44">
      <w:pPr>
        <w:spacing w:after="120" w:line="23" w:lineRule="atLeast"/>
        <w:jc w:val="both"/>
        <w:rPr>
          <w:rFonts w:ascii="Arial" w:hAnsi="Arial" w:cs="Arial"/>
          <w:sz w:val="22"/>
          <w:szCs w:val="22"/>
        </w:rPr>
      </w:pPr>
    </w:p>
    <w:p w14:paraId="1A928653" w14:textId="7F68B2BA" w:rsidR="00206BCF" w:rsidRPr="004C2640" w:rsidRDefault="00206BCF" w:rsidP="00720C44">
      <w:pPr>
        <w:spacing w:after="120" w:line="23" w:lineRule="atLeast"/>
        <w:jc w:val="center"/>
        <w:rPr>
          <w:rFonts w:ascii="Arial" w:hAnsi="Arial" w:cs="Arial"/>
          <w:b/>
          <w:sz w:val="22"/>
          <w:szCs w:val="22"/>
        </w:rPr>
      </w:pPr>
      <w:r w:rsidRPr="004C2640">
        <w:rPr>
          <w:rFonts w:ascii="Arial" w:hAnsi="Arial" w:cs="Arial"/>
          <w:b/>
          <w:sz w:val="22"/>
          <w:szCs w:val="22"/>
        </w:rPr>
        <w:t xml:space="preserve">§ </w:t>
      </w:r>
      <w:r w:rsidR="00865F0C" w:rsidRPr="004C2640">
        <w:rPr>
          <w:rFonts w:ascii="Arial" w:hAnsi="Arial" w:cs="Arial"/>
          <w:b/>
          <w:sz w:val="22"/>
          <w:szCs w:val="22"/>
        </w:rPr>
        <w:t>1</w:t>
      </w:r>
      <w:r w:rsidR="004B1AA6" w:rsidRPr="004C2640">
        <w:rPr>
          <w:rFonts w:ascii="Arial" w:hAnsi="Arial" w:cs="Arial"/>
          <w:b/>
          <w:sz w:val="22"/>
          <w:szCs w:val="22"/>
        </w:rPr>
        <w:t>3</w:t>
      </w:r>
    </w:p>
    <w:p w14:paraId="0237E470" w14:textId="77777777" w:rsidR="00206BCF" w:rsidRPr="004C2640" w:rsidRDefault="00206BCF" w:rsidP="00720C44">
      <w:pPr>
        <w:spacing w:after="120" w:line="23" w:lineRule="atLeast"/>
        <w:jc w:val="center"/>
        <w:rPr>
          <w:rFonts w:ascii="Arial" w:hAnsi="Arial" w:cs="Arial"/>
          <w:sz w:val="22"/>
          <w:szCs w:val="22"/>
        </w:rPr>
      </w:pPr>
      <w:r w:rsidRPr="004C2640">
        <w:rPr>
          <w:rFonts w:ascii="Arial" w:hAnsi="Arial" w:cs="Arial"/>
          <w:b/>
          <w:sz w:val="22"/>
          <w:szCs w:val="22"/>
        </w:rPr>
        <w:t>Gwarancja jakości</w:t>
      </w:r>
    </w:p>
    <w:p w14:paraId="35435EB3" w14:textId="0015B0F9" w:rsidR="00206BCF" w:rsidRPr="004C2640" w:rsidRDefault="00FD0CAC" w:rsidP="00FD0CAC">
      <w:pPr>
        <w:numPr>
          <w:ilvl w:val="0"/>
          <w:numId w:val="13"/>
        </w:numPr>
        <w:spacing w:after="120" w:line="23" w:lineRule="atLeast"/>
        <w:jc w:val="both"/>
        <w:rPr>
          <w:rFonts w:ascii="Arial" w:eastAsia="Arial" w:hAnsi="Arial" w:cs="Arial"/>
          <w:sz w:val="22"/>
          <w:szCs w:val="22"/>
        </w:rPr>
      </w:pPr>
      <w:r w:rsidRPr="004C2640">
        <w:rPr>
          <w:rFonts w:ascii="Arial" w:hAnsi="Arial" w:cs="Arial"/>
          <w:sz w:val="22"/>
          <w:szCs w:val="22"/>
        </w:rPr>
        <w:t xml:space="preserve">Na wykonane prace stanowiące Przedmiot Umowy </w:t>
      </w:r>
      <w:r w:rsidR="00206BCF" w:rsidRPr="004C2640">
        <w:rPr>
          <w:rFonts w:ascii="Arial" w:hAnsi="Arial" w:cs="Arial"/>
          <w:sz w:val="22"/>
          <w:szCs w:val="22"/>
        </w:rPr>
        <w:t>Wykonawca udzieli Zamawiającemu pisemnej gwarancji jakości na okres</w:t>
      </w:r>
      <w:r w:rsidR="00315612" w:rsidRPr="004C2640">
        <w:rPr>
          <w:rFonts w:ascii="Arial" w:hAnsi="Arial" w:cs="Arial"/>
          <w:sz w:val="22"/>
          <w:szCs w:val="22"/>
        </w:rPr>
        <w:t xml:space="preserve"> 24</w:t>
      </w:r>
      <w:r w:rsidR="00B65A41" w:rsidRPr="004C2640">
        <w:rPr>
          <w:rFonts w:ascii="Arial" w:hAnsi="Arial" w:cs="Arial"/>
          <w:sz w:val="22"/>
          <w:szCs w:val="22"/>
        </w:rPr>
        <w:t xml:space="preserve"> </w:t>
      </w:r>
      <w:r w:rsidR="00206BCF" w:rsidRPr="004C2640">
        <w:rPr>
          <w:rFonts w:ascii="Arial" w:hAnsi="Arial" w:cs="Arial"/>
          <w:sz w:val="22"/>
          <w:szCs w:val="22"/>
        </w:rPr>
        <w:t xml:space="preserve">miesięcy </w:t>
      </w:r>
      <w:r w:rsidR="00665127">
        <w:rPr>
          <w:rFonts w:ascii="Arial" w:hAnsi="Arial" w:cs="Arial"/>
          <w:sz w:val="22"/>
          <w:szCs w:val="22"/>
        </w:rPr>
        <w:t xml:space="preserve">każdorazowo </w:t>
      </w:r>
      <w:r w:rsidR="00206BCF" w:rsidRPr="004C2640">
        <w:rPr>
          <w:rFonts w:ascii="Arial" w:hAnsi="Arial" w:cs="Arial"/>
          <w:sz w:val="22"/>
          <w:szCs w:val="22"/>
        </w:rPr>
        <w:t xml:space="preserve">od daty podpisania przez Strony </w:t>
      </w:r>
      <w:r w:rsidR="00242ED6">
        <w:rPr>
          <w:rFonts w:ascii="Arial" w:hAnsi="Arial" w:cs="Arial"/>
          <w:sz w:val="22"/>
          <w:szCs w:val="22"/>
        </w:rPr>
        <w:t xml:space="preserve">każdego </w:t>
      </w:r>
      <w:r w:rsidR="00665127">
        <w:rPr>
          <w:rFonts w:ascii="Arial" w:hAnsi="Arial" w:cs="Arial"/>
          <w:sz w:val="22"/>
          <w:szCs w:val="22"/>
        </w:rPr>
        <w:t>Protokołu odbioru</w:t>
      </w:r>
      <w:r w:rsidR="00206BCF" w:rsidRPr="004C2640">
        <w:rPr>
          <w:rFonts w:ascii="Arial" w:hAnsi="Arial" w:cs="Arial"/>
          <w:sz w:val="22"/>
          <w:szCs w:val="22"/>
        </w:rPr>
        <w:t>.</w:t>
      </w:r>
    </w:p>
    <w:p w14:paraId="7494D3D7" w14:textId="0B1C5E16" w:rsidR="00206BCF" w:rsidRPr="004C2640" w:rsidRDefault="00206BCF" w:rsidP="002C73A9">
      <w:pPr>
        <w:numPr>
          <w:ilvl w:val="0"/>
          <w:numId w:val="13"/>
        </w:numPr>
        <w:spacing w:after="120" w:line="23" w:lineRule="atLeast"/>
        <w:jc w:val="both"/>
        <w:rPr>
          <w:rFonts w:ascii="Arial" w:hAnsi="Arial" w:cs="Arial"/>
          <w:sz w:val="22"/>
          <w:szCs w:val="22"/>
        </w:rPr>
      </w:pPr>
      <w:r w:rsidRPr="004C2640">
        <w:rPr>
          <w:rFonts w:ascii="Arial" w:eastAsia="Arial" w:hAnsi="Arial" w:cs="Arial"/>
          <w:sz w:val="22"/>
          <w:szCs w:val="22"/>
        </w:rPr>
        <w:t xml:space="preserve"> </w:t>
      </w:r>
      <w:r w:rsidRPr="004C2640">
        <w:rPr>
          <w:rFonts w:ascii="Arial" w:hAnsi="Arial" w:cs="Arial"/>
          <w:sz w:val="22"/>
          <w:szCs w:val="22"/>
        </w:rPr>
        <w:t xml:space="preserve">Szczegółowe warunki </w:t>
      </w:r>
      <w:r w:rsidR="00DE3BA0" w:rsidRPr="004C2640">
        <w:rPr>
          <w:rFonts w:ascii="Arial" w:hAnsi="Arial" w:cs="Arial"/>
          <w:sz w:val="22"/>
          <w:szCs w:val="22"/>
        </w:rPr>
        <w:t>gwarancji, jakości</w:t>
      </w:r>
      <w:r w:rsidRPr="004C2640">
        <w:rPr>
          <w:rFonts w:ascii="Arial" w:hAnsi="Arial" w:cs="Arial"/>
          <w:sz w:val="22"/>
          <w:szCs w:val="22"/>
        </w:rPr>
        <w:t xml:space="preserve"> i usuwania wad w ramach tej gwarancji określone zostały w Karcie Gwarancyjnej stanowiącej </w:t>
      </w:r>
      <w:r w:rsidRPr="004C2640">
        <w:rPr>
          <w:rFonts w:ascii="Arial" w:hAnsi="Arial" w:cs="Arial"/>
          <w:b/>
          <w:sz w:val="22"/>
          <w:szCs w:val="22"/>
        </w:rPr>
        <w:t>Załącznik nr</w:t>
      </w:r>
      <w:r w:rsidR="0051173B" w:rsidRPr="004C2640">
        <w:rPr>
          <w:rFonts w:ascii="Arial" w:hAnsi="Arial" w:cs="Arial"/>
          <w:b/>
          <w:sz w:val="22"/>
          <w:szCs w:val="22"/>
        </w:rPr>
        <w:t>3</w:t>
      </w:r>
      <w:r w:rsidR="00BD0870" w:rsidRPr="004C2640">
        <w:rPr>
          <w:rFonts w:ascii="Arial" w:hAnsi="Arial" w:cs="Arial"/>
          <w:sz w:val="22"/>
          <w:szCs w:val="22"/>
        </w:rPr>
        <w:t xml:space="preserve"> </w:t>
      </w:r>
      <w:r w:rsidRPr="004C2640">
        <w:rPr>
          <w:rFonts w:ascii="Arial" w:hAnsi="Arial" w:cs="Arial"/>
          <w:sz w:val="22"/>
          <w:szCs w:val="22"/>
        </w:rPr>
        <w:t>do Umowy.</w:t>
      </w:r>
    </w:p>
    <w:p w14:paraId="0C8FD5A5" w14:textId="77777777" w:rsidR="00607CB0" w:rsidRPr="004C2640" w:rsidRDefault="00206BCF" w:rsidP="002C73A9">
      <w:pPr>
        <w:numPr>
          <w:ilvl w:val="0"/>
          <w:numId w:val="13"/>
        </w:numPr>
        <w:spacing w:after="120" w:line="23" w:lineRule="atLeast"/>
        <w:jc w:val="both"/>
        <w:rPr>
          <w:rFonts w:ascii="Arial" w:hAnsi="Arial" w:cs="Arial"/>
          <w:sz w:val="22"/>
          <w:szCs w:val="22"/>
        </w:rPr>
      </w:pPr>
      <w:r w:rsidRPr="004C2640">
        <w:rPr>
          <w:rFonts w:ascii="Arial" w:hAnsi="Arial" w:cs="Arial"/>
          <w:sz w:val="22"/>
          <w:szCs w:val="22"/>
        </w:rPr>
        <w:t xml:space="preserve">Wykonanie uprawnień z tytułu </w:t>
      </w:r>
      <w:r w:rsidR="00DE3BA0" w:rsidRPr="004C2640">
        <w:rPr>
          <w:rFonts w:ascii="Arial" w:hAnsi="Arial" w:cs="Arial"/>
          <w:sz w:val="22"/>
          <w:szCs w:val="22"/>
        </w:rPr>
        <w:t>gwarancji, jakości</w:t>
      </w:r>
      <w:r w:rsidRPr="004C2640">
        <w:rPr>
          <w:rFonts w:ascii="Arial" w:hAnsi="Arial" w:cs="Arial"/>
          <w:sz w:val="22"/>
          <w:szCs w:val="22"/>
        </w:rPr>
        <w:t xml:space="preserve"> nie w</w:t>
      </w:r>
      <w:r w:rsidR="00DE3BA0" w:rsidRPr="004C2640">
        <w:rPr>
          <w:rFonts w:ascii="Arial" w:hAnsi="Arial" w:cs="Arial"/>
          <w:sz w:val="22"/>
          <w:szCs w:val="22"/>
        </w:rPr>
        <w:t xml:space="preserve">yłącza możliwości skorzystania </w:t>
      </w:r>
      <w:r w:rsidRPr="004C2640">
        <w:rPr>
          <w:rFonts w:ascii="Arial" w:hAnsi="Arial" w:cs="Arial"/>
          <w:sz w:val="22"/>
          <w:szCs w:val="22"/>
        </w:rPr>
        <w:t>przez Zamawiającego z uprawnień wynikających z rękojmi za wady.</w:t>
      </w:r>
    </w:p>
    <w:p w14:paraId="0503DC35" w14:textId="77777777" w:rsidR="00607CB0" w:rsidRDefault="00607CB0" w:rsidP="00720C44">
      <w:pPr>
        <w:spacing w:after="120" w:line="23" w:lineRule="atLeast"/>
        <w:jc w:val="center"/>
        <w:rPr>
          <w:rFonts w:ascii="Arial" w:hAnsi="Arial" w:cs="Arial"/>
          <w:b/>
          <w:sz w:val="22"/>
          <w:szCs w:val="22"/>
        </w:rPr>
      </w:pPr>
    </w:p>
    <w:p w14:paraId="14B74E20" w14:textId="77777777" w:rsidR="00D95E46" w:rsidRPr="004C2640" w:rsidRDefault="00D95E46" w:rsidP="00720C44">
      <w:pPr>
        <w:spacing w:after="120" w:line="23" w:lineRule="atLeast"/>
        <w:jc w:val="center"/>
        <w:rPr>
          <w:rFonts w:ascii="Arial" w:hAnsi="Arial" w:cs="Arial"/>
          <w:b/>
          <w:sz w:val="22"/>
          <w:szCs w:val="22"/>
        </w:rPr>
      </w:pPr>
    </w:p>
    <w:p w14:paraId="002398C0" w14:textId="2AAA5A79" w:rsidR="00206BCF" w:rsidRPr="004C2640" w:rsidRDefault="00206BCF" w:rsidP="00720C44">
      <w:pPr>
        <w:spacing w:after="120" w:line="23" w:lineRule="atLeast"/>
        <w:jc w:val="center"/>
        <w:rPr>
          <w:rFonts w:ascii="Arial" w:hAnsi="Arial" w:cs="Arial"/>
          <w:b/>
          <w:sz w:val="22"/>
          <w:szCs w:val="22"/>
        </w:rPr>
      </w:pPr>
      <w:r w:rsidRPr="004C2640">
        <w:rPr>
          <w:rFonts w:ascii="Arial" w:hAnsi="Arial" w:cs="Arial"/>
          <w:b/>
          <w:sz w:val="22"/>
          <w:szCs w:val="22"/>
        </w:rPr>
        <w:lastRenderedPageBreak/>
        <w:t xml:space="preserve">§ </w:t>
      </w:r>
      <w:r w:rsidR="00865F0C" w:rsidRPr="004C2640">
        <w:rPr>
          <w:rFonts w:ascii="Arial" w:hAnsi="Arial" w:cs="Arial"/>
          <w:b/>
          <w:sz w:val="22"/>
          <w:szCs w:val="22"/>
        </w:rPr>
        <w:t>1</w:t>
      </w:r>
      <w:r w:rsidR="004B1AA6" w:rsidRPr="004C2640">
        <w:rPr>
          <w:rFonts w:ascii="Arial" w:hAnsi="Arial" w:cs="Arial"/>
          <w:b/>
          <w:sz w:val="22"/>
          <w:szCs w:val="22"/>
        </w:rPr>
        <w:t>4</w:t>
      </w:r>
    </w:p>
    <w:p w14:paraId="70A7B9C4" w14:textId="77777777" w:rsidR="00206BCF" w:rsidRPr="004C2640" w:rsidRDefault="00206BCF" w:rsidP="00720C44">
      <w:pPr>
        <w:spacing w:after="120" w:line="23" w:lineRule="atLeast"/>
        <w:ind w:left="426"/>
        <w:jc w:val="center"/>
        <w:rPr>
          <w:rFonts w:ascii="Arial" w:hAnsi="Arial" w:cs="Arial"/>
          <w:sz w:val="22"/>
          <w:szCs w:val="22"/>
        </w:rPr>
      </w:pPr>
      <w:r w:rsidRPr="004C2640">
        <w:rPr>
          <w:rFonts w:ascii="Arial" w:hAnsi="Arial" w:cs="Arial"/>
          <w:b/>
          <w:sz w:val="22"/>
          <w:szCs w:val="22"/>
        </w:rPr>
        <w:t>Niewykonanie lub nienależyte wykonanie Umowy</w:t>
      </w:r>
    </w:p>
    <w:p w14:paraId="6D8E80FF" w14:textId="77777777" w:rsidR="00206BCF" w:rsidRPr="004C2640" w:rsidRDefault="00206BCF" w:rsidP="002C73A9">
      <w:pPr>
        <w:numPr>
          <w:ilvl w:val="0"/>
          <w:numId w:val="2"/>
        </w:numPr>
        <w:spacing w:after="120" w:line="23" w:lineRule="atLeast"/>
        <w:jc w:val="both"/>
        <w:rPr>
          <w:rFonts w:ascii="Arial" w:eastAsia="Arial" w:hAnsi="Arial" w:cs="Arial"/>
          <w:sz w:val="22"/>
          <w:szCs w:val="22"/>
        </w:rPr>
      </w:pPr>
      <w:r w:rsidRPr="004C2640">
        <w:rPr>
          <w:rFonts w:ascii="Arial" w:hAnsi="Arial" w:cs="Arial"/>
          <w:sz w:val="22"/>
          <w:szCs w:val="22"/>
        </w:rPr>
        <w:t>W razie niewykonania lub nienależytego wykonania Umowy, Wykonawca zobowiązuje się zapłacić Zamawiającemu kary umowne:</w:t>
      </w:r>
    </w:p>
    <w:p w14:paraId="0EF7BB57" w14:textId="6D4C57BE" w:rsidR="00206BCF" w:rsidRPr="004C2640" w:rsidRDefault="00206BCF" w:rsidP="00720C44">
      <w:pPr>
        <w:overflowPunct/>
        <w:autoSpaceDE/>
        <w:spacing w:after="120" w:line="23" w:lineRule="atLeast"/>
        <w:ind w:left="993" w:hanging="567"/>
        <w:jc w:val="both"/>
        <w:textAlignment w:val="auto"/>
        <w:rPr>
          <w:rFonts w:ascii="Arial" w:eastAsia="Arial" w:hAnsi="Arial" w:cs="Arial"/>
          <w:sz w:val="22"/>
          <w:szCs w:val="22"/>
        </w:rPr>
      </w:pPr>
      <w:r w:rsidRPr="004C2640">
        <w:rPr>
          <w:rFonts w:ascii="Arial" w:hAnsi="Arial" w:cs="Arial"/>
          <w:sz w:val="22"/>
          <w:szCs w:val="22"/>
        </w:rPr>
        <w:t>1.1.</w:t>
      </w:r>
      <w:r w:rsidR="007A55CA" w:rsidRPr="004C2640">
        <w:rPr>
          <w:rFonts w:ascii="Arial" w:hAnsi="Arial" w:cs="Arial"/>
          <w:sz w:val="22"/>
          <w:szCs w:val="22"/>
        </w:rPr>
        <w:tab/>
      </w:r>
      <w:r w:rsidRPr="004C2640">
        <w:rPr>
          <w:rFonts w:ascii="Arial" w:hAnsi="Arial" w:cs="Arial"/>
          <w:sz w:val="22"/>
          <w:szCs w:val="22"/>
        </w:rPr>
        <w:t xml:space="preserve">w wysokości </w:t>
      </w:r>
      <w:r w:rsidR="00CE06EB" w:rsidRPr="004C2640">
        <w:rPr>
          <w:rFonts w:ascii="Arial" w:hAnsi="Arial" w:cs="Arial"/>
          <w:sz w:val="22"/>
          <w:szCs w:val="22"/>
        </w:rPr>
        <w:t>20</w:t>
      </w:r>
      <w:r w:rsidRPr="004C2640">
        <w:rPr>
          <w:rFonts w:ascii="Arial" w:hAnsi="Arial" w:cs="Arial"/>
          <w:sz w:val="22"/>
          <w:szCs w:val="22"/>
        </w:rPr>
        <w:t>%</w:t>
      </w:r>
      <w:r w:rsidR="005D39D4" w:rsidRPr="004C2640">
        <w:rPr>
          <w:rFonts w:ascii="Arial" w:hAnsi="Arial" w:cs="Arial"/>
          <w:sz w:val="22"/>
          <w:szCs w:val="22"/>
        </w:rPr>
        <w:t xml:space="preserve"> Wynagrodzenia</w:t>
      </w:r>
      <w:r w:rsidR="009365B0" w:rsidRPr="004C2640">
        <w:rPr>
          <w:rFonts w:ascii="Arial" w:hAnsi="Arial" w:cs="Arial"/>
          <w:sz w:val="22"/>
          <w:szCs w:val="22"/>
        </w:rPr>
        <w:t xml:space="preserve">, </w:t>
      </w:r>
      <w:r w:rsidRPr="004C2640">
        <w:rPr>
          <w:rFonts w:ascii="Arial" w:hAnsi="Arial" w:cs="Arial"/>
          <w:sz w:val="22"/>
          <w:szCs w:val="22"/>
        </w:rPr>
        <w:t xml:space="preserve"> gdy Zamawiający odstąpi od Umowy z przyczyn, za które odpowiada Wykonawca;</w:t>
      </w:r>
    </w:p>
    <w:p w14:paraId="50DAA018" w14:textId="34BE240C" w:rsidR="00206BCF" w:rsidRPr="004C2640" w:rsidRDefault="00206BCF" w:rsidP="00720C44">
      <w:pPr>
        <w:overflowPunct/>
        <w:autoSpaceDE/>
        <w:spacing w:after="120" w:line="23" w:lineRule="atLeast"/>
        <w:ind w:left="993" w:hanging="567"/>
        <w:jc w:val="both"/>
        <w:textAlignment w:val="auto"/>
        <w:rPr>
          <w:rFonts w:ascii="Arial" w:eastAsia="Arial" w:hAnsi="Arial" w:cs="Arial"/>
          <w:sz w:val="22"/>
          <w:szCs w:val="22"/>
        </w:rPr>
      </w:pPr>
      <w:r w:rsidRPr="004C2640">
        <w:rPr>
          <w:rFonts w:ascii="Arial" w:hAnsi="Arial" w:cs="Arial"/>
          <w:sz w:val="22"/>
          <w:szCs w:val="22"/>
        </w:rPr>
        <w:t>1.2.</w:t>
      </w:r>
      <w:r w:rsidR="007A55CA" w:rsidRPr="004C2640">
        <w:rPr>
          <w:rFonts w:ascii="Arial" w:hAnsi="Arial" w:cs="Arial"/>
          <w:sz w:val="22"/>
          <w:szCs w:val="22"/>
        </w:rPr>
        <w:tab/>
      </w:r>
      <w:r w:rsidRPr="004C2640">
        <w:rPr>
          <w:rFonts w:ascii="Arial" w:hAnsi="Arial" w:cs="Arial"/>
          <w:sz w:val="22"/>
          <w:szCs w:val="22"/>
        </w:rPr>
        <w:t xml:space="preserve">w wysokości </w:t>
      </w:r>
      <w:r w:rsidR="00CE06EB" w:rsidRPr="004C2640">
        <w:rPr>
          <w:rFonts w:ascii="Arial" w:hAnsi="Arial" w:cs="Arial"/>
          <w:sz w:val="22"/>
          <w:szCs w:val="22"/>
        </w:rPr>
        <w:t>20</w:t>
      </w:r>
      <w:r w:rsidRPr="004C2640">
        <w:rPr>
          <w:rFonts w:ascii="Arial" w:hAnsi="Arial" w:cs="Arial"/>
          <w:sz w:val="22"/>
          <w:szCs w:val="22"/>
        </w:rPr>
        <w:t xml:space="preserve">% </w:t>
      </w:r>
      <w:r w:rsidR="005D39D4" w:rsidRPr="004C2640">
        <w:rPr>
          <w:rFonts w:ascii="Arial" w:hAnsi="Arial" w:cs="Arial"/>
          <w:sz w:val="22"/>
          <w:szCs w:val="22"/>
        </w:rPr>
        <w:t>Wynagrodzenia</w:t>
      </w:r>
      <w:r w:rsidRPr="004C2640">
        <w:rPr>
          <w:rFonts w:ascii="Arial" w:hAnsi="Arial" w:cs="Arial"/>
          <w:sz w:val="22"/>
          <w:szCs w:val="22"/>
        </w:rPr>
        <w:t>, gdy Wykonawca odstąpi od Umowy z przyczyn za które sam odpowiada;</w:t>
      </w:r>
    </w:p>
    <w:p w14:paraId="6E3C87FE" w14:textId="70C425C6" w:rsidR="009365B0" w:rsidRPr="004C2640" w:rsidRDefault="00206BCF" w:rsidP="009365B0">
      <w:pPr>
        <w:overflowPunct/>
        <w:autoSpaceDE/>
        <w:spacing w:after="120" w:line="23" w:lineRule="atLeast"/>
        <w:ind w:left="993" w:hanging="567"/>
        <w:jc w:val="both"/>
        <w:textAlignment w:val="auto"/>
        <w:rPr>
          <w:rFonts w:ascii="Arial" w:hAnsi="Arial" w:cs="Arial"/>
          <w:sz w:val="22"/>
          <w:szCs w:val="22"/>
        </w:rPr>
      </w:pPr>
      <w:r w:rsidRPr="004C2640">
        <w:rPr>
          <w:rFonts w:ascii="Arial" w:hAnsi="Arial" w:cs="Arial"/>
          <w:sz w:val="22"/>
          <w:szCs w:val="22"/>
        </w:rPr>
        <w:t>1.3.</w:t>
      </w:r>
      <w:r w:rsidR="007A55CA" w:rsidRPr="004C2640">
        <w:rPr>
          <w:rFonts w:ascii="Arial" w:hAnsi="Arial" w:cs="Arial"/>
          <w:sz w:val="22"/>
          <w:szCs w:val="22"/>
        </w:rPr>
        <w:tab/>
      </w:r>
      <w:r w:rsidRPr="004C2640">
        <w:rPr>
          <w:rFonts w:ascii="Arial" w:hAnsi="Arial" w:cs="Arial"/>
          <w:sz w:val="22"/>
          <w:szCs w:val="22"/>
        </w:rPr>
        <w:t xml:space="preserve">w wysokości </w:t>
      </w:r>
      <w:r w:rsidR="00841D33" w:rsidRPr="004C2640">
        <w:rPr>
          <w:rFonts w:ascii="Arial" w:hAnsi="Arial" w:cs="Arial"/>
          <w:sz w:val="22"/>
          <w:szCs w:val="22"/>
        </w:rPr>
        <w:t xml:space="preserve">500 zł </w:t>
      </w:r>
      <w:r w:rsidRPr="004C2640">
        <w:rPr>
          <w:rFonts w:ascii="Arial" w:hAnsi="Arial" w:cs="Arial"/>
          <w:sz w:val="22"/>
          <w:szCs w:val="22"/>
        </w:rPr>
        <w:t xml:space="preserve">za każdy rozpoczęty dzień </w:t>
      </w:r>
      <w:r w:rsidR="002D6DFC" w:rsidRPr="004C2640">
        <w:rPr>
          <w:rFonts w:ascii="Arial" w:hAnsi="Arial" w:cs="Arial"/>
          <w:sz w:val="22"/>
          <w:szCs w:val="22"/>
        </w:rPr>
        <w:t>zwłoki</w:t>
      </w:r>
      <w:r w:rsidRPr="004C2640">
        <w:rPr>
          <w:rFonts w:ascii="Arial" w:hAnsi="Arial" w:cs="Arial"/>
          <w:sz w:val="22"/>
          <w:szCs w:val="22"/>
        </w:rPr>
        <w:t xml:space="preserve"> Wykonawcy w stosunku do terminów realizacji Prze</w:t>
      </w:r>
      <w:r w:rsidR="00E96C2F" w:rsidRPr="004C2640">
        <w:rPr>
          <w:rFonts w:ascii="Arial" w:hAnsi="Arial" w:cs="Arial"/>
          <w:sz w:val="22"/>
          <w:szCs w:val="22"/>
        </w:rPr>
        <w:t>dmiotu Umowy zawartych w Umowie</w:t>
      </w:r>
      <w:r w:rsidR="004C3A41" w:rsidRPr="004C2640">
        <w:rPr>
          <w:rFonts w:ascii="Arial" w:hAnsi="Arial" w:cs="Arial"/>
          <w:sz w:val="22"/>
          <w:szCs w:val="22"/>
        </w:rPr>
        <w:t xml:space="preserve"> i Zleceniach</w:t>
      </w:r>
      <w:r w:rsidR="00E96C2F" w:rsidRPr="004C2640">
        <w:rPr>
          <w:rFonts w:ascii="Arial" w:hAnsi="Arial" w:cs="Arial"/>
          <w:sz w:val="22"/>
          <w:szCs w:val="22"/>
        </w:rPr>
        <w:t>;</w:t>
      </w:r>
    </w:p>
    <w:p w14:paraId="2339FBDC" w14:textId="2B2F12E3" w:rsidR="00206BCF" w:rsidRPr="004C2640" w:rsidRDefault="00206BCF" w:rsidP="002C73A9">
      <w:pPr>
        <w:numPr>
          <w:ilvl w:val="0"/>
          <w:numId w:val="2"/>
        </w:numPr>
        <w:spacing w:after="120" w:line="23" w:lineRule="atLeast"/>
        <w:jc w:val="both"/>
        <w:rPr>
          <w:rFonts w:ascii="Arial" w:hAnsi="Arial" w:cs="Arial"/>
          <w:sz w:val="22"/>
          <w:szCs w:val="22"/>
        </w:rPr>
      </w:pPr>
      <w:r w:rsidRPr="004C2640">
        <w:rPr>
          <w:rFonts w:ascii="Arial" w:hAnsi="Arial" w:cs="Arial"/>
          <w:sz w:val="22"/>
          <w:szCs w:val="22"/>
        </w:rPr>
        <w:t xml:space="preserve">Zamawiający zobowiązuje się zapłacić Wykonawcy karę umowną w wysokości </w:t>
      </w:r>
      <w:r w:rsidR="00ED5FAD" w:rsidRPr="004C2640">
        <w:rPr>
          <w:rFonts w:ascii="Arial" w:hAnsi="Arial" w:cs="Arial"/>
          <w:sz w:val="22"/>
          <w:szCs w:val="22"/>
        </w:rPr>
        <w:t>20</w:t>
      </w:r>
      <w:r w:rsidRPr="004C2640">
        <w:rPr>
          <w:rFonts w:ascii="Arial" w:hAnsi="Arial" w:cs="Arial"/>
          <w:sz w:val="22"/>
          <w:szCs w:val="22"/>
        </w:rPr>
        <w:t xml:space="preserve">% </w:t>
      </w:r>
      <w:r w:rsidR="005D39D4" w:rsidRPr="004C2640">
        <w:rPr>
          <w:rFonts w:ascii="Arial" w:hAnsi="Arial" w:cs="Arial"/>
          <w:sz w:val="22"/>
          <w:szCs w:val="22"/>
        </w:rPr>
        <w:t>Wynagrodzenia</w:t>
      </w:r>
      <w:r w:rsidRPr="004C2640">
        <w:rPr>
          <w:rFonts w:ascii="Arial" w:hAnsi="Arial" w:cs="Arial"/>
          <w:sz w:val="22"/>
          <w:szCs w:val="22"/>
        </w:rPr>
        <w:t xml:space="preserve"> w razie odstąpienia przez Wykonawcę od Umowy z przyczyn, za które odpowiada Zamawiający.</w:t>
      </w:r>
    </w:p>
    <w:p w14:paraId="027FDFA6" w14:textId="77777777" w:rsidR="00206BCF" w:rsidRPr="004C2640" w:rsidRDefault="00206BCF" w:rsidP="002C73A9">
      <w:pPr>
        <w:numPr>
          <w:ilvl w:val="0"/>
          <w:numId w:val="2"/>
        </w:numPr>
        <w:spacing w:after="120" w:line="23" w:lineRule="atLeast"/>
        <w:jc w:val="both"/>
        <w:rPr>
          <w:rFonts w:ascii="Arial" w:hAnsi="Arial" w:cs="Arial"/>
          <w:sz w:val="22"/>
          <w:szCs w:val="22"/>
        </w:rPr>
      </w:pPr>
      <w:r w:rsidRPr="004C2640">
        <w:rPr>
          <w:rFonts w:ascii="Arial" w:hAnsi="Arial" w:cs="Arial"/>
          <w:sz w:val="22"/>
          <w:szCs w:val="22"/>
        </w:rPr>
        <w:t xml:space="preserve">W razie nie wykonania lub nienależytego wykonania Umowy, Wykonawca zobowiązuje się </w:t>
      </w:r>
      <w:r w:rsidR="005A6494" w:rsidRPr="004C2640">
        <w:rPr>
          <w:rFonts w:ascii="Arial" w:hAnsi="Arial" w:cs="Arial"/>
          <w:sz w:val="22"/>
          <w:szCs w:val="22"/>
        </w:rPr>
        <w:t xml:space="preserve">także </w:t>
      </w:r>
      <w:r w:rsidRPr="004C2640">
        <w:rPr>
          <w:rFonts w:ascii="Arial" w:hAnsi="Arial" w:cs="Arial"/>
          <w:sz w:val="22"/>
          <w:szCs w:val="22"/>
        </w:rPr>
        <w:t>zapłacić Zamawiającemu kary umowne:</w:t>
      </w:r>
    </w:p>
    <w:p w14:paraId="7EB383AC" w14:textId="71C1011F" w:rsidR="00C946FB" w:rsidRPr="004C2640" w:rsidRDefault="00206BCF"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 xml:space="preserve">w wysokości </w:t>
      </w:r>
      <w:r w:rsidR="00841D33" w:rsidRPr="004C2640">
        <w:rPr>
          <w:rFonts w:ascii="Arial" w:hAnsi="Arial" w:cs="Arial"/>
          <w:sz w:val="22"/>
          <w:szCs w:val="22"/>
        </w:rPr>
        <w:t>500</w:t>
      </w:r>
      <w:r w:rsidRPr="004C2640">
        <w:rPr>
          <w:rFonts w:ascii="Arial" w:hAnsi="Arial" w:cs="Arial"/>
          <w:sz w:val="22"/>
          <w:szCs w:val="22"/>
        </w:rPr>
        <w:t xml:space="preserve"> </w:t>
      </w:r>
      <w:r w:rsidR="00D63CF8" w:rsidRPr="004C2640">
        <w:rPr>
          <w:rFonts w:ascii="Arial" w:hAnsi="Arial" w:cs="Arial"/>
          <w:sz w:val="22"/>
          <w:szCs w:val="22"/>
        </w:rPr>
        <w:t xml:space="preserve">zł </w:t>
      </w:r>
      <w:r w:rsidRPr="004C2640">
        <w:rPr>
          <w:rFonts w:ascii="Arial" w:hAnsi="Arial" w:cs="Arial"/>
          <w:sz w:val="22"/>
          <w:szCs w:val="22"/>
        </w:rPr>
        <w:t xml:space="preserve">za każdy rozpoczęty dzień </w:t>
      </w:r>
      <w:r w:rsidR="002D6DFC" w:rsidRPr="004C2640">
        <w:rPr>
          <w:rFonts w:ascii="Arial" w:hAnsi="Arial" w:cs="Arial"/>
          <w:sz w:val="22"/>
          <w:szCs w:val="22"/>
        </w:rPr>
        <w:t>zwłoki</w:t>
      </w:r>
      <w:r w:rsidRPr="004C2640">
        <w:rPr>
          <w:rFonts w:ascii="Arial" w:hAnsi="Arial" w:cs="Arial"/>
          <w:sz w:val="22"/>
          <w:szCs w:val="22"/>
        </w:rPr>
        <w:t xml:space="preserve"> w usunięciu przez Wykonawcę wad lub usterek Przedmiotu Umowy,</w:t>
      </w:r>
    </w:p>
    <w:p w14:paraId="47CF494F" w14:textId="0D6446ED" w:rsidR="00C946FB" w:rsidRPr="004C2640" w:rsidRDefault="00206BCF"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 xml:space="preserve">w przypadku braku zapłaty lub nieterminowej zapłaty wynagrodzenia należnego </w:t>
      </w:r>
      <w:r w:rsidR="00FD0CAC" w:rsidRPr="004C2640">
        <w:rPr>
          <w:rFonts w:ascii="Arial" w:hAnsi="Arial" w:cs="Arial"/>
          <w:sz w:val="22"/>
          <w:szCs w:val="22"/>
        </w:rPr>
        <w:t>P</w:t>
      </w:r>
      <w:r w:rsidRPr="004C2640">
        <w:rPr>
          <w:rFonts w:ascii="Arial" w:hAnsi="Arial" w:cs="Arial"/>
          <w:sz w:val="22"/>
          <w:szCs w:val="22"/>
        </w:rPr>
        <w:t>odwykonawcom</w:t>
      </w:r>
      <w:r w:rsidR="00FD0CAC" w:rsidRPr="004C2640">
        <w:rPr>
          <w:rFonts w:ascii="Arial" w:hAnsi="Arial" w:cs="Arial"/>
          <w:sz w:val="22"/>
          <w:szCs w:val="22"/>
        </w:rPr>
        <w:t>, Podwykonawcom RB</w:t>
      </w:r>
      <w:r w:rsidRPr="004C2640">
        <w:rPr>
          <w:rFonts w:ascii="Arial" w:hAnsi="Arial" w:cs="Arial"/>
          <w:sz w:val="22"/>
          <w:szCs w:val="22"/>
        </w:rPr>
        <w:t xml:space="preserve"> lub dalszym podwykonawcom – 5 % niezapłaconej przez Wykonawcę kwoty, za każdy przypadek braku lub nieterminowej zapłaty;</w:t>
      </w:r>
    </w:p>
    <w:p w14:paraId="763C34C9" w14:textId="5B01AE44" w:rsidR="00C946FB" w:rsidRPr="004C2640" w:rsidRDefault="00206BCF"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w wysokości 1.000,00 zł za każdy dzień zwłoki w przedłożeniu projektu umowy o podwykonawstwo, lub projektu jej zmiany</w:t>
      </w:r>
      <w:r w:rsidR="005A6494" w:rsidRPr="004C2640">
        <w:rPr>
          <w:rFonts w:ascii="Arial" w:hAnsi="Arial" w:cs="Arial"/>
          <w:sz w:val="22"/>
          <w:szCs w:val="22"/>
        </w:rPr>
        <w:t xml:space="preserve">, zgodnie z § </w:t>
      </w:r>
      <w:r w:rsidR="005A785C" w:rsidRPr="004C2640">
        <w:rPr>
          <w:rFonts w:ascii="Arial" w:hAnsi="Arial" w:cs="Arial"/>
          <w:sz w:val="22"/>
          <w:szCs w:val="22"/>
        </w:rPr>
        <w:t>1</w:t>
      </w:r>
      <w:r w:rsidR="00FD0CAC" w:rsidRPr="004C2640">
        <w:rPr>
          <w:rFonts w:ascii="Arial" w:hAnsi="Arial" w:cs="Arial"/>
          <w:sz w:val="22"/>
          <w:szCs w:val="22"/>
        </w:rPr>
        <w:t>0</w:t>
      </w:r>
      <w:r w:rsidR="005A785C" w:rsidRPr="004C2640">
        <w:rPr>
          <w:rFonts w:ascii="Arial" w:hAnsi="Arial" w:cs="Arial"/>
          <w:sz w:val="22"/>
          <w:szCs w:val="22"/>
        </w:rPr>
        <w:t xml:space="preserve"> </w:t>
      </w:r>
      <w:r w:rsidR="005A6494" w:rsidRPr="004C2640">
        <w:rPr>
          <w:rFonts w:ascii="Arial" w:hAnsi="Arial" w:cs="Arial"/>
          <w:sz w:val="22"/>
          <w:szCs w:val="22"/>
        </w:rPr>
        <w:t>ust. 3</w:t>
      </w:r>
      <w:r w:rsidR="004A36DC" w:rsidRPr="004C2640">
        <w:rPr>
          <w:rFonts w:ascii="Arial" w:hAnsi="Arial" w:cs="Arial"/>
          <w:sz w:val="22"/>
          <w:szCs w:val="22"/>
        </w:rPr>
        <w:t>.</w:t>
      </w:r>
    </w:p>
    <w:p w14:paraId="7EC20218" w14:textId="60F20F9B" w:rsidR="00C946FB" w:rsidRPr="004C2640" w:rsidRDefault="00F2046A"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w wysokości 1.000,00 zł za każdy dzień zwłoki w przedłożeniu poświadczonej za zgodność z oryginałem kopii umowy o podwykonawstwo lub</w:t>
      </w:r>
      <w:r w:rsidR="00C946FB" w:rsidRPr="004C2640">
        <w:rPr>
          <w:rFonts w:ascii="Arial" w:hAnsi="Arial" w:cs="Arial"/>
          <w:sz w:val="22"/>
          <w:szCs w:val="22"/>
        </w:rPr>
        <w:t xml:space="preserve"> </w:t>
      </w:r>
      <w:r w:rsidRPr="004C2640">
        <w:rPr>
          <w:rFonts w:ascii="Arial" w:hAnsi="Arial" w:cs="Arial"/>
          <w:sz w:val="22"/>
          <w:szCs w:val="22"/>
        </w:rPr>
        <w:t xml:space="preserve">jej zmiany zgodnie </w:t>
      </w:r>
      <w:r w:rsidR="00C946FB" w:rsidRPr="004C2640">
        <w:rPr>
          <w:rFonts w:ascii="Arial" w:hAnsi="Arial" w:cs="Arial"/>
          <w:sz w:val="22"/>
          <w:szCs w:val="22"/>
        </w:rPr>
        <w:t xml:space="preserve"> </w:t>
      </w:r>
      <w:r w:rsidRPr="004C2640">
        <w:rPr>
          <w:rFonts w:ascii="Arial" w:hAnsi="Arial" w:cs="Arial"/>
          <w:sz w:val="22"/>
          <w:szCs w:val="22"/>
        </w:rPr>
        <w:t xml:space="preserve">z § </w:t>
      </w:r>
      <w:r w:rsidR="005A785C" w:rsidRPr="004C2640">
        <w:rPr>
          <w:rFonts w:ascii="Arial" w:hAnsi="Arial" w:cs="Arial"/>
          <w:sz w:val="22"/>
          <w:szCs w:val="22"/>
        </w:rPr>
        <w:t>1</w:t>
      </w:r>
      <w:r w:rsidR="00FD0CAC" w:rsidRPr="004C2640">
        <w:rPr>
          <w:rFonts w:ascii="Arial" w:hAnsi="Arial" w:cs="Arial"/>
          <w:sz w:val="22"/>
          <w:szCs w:val="22"/>
        </w:rPr>
        <w:t>0</w:t>
      </w:r>
      <w:r w:rsidR="005A785C" w:rsidRPr="004C2640">
        <w:rPr>
          <w:rFonts w:ascii="Arial" w:hAnsi="Arial" w:cs="Arial"/>
          <w:sz w:val="22"/>
          <w:szCs w:val="22"/>
        </w:rPr>
        <w:t xml:space="preserve"> </w:t>
      </w:r>
      <w:r w:rsidRPr="004C2640">
        <w:rPr>
          <w:rFonts w:ascii="Arial" w:hAnsi="Arial" w:cs="Arial"/>
          <w:sz w:val="22"/>
          <w:szCs w:val="22"/>
        </w:rPr>
        <w:t xml:space="preserve">ust. </w:t>
      </w:r>
      <w:r w:rsidR="00B42377" w:rsidRPr="004C2640">
        <w:rPr>
          <w:rFonts w:ascii="Arial" w:hAnsi="Arial" w:cs="Arial"/>
          <w:sz w:val="22"/>
          <w:szCs w:val="22"/>
        </w:rPr>
        <w:t xml:space="preserve">7 </w:t>
      </w:r>
      <w:r w:rsidR="00D80F81" w:rsidRPr="004C2640">
        <w:rPr>
          <w:rFonts w:ascii="Arial" w:hAnsi="Arial" w:cs="Arial"/>
          <w:sz w:val="22"/>
          <w:szCs w:val="22"/>
        </w:rPr>
        <w:t xml:space="preserve">i § </w:t>
      </w:r>
      <w:r w:rsidR="005A785C" w:rsidRPr="004C2640">
        <w:rPr>
          <w:rFonts w:ascii="Arial" w:hAnsi="Arial" w:cs="Arial"/>
          <w:sz w:val="22"/>
          <w:szCs w:val="22"/>
        </w:rPr>
        <w:t>1</w:t>
      </w:r>
      <w:r w:rsidR="00FD0CAC" w:rsidRPr="004C2640">
        <w:rPr>
          <w:rFonts w:ascii="Arial" w:hAnsi="Arial" w:cs="Arial"/>
          <w:sz w:val="22"/>
          <w:szCs w:val="22"/>
        </w:rPr>
        <w:t>1</w:t>
      </w:r>
      <w:r w:rsidR="005A785C" w:rsidRPr="004C2640">
        <w:rPr>
          <w:rFonts w:ascii="Arial" w:hAnsi="Arial" w:cs="Arial"/>
          <w:sz w:val="22"/>
          <w:szCs w:val="22"/>
        </w:rPr>
        <w:t xml:space="preserve"> </w:t>
      </w:r>
      <w:r w:rsidR="00D80F81" w:rsidRPr="004C2640">
        <w:rPr>
          <w:rFonts w:ascii="Arial" w:hAnsi="Arial" w:cs="Arial"/>
          <w:sz w:val="22"/>
          <w:szCs w:val="22"/>
        </w:rPr>
        <w:t xml:space="preserve">ust. 3 </w:t>
      </w:r>
      <w:r w:rsidRPr="004C2640">
        <w:rPr>
          <w:rFonts w:ascii="Arial" w:hAnsi="Arial" w:cs="Arial"/>
          <w:sz w:val="22"/>
          <w:szCs w:val="22"/>
        </w:rPr>
        <w:t>Umowy,</w:t>
      </w:r>
    </w:p>
    <w:p w14:paraId="66123210" w14:textId="5B0C3783" w:rsidR="003E0457" w:rsidRPr="004C2640" w:rsidRDefault="00F2046A"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 xml:space="preserve">w wysokości 10% wartości umowy o podwykonawstwo za każdy przypadek braku doprowadzenia do zmiany umowy o podwykonawstwo w zakresie terminu zapłaty, zgodnie z § </w:t>
      </w:r>
      <w:r w:rsidR="005A785C" w:rsidRPr="004C2640">
        <w:rPr>
          <w:rFonts w:ascii="Arial" w:hAnsi="Arial" w:cs="Arial"/>
          <w:sz w:val="22"/>
          <w:szCs w:val="22"/>
        </w:rPr>
        <w:t>1</w:t>
      </w:r>
      <w:r w:rsidR="00FD0CAC" w:rsidRPr="004C2640">
        <w:rPr>
          <w:rFonts w:ascii="Arial" w:hAnsi="Arial" w:cs="Arial"/>
          <w:sz w:val="22"/>
          <w:szCs w:val="22"/>
        </w:rPr>
        <w:t>0</w:t>
      </w:r>
      <w:r w:rsidR="005A785C" w:rsidRPr="004C2640">
        <w:rPr>
          <w:rFonts w:ascii="Arial" w:hAnsi="Arial" w:cs="Arial"/>
          <w:sz w:val="22"/>
          <w:szCs w:val="22"/>
        </w:rPr>
        <w:t xml:space="preserve"> </w:t>
      </w:r>
      <w:r w:rsidRPr="004C2640">
        <w:rPr>
          <w:rFonts w:ascii="Arial" w:hAnsi="Arial" w:cs="Arial"/>
          <w:sz w:val="22"/>
          <w:szCs w:val="22"/>
        </w:rPr>
        <w:t xml:space="preserve">ust. </w:t>
      </w:r>
      <w:r w:rsidR="00B42377" w:rsidRPr="004C2640">
        <w:rPr>
          <w:rFonts w:ascii="Arial" w:hAnsi="Arial" w:cs="Arial"/>
          <w:sz w:val="22"/>
          <w:szCs w:val="22"/>
        </w:rPr>
        <w:t>6</w:t>
      </w:r>
      <w:r w:rsidRPr="004C2640">
        <w:rPr>
          <w:rFonts w:ascii="Arial" w:hAnsi="Arial" w:cs="Arial"/>
          <w:sz w:val="22"/>
          <w:szCs w:val="22"/>
        </w:rPr>
        <w:t xml:space="preserve"> </w:t>
      </w:r>
      <w:r w:rsidR="00D80F81" w:rsidRPr="004C2640">
        <w:rPr>
          <w:rFonts w:ascii="Arial" w:hAnsi="Arial" w:cs="Arial"/>
          <w:sz w:val="22"/>
          <w:szCs w:val="22"/>
        </w:rPr>
        <w:t xml:space="preserve">i § </w:t>
      </w:r>
      <w:r w:rsidR="005A785C" w:rsidRPr="004C2640">
        <w:rPr>
          <w:rFonts w:ascii="Arial" w:hAnsi="Arial" w:cs="Arial"/>
          <w:sz w:val="22"/>
          <w:szCs w:val="22"/>
        </w:rPr>
        <w:t>1</w:t>
      </w:r>
      <w:r w:rsidR="00FD0CAC" w:rsidRPr="004C2640">
        <w:rPr>
          <w:rFonts w:ascii="Arial" w:hAnsi="Arial" w:cs="Arial"/>
          <w:sz w:val="22"/>
          <w:szCs w:val="22"/>
        </w:rPr>
        <w:t>1</w:t>
      </w:r>
      <w:r w:rsidR="005A785C" w:rsidRPr="004C2640">
        <w:rPr>
          <w:rFonts w:ascii="Arial" w:hAnsi="Arial" w:cs="Arial"/>
          <w:sz w:val="22"/>
          <w:szCs w:val="22"/>
        </w:rPr>
        <w:t xml:space="preserve"> </w:t>
      </w:r>
      <w:r w:rsidR="00D80F81" w:rsidRPr="004C2640">
        <w:rPr>
          <w:rFonts w:ascii="Arial" w:hAnsi="Arial" w:cs="Arial"/>
          <w:sz w:val="22"/>
          <w:szCs w:val="22"/>
        </w:rPr>
        <w:t xml:space="preserve">ust. 6 </w:t>
      </w:r>
      <w:r w:rsidRPr="004C2640">
        <w:rPr>
          <w:rFonts w:ascii="Arial" w:hAnsi="Arial" w:cs="Arial"/>
          <w:sz w:val="22"/>
          <w:szCs w:val="22"/>
        </w:rPr>
        <w:t>Umowy,</w:t>
      </w:r>
    </w:p>
    <w:p w14:paraId="16AFA126" w14:textId="77777777" w:rsidR="003E0457" w:rsidRPr="004C2640" w:rsidRDefault="00F2046A"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w wysokości 2.000</w:t>
      </w:r>
      <w:r w:rsidR="00577AFC" w:rsidRPr="004C2640">
        <w:rPr>
          <w:rFonts w:ascii="Arial" w:hAnsi="Arial" w:cs="Arial"/>
          <w:sz w:val="22"/>
          <w:szCs w:val="22"/>
        </w:rPr>
        <w:t>,00</w:t>
      </w:r>
      <w:r w:rsidRPr="004C2640">
        <w:rPr>
          <w:rFonts w:ascii="Arial" w:hAnsi="Arial" w:cs="Arial"/>
          <w:sz w:val="22"/>
          <w:szCs w:val="22"/>
        </w:rPr>
        <w:t xml:space="preserve"> zł za każde naruszenie postanowień Umowy tj. w razie niewykonania lub nieprawidłowego wykonania przez Wykonawcę któregokolwiek z obowiązków wynikających z Umowy</w:t>
      </w:r>
      <w:r w:rsidR="0081664A" w:rsidRPr="004C2640">
        <w:rPr>
          <w:rFonts w:ascii="Arial" w:hAnsi="Arial" w:cs="Arial"/>
          <w:sz w:val="22"/>
          <w:szCs w:val="22"/>
        </w:rPr>
        <w:t xml:space="preserve">, w szczególności wynikających z </w:t>
      </w:r>
      <w:r w:rsidR="00CB7D9C" w:rsidRPr="004C2640">
        <w:rPr>
          <w:rFonts w:ascii="Arial" w:hAnsi="Arial" w:cs="Arial"/>
          <w:sz w:val="22"/>
          <w:szCs w:val="22"/>
        </w:rPr>
        <w:t xml:space="preserve">§ 6 Umowy. </w:t>
      </w:r>
    </w:p>
    <w:p w14:paraId="1DD7AEC8" w14:textId="41A820C9" w:rsidR="006239B2" w:rsidRPr="004C2640" w:rsidRDefault="006239B2" w:rsidP="002C73A9">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 xml:space="preserve">w wysokości </w:t>
      </w:r>
      <w:r w:rsidR="00F96A32" w:rsidRPr="004C2640">
        <w:rPr>
          <w:rFonts w:ascii="Arial" w:hAnsi="Arial" w:cs="Arial"/>
          <w:sz w:val="22"/>
          <w:szCs w:val="22"/>
        </w:rPr>
        <w:t>5% Wynagrodzenia</w:t>
      </w:r>
      <w:r w:rsidRPr="004C2640">
        <w:rPr>
          <w:rFonts w:ascii="Arial" w:hAnsi="Arial" w:cs="Arial"/>
          <w:sz w:val="22"/>
          <w:szCs w:val="22"/>
        </w:rPr>
        <w:t xml:space="preserve"> za stwierdzenie przez Zamawiającego nieważności zabezpieczenia należytego wyko</w:t>
      </w:r>
      <w:r w:rsidR="00F5658E" w:rsidRPr="004C2640">
        <w:rPr>
          <w:rFonts w:ascii="Arial" w:hAnsi="Arial" w:cs="Arial"/>
          <w:sz w:val="22"/>
          <w:szCs w:val="22"/>
        </w:rPr>
        <w:t xml:space="preserve">nania Umowy, o którym mowa w § 9 </w:t>
      </w:r>
      <w:r w:rsidRPr="004C2640">
        <w:rPr>
          <w:rFonts w:ascii="Arial" w:hAnsi="Arial" w:cs="Arial"/>
          <w:sz w:val="22"/>
          <w:szCs w:val="22"/>
        </w:rPr>
        <w:t>Umowy;</w:t>
      </w:r>
    </w:p>
    <w:p w14:paraId="017C6FBF" w14:textId="4EEB113D" w:rsidR="006239B2" w:rsidRPr="004C2640" w:rsidRDefault="006239B2" w:rsidP="00151C1E">
      <w:pPr>
        <w:pStyle w:val="Akapitzlist"/>
        <w:numPr>
          <w:ilvl w:val="1"/>
          <w:numId w:val="13"/>
        </w:numPr>
        <w:tabs>
          <w:tab w:val="left" w:pos="709"/>
        </w:tabs>
        <w:overflowPunct/>
        <w:autoSpaceDE/>
        <w:spacing w:after="120" w:line="23" w:lineRule="atLeast"/>
        <w:ind w:left="851" w:hanging="425"/>
        <w:jc w:val="both"/>
        <w:textAlignment w:val="auto"/>
        <w:rPr>
          <w:rFonts w:ascii="Arial" w:hAnsi="Arial" w:cs="Arial"/>
          <w:sz w:val="22"/>
          <w:szCs w:val="22"/>
        </w:rPr>
      </w:pPr>
      <w:r w:rsidRPr="004C2640">
        <w:rPr>
          <w:rFonts w:ascii="Arial" w:hAnsi="Arial" w:cs="Arial"/>
          <w:sz w:val="22"/>
          <w:szCs w:val="22"/>
        </w:rPr>
        <w:t xml:space="preserve">w wysokości </w:t>
      </w:r>
      <w:r w:rsidR="00F96A32" w:rsidRPr="004C2640">
        <w:rPr>
          <w:rFonts w:ascii="Arial" w:hAnsi="Arial" w:cs="Arial"/>
          <w:sz w:val="22"/>
          <w:szCs w:val="22"/>
        </w:rPr>
        <w:t xml:space="preserve">20.000,00 </w:t>
      </w:r>
      <w:r w:rsidRPr="004C2640">
        <w:rPr>
          <w:rFonts w:ascii="Arial" w:hAnsi="Arial" w:cs="Arial"/>
          <w:sz w:val="22"/>
          <w:szCs w:val="22"/>
        </w:rPr>
        <w:t>zł za stwierdzenie przez Zamawiającego nieważności ubezpieczenia OC Wykonawcy;</w:t>
      </w:r>
    </w:p>
    <w:p w14:paraId="0501009F" w14:textId="6F5FE30A" w:rsidR="006A12C0" w:rsidRPr="004C2640" w:rsidRDefault="006A12C0" w:rsidP="002C73A9">
      <w:pPr>
        <w:pStyle w:val="Akapitzlist"/>
        <w:numPr>
          <w:ilvl w:val="0"/>
          <w:numId w:val="2"/>
        </w:numPr>
        <w:tabs>
          <w:tab w:val="left" w:pos="709"/>
        </w:tabs>
        <w:overflowPunct/>
        <w:autoSpaceDE/>
        <w:spacing w:after="120" w:line="23" w:lineRule="atLeast"/>
        <w:jc w:val="both"/>
        <w:textAlignment w:val="auto"/>
        <w:rPr>
          <w:rFonts w:ascii="Arial" w:hAnsi="Arial" w:cs="Arial"/>
          <w:sz w:val="22"/>
          <w:szCs w:val="22"/>
        </w:rPr>
      </w:pPr>
      <w:r w:rsidRPr="004C2640">
        <w:rPr>
          <w:rFonts w:ascii="Arial" w:hAnsi="Arial" w:cs="Arial"/>
          <w:sz w:val="22"/>
          <w:szCs w:val="22"/>
        </w:rPr>
        <w:t xml:space="preserve">W razie naruszenia przez </w:t>
      </w:r>
      <w:r w:rsidR="00BD0870" w:rsidRPr="004C2640">
        <w:rPr>
          <w:rFonts w:ascii="Arial" w:hAnsi="Arial" w:cs="Arial"/>
          <w:sz w:val="22"/>
          <w:szCs w:val="22"/>
        </w:rPr>
        <w:t xml:space="preserve">Stronę </w:t>
      </w:r>
      <w:r w:rsidRPr="004C2640">
        <w:rPr>
          <w:rFonts w:ascii="Arial" w:hAnsi="Arial" w:cs="Arial"/>
          <w:sz w:val="22"/>
          <w:szCs w:val="22"/>
        </w:rPr>
        <w:t xml:space="preserve">obowiązków wynikających z § </w:t>
      </w:r>
      <w:r w:rsidR="007D247C" w:rsidRPr="004C2640">
        <w:rPr>
          <w:rFonts w:ascii="Arial" w:hAnsi="Arial" w:cs="Arial"/>
          <w:sz w:val="22"/>
          <w:szCs w:val="22"/>
        </w:rPr>
        <w:t>2</w:t>
      </w:r>
      <w:r w:rsidR="00F5658E" w:rsidRPr="004C2640">
        <w:rPr>
          <w:rFonts w:ascii="Arial" w:hAnsi="Arial" w:cs="Arial"/>
          <w:sz w:val="22"/>
          <w:szCs w:val="22"/>
        </w:rPr>
        <w:t>0</w:t>
      </w:r>
      <w:r w:rsidR="007D247C" w:rsidRPr="004C2640">
        <w:rPr>
          <w:rFonts w:ascii="Arial" w:hAnsi="Arial" w:cs="Arial"/>
          <w:sz w:val="22"/>
          <w:szCs w:val="22"/>
        </w:rPr>
        <w:t xml:space="preserve"> </w:t>
      </w:r>
      <w:r w:rsidRPr="004C2640">
        <w:rPr>
          <w:rFonts w:ascii="Arial" w:hAnsi="Arial" w:cs="Arial"/>
          <w:sz w:val="22"/>
          <w:szCs w:val="22"/>
        </w:rPr>
        <w:t xml:space="preserve">Umowy dotyczących Informacji Poufnych, </w:t>
      </w:r>
      <w:r w:rsidR="00BD0870" w:rsidRPr="004C2640">
        <w:rPr>
          <w:rFonts w:ascii="Arial" w:hAnsi="Arial" w:cs="Arial"/>
          <w:sz w:val="22"/>
          <w:szCs w:val="22"/>
        </w:rPr>
        <w:t xml:space="preserve">Strona naruszająca </w:t>
      </w:r>
      <w:r w:rsidRPr="004C2640">
        <w:rPr>
          <w:rFonts w:ascii="Arial" w:hAnsi="Arial" w:cs="Arial"/>
          <w:sz w:val="22"/>
          <w:szCs w:val="22"/>
        </w:rPr>
        <w:t xml:space="preserve">zobowiązuje się zapłacić </w:t>
      </w:r>
      <w:r w:rsidR="00BD0870" w:rsidRPr="004C2640">
        <w:rPr>
          <w:rFonts w:ascii="Arial" w:hAnsi="Arial" w:cs="Arial"/>
          <w:sz w:val="22"/>
          <w:szCs w:val="22"/>
        </w:rPr>
        <w:t xml:space="preserve">drugiej Stronie </w:t>
      </w:r>
      <w:r w:rsidRPr="004C2640">
        <w:rPr>
          <w:rFonts w:ascii="Arial" w:hAnsi="Arial" w:cs="Arial"/>
          <w:sz w:val="22"/>
          <w:szCs w:val="22"/>
        </w:rPr>
        <w:t>karę umowną w wysokości</w:t>
      </w:r>
      <w:r w:rsidR="00CE09B8" w:rsidRPr="004C2640">
        <w:rPr>
          <w:rFonts w:ascii="Arial" w:hAnsi="Arial" w:cs="Arial"/>
          <w:sz w:val="22"/>
          <w:szCs w:val="22"/>
        </w:rPr>
        <w:t xml:space="preserve"> </w:t>
      </w:r>
      <w:r w:rsidR="00F96A32" w:rsidRPr="004C2640">
        <w:rPr>
          <w:rFonts w:ascii="Arial" w:hAnsi="Arial" w:cs="Arial"/>
          <w:sz w:val="22"/>
          <w:szCs w:val="22"/>
        </w:rPr>
        <w:t>5</w:t>
      </w:r>
      <w:r w:rsidR="00CE09B8" w:rsidRPr="004C2640">
        <w:rPr>
          <w:rFonts w:ascii="Arial" w:hAnsi="Arial" w:cs="Arial"/>
          <w:sz w:val="22"/>
          <w:szCs w:val="22"/>
        </w:rPr>
        <w:t>0.000,00</w:t>
      </w:r>
      <w:r w:rsidRPr="004C2640">
        <w:rPr>
          <w:rFonts w:ascii="Arial" w:hAnsi="Arial" w:cs="Arial"/>
          <w:sz w:val="22"/>
          <w:szCs w:val="22"/>
        </w:rPr>
        <w:t xml:space="preserve"> zł za każde takie naruszenie.</w:t>
      </w:r>
    </w:p>
    <w:p w14:paraId="12818A76" w14:textId="77777777" w:rsidR="00206BCF" w:rsidRPr="004C2640" w:rsidRDefault="00206BCF" w:rsidP="002C73A9">
      <w:pPr>
        <w:numPr>
          <w:ilvl w:val="0"/>
          <w:numId w:val="2"/>
        </w:numPr>
        <w:spacing w:after="120" w:line="23" w:lineRule="atLeast"/>
        <w:jc w:val="both"/>
        <w:rPr>
          <w:rFonts w:ascii="Arial" w:hAnsi="Arial" w:cs="Arial"/>
          <w:sz w:val="22"/>
          <w:szCs w:val="22"/>
        </w:rPr>
      </w:pPr>
      <w:r w:rsidRPr="004C2640">
        <w:rPr>
          <w:rFonts w:ascii="Arial" w:hAnsi="Arial" w:cs="Arial"/>
          <w:sz w:val="22"/>
          <w:szCs w:val="22"/>
        </w:rPr>
        <w:t>W sytuacji, gdy wysokość szkody poniesionej przez Strony będzie przewyższać wysokość zastrzeżonej kary umownej, Strony będą uprawnione do dochodzenia odszkodowania uzupełniającego na zasadach ogólnych.</w:t>
      </w:r>
    </w:p>
    <w:p w14:paraId="0EA99B46" w14:textId="77777777" w:rsidR="00206BCF" w:rsidRPr="004C2640" w:rsidRDefault="00206BCF" w:rsidP="002C73A9">
      <w:pPr>
        <w:numPr>
          <w:ilvl w:val="0"/>
          <w:numId w:val="2"/>
        </w:numPr>
        <w:spacing w:after="120" w:line="23" w:lineRule="atLeast"/>
        <w:jc w:val="both"/>
        <w:rPr>
          <w:rFonts w:ascii="Arial" w:hAnsi="Arial" w:cs="Arial"/>
          <w:sz w:val="22"/>
          <w:szCs w:val="22"/>
        </w:rPr>
      </w:pPr>
      <w:r w:rsidRPr="004C2640">
        <w:rPr>
          <w:rFonts w:ascii="Arial" w:hAnsi="Arial" w:cs="Arial"/>
          <w:sz w:val="22"/>
          <w:szCs w:val="22"/>
        </w:rPr>
        <w:t xml:space="preserve">Zamawiający ma prawo potrącać kary umowne, o których mowa w ust. 1 i 3 z </w:t>
      </w:r>
      <w:r w:rsidR="00843904" w:rsidRPr="004C2640">
        <w:rPr>
          <w:rFonts w:ascii="Arial" w:hAnsi="Arial" w:cs="Arial"/>
          <w:sz w:val="22"/>
          <w:szCs w:val="22"/>
        </w:rPr>
        <w:t>Wynagrodzenia</w:t>
      </w:r>
      <w:r w:rsidRPr="004C2640">
        <w:rPr>
          <w:rFonts w:ascii="Arial" w:hAnsi="Arial" w:cs="Arial"/>
          <w:sz w:val="22"/>
          <w:szCs w:val="22"/>
        </w:rPr>
        <w:t>.</w:t>
      </w:r>
    </w:p>
    <w:p w14:paraId="1BB68E12" w14:textId="77777777" w:rsidR="00A849DB" w:rsidRPr="004C2640" w:rsidRDefault="00A849DB" w:rsidP="002C73A9">
      <w:pPr>
        <w:numPr>
          <w:ilvl w:val="0"/>
          <w:numId w:val="2"/>
        </w:numPr>
        <w:spacing w:after="120" w:line="23" w:lineRule="atLeast"/>
        <w:jc w:val="both"/>
        <w:rPr>
          <w:rFonts w:ascii="Arial" w:hAnsi="Arial" w:cs="Arial"/>
          <w:sz w:val="22"/>
          <w:szCs w:val="22"/>
        </w:rPr>
      </w:pPr>
      <w:r w:rsidRPr="004C2640">
        <w:rPr>
          <w:rFonts w:ascii="Arial" w:hAnsi="Arial" w:cs="Arial"/>
          <w:sz w:val="22"/>
          <w:szCs w:val="22"/>
        </w:rPr>
        <w:t>Zamawiający ma prawo naliczenia kar umownych niezależnie z każdej podstawy wskazanej w ust. 1 i 3 powyżej.</w:t>
      </w:r>
    </w:p>
    <w:p w14:paraId="573CD540" w14:textId="77777777" w:rsidR="00D95E46" w:rsidRDefault="00D95E46" w:rsidP="004C135A">
      <w:pPr>
        <w:spacing w:after="120" w:line="23" w:lineRule="atLeast"/>
        <w:ind w:left="-142"/>
        <w:jc w:val="center"/>
        <w:rPr>
          <w:rFonts w:ascii="Arial" w:hAnsi="Arial" w:cs="Arial"/>
          <w:b/>
          <w:sz w:val="22"/>
          <w:szCs w:val="22"/>
        </w:rPr>
      </w:pPr>
    </w:p>
    <w:p w14:paraId="53CDD7DC" w14:textId="77777777" w:rsidR="00D95E46" w:rsidRDefault="00D95E46" w:rsidP="004C135A">
      <w:pPr>
        <w:spacing w:after="120" w:line="23" w:lineRule="atLeast"/>
        <w:ind w:left="-142"/>
        <w:jc w:val="center"/>
        <w:rPr>
          <w:rFonts w:ascii="Arial" w:hAnsi="Arial" w:cs="Arial"/>
          <w:b/>
          <w:sz w:val="22"/>
          <w:szCs w:val="22"/>
        </w:rPr>
      </w:pPr>
    </w:p>
    <w:p w14:paraId="4D3834E2" w14:textId="788540EB" w:rsidR="006239B2" w:rsidRPr="004C2640" w:rsidRDefault="006239B2" w:rsidP="004C135A">
      <w:pPr>
        <w:spacing w:after="120" w:line="23" w:lineRule="atLeast"/>
        <w:ind w:left="-142"/>
        <w:jc w:val="center"/>
        <w:rPr>
          <w:rFonts w:ascii="Arial" w:hAnsi="Arial" w:cs="Arial"/>
          <w:b/>
          <w:sz w:val="22"/>
          <w:szCs w:val="22"/>
        </w:rPr>
      </w:pPr>
      <w:r w:rsidRPr="004C2640">
        <w:rPr>
          <w:rFonts w:ascii="Arial" w:hAnsi="Arial" w:cs="Arial"/>
          <w:b/>
          <w:sz w:val="22"/>
          <w:szCs w:val="22"/>
        </w:rPr>
        <w:lastRenderedPageBreak/>
        <w:t>§ 1</w:t>
      </w:r>
      <w:r w:rsidR="004B1AA6" w:rsidRPr="004C2640">
        <w:rPr>
          <w:rFonts w:ascii="Arial" w:hAnsi="Arial" w:cs="Arial"/>
          <w:b/>
          <w:sz w:val="22"/>
          <w:szCs w:val="22"/>
        </w:rPr>
        <w:t>5</w:t>
      </w:r>
    </w:p>
    <w:p w14:paraId="7F62CE60" w14:textId="77777777" w:rsidR="006239B2" w:rsidRPr="004C2640" w:rsidRDefault="006239B2" w:rsidP="006239B2">
      <w:pPr>
        <w:spacing w:after="120" w:line="23" w:lineRule="atLeast"/>
        <w:ind w:left="-142"/>
        <w:jc w:val="center"/>
        <w:rPr>
          <w:rFonts w:ascii="Arial" w:hAnsi="Arial" w:cs="Arial"/>
          <w:b/>
          <w:sz w:val="22"/>
          <w:szCs w:val="22"/>
        </w:rPr>
      </w:pPr>
      <w:r w:rsidRPr="004C2640">
        <w:rPr>
          <w:rFonts w:ascii="Arial" w:hAnsi="Arial" w:cs="Arial"/>
          <w:b/>
          <w:sz w:val="22"/>
          <w:szCs w:val="22"/>
        </w:rPr>
        <w:t>Odstąpienie od Umowy</w:t>
      </w:r>
    </w:p>
    <w:p w14:paraId="4DF3348A" w14:textId="77777777" w:rsidR="006239B2" w:rsidRPr="004C2640" w:rsidRDefault="006239B2" w:rsidP="004C135A">
      <w:pPr>
        <w:spacing w:after="120" w:line="23" w:lineRule="atLeast"/>
        <w:ind w:left="360"/>
        <w:jc w:val="center"/>
        <w:rPr>
          <w:rFonts w:ascii="Arial" w:hAnsi="Arial" w:cs="Arial"/>
          <w:sz w:val="22"/>
          <w:szCs w:val="22"/>
        </w:rPr>
      </w:pPr>
    </w:p>
    <w:p w14:paraId="5C3A57A9" w14:textId="77777777" w:rsidR="00F60221" w:rsidRPr="004C2640" w:rsidRDefault="00F60221" w:rsidP="002C73A9">
      <w:pPr>
        <w:numPr>
          <w:ilvl w:val="0"/>
          <w:numId w:val="32"/>
        </w:numPr>
        <w:spacing w:after="120" w:line="23" w:lineRule="atLeast"/>
        <w:jc w:val="both"/>
        <w:textAlignment w:val="auto"/>
        <w:rPr>
          <w:rFonts w:ascii="Arial" w:hAnsi="Arial" w:cs="Arial"/>
          <w:sz w:val="22"/>
          <w:szCs w:val="22"/>
        </w:rPr>
      </w:pPr>
      <w:r w:rsidRPr="004C2640">
        <w:rPr>
          <w:rFonts w:ascii="Arial" w:hAnsi="Arial" w:cs="Arial"/>
          <w:sz w:val="22"/>
          <w:szCs w:val="22"/>
        </w:rPr>
        <w:t>Zamawiający uprawniony jest do odstąpienia od Umowy z powodu okoliczności, za które odpowiada Wykonawca w przypadku niewykonania, lub nienależytego wykonania Umowy, w szczególności:</w:t>
      </w:r>
    </w:p>
    <w:p w14:paraId="4541CE61" w14:textId="77777777" w:rsidR="00F60221" w:rsidRPr="004C2640" w:rsidRDefault="00F60221" w:rsidP="002C73A9">
      <w:pPr>
        <w:numPr>
          <w:ilvl w:val="0"/>
          <w:numId w:val="34"/>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popełnienia przestępstwa przez Wykonawcę, za które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08972CDE" w14:textId="77777777" w:rsidR="00F60221" w:rsidRPr="004C2640" w:rsidRDefault="00F60221" w:rsidP="002C73A9">
      <w:pPr>
        <w:numPr>
          <w:ilvl w:val="0"/>
          <w:numId w:val="34"/>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utraty przez Wykonawcę uprawnień, kwalifikacji, decyzji lub pozwoleń, niezbędnych do realizacji Przedmiotu Umowy;</w:t>
      </w:r>
    </w:p>
    <w:p w14:paraId="2AA0FB05" w14:textId="77777777" w:rsidR="00F60221" w:rsidRPr="004C2640" w:rsidRDefault="00F60221" w:rsidP="002C73A9">
      <w:pPr>
        <w:numPr>
          <w:ilvl w:val="0"/>
          <w:numId w:val="34"/>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działania Wykonawcy na szkodę Zamawiającego;</w:t>
      </w:r>
    </w:p>
    <w:p w14:paraId="7CCAB565" w14:textId="77777777" w:rsidR="00F60221" w:rsidRPr="004C2640" w:rsidRDefault="00F60221" w:rsidP="002C73A9">
      <w:pPr>
        <w:numPr>
          <w:ilvl w:val="0"/>
          <w:numId w:val="34"/>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istotnego naruszenia przez Wykonawcę obowiązków wynikających z Umowy;</w:t>
      </w:r>
    </w:p>
    <w:p w14:paraId="4FD7D2F4" w14:textId="77777777" w:rsidR="00F60221" w:rsidRPr="004C2640" w:rsidRDefault="00F60221" w:rsidP="002C73A9">
      <w:pPr>
        <w:numPr>
          <w:ilvl w:val="0"/>
          <w:numId w:val="34"/>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 xml:space="preserve">konieczności wielokrotnego dokonywania bezpośredniej zapłaty wynagrodzenia podwykonawcom, na zasadach i warunkach określonych w Umowie; </w:t>
      </w:r>
    </w:p>
    <w:p w14:paraId="25C4C2A5" w14:textId="77777777" w:rsidR="00F60221" w:rsidRPr="004C2640" w:rsidRDefault="00F60221" w:rsidP="002C73A9">
      <w:pPr>
        <w:numPr>
          <w:ilvl w:val="0"/>
          <w:numId w:val="34"/>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 xml:space="preserve">utraty płynności finansowej Wykonawcy, niemożności zapewnienia odpowiedniego personelu lub możliwości technologicznych, koniecznych do zrealizowania Przedmiotu Umowy. </w:t>
      </w:r>
    </w:p>
    <w:p w14:paraId="086BEBEB" w14:textId="77777777" w:rsidR="00F60221" w:rsidRPr="004C2640" w:rsidRDefault="00F60221" w:rsidP="002C73A9">
      <w:pPr>
        <w:numPr>
          <w:ilvl w:val="0"/>
          <w:numId w:val="32"/>
        </w:numPr>
        <w:spacing w:after="120" w:line="23" w:lineRule="atLeast"/>
        <w:jc w:val="both"/>
        <w:textAlignment w:val="auto"/>
        <w:rPr>
          <w:rFonts w:ascii="Arial" w:hAnsi="Arial" w:cs="Arial"/>
          <w:sz w:val="22"/>
          <w:szCs w:val="22"/>
        </w:rPr>
      </w:pPr>
      <w:r w:rsidRPr="004C2640">
        <w:rPr>
          <w:rFonts w:ascii="Arial" w:hAnsi="Arial" w:cs="Arial"/>
          <w:sz w:val="22"/>
          <w:szCs w:val="22"/>
        </w:rPr>
        <w:t xml:space="preserve">Wykonawca uprawniony jest do odstąpienia od Umowy w powodu okoliczności, za które sam odpowiada: </w:t>
      </w:r>
    </w:p>
    <w:p w14:paraId="2F463DC9" w14:textId="77777777" w:rsidR="00F60221" w:rsidRPr="004C2640" w:rsidRDefault="00F60221" w:rsidP="002C73A9">
      <w:pPr>
        <w:numPr>
          <w:ilvl w:val="0"/>
          <w:numId w:val="35"/>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w przypadku utraty przez Wykonawcę uprawnień, decyzji lub pozwoleń, niezbędnych do realizacji Przedmiotu Umowy;</w:t>
      </w:r>
    </w:p>
    <w:p w14:paraId="34BD1054" w14:textId="77777777" w:rsidR="00F60221" w:rsidRPr="004C2640" w:rsidRDefault="00F60221" w:rsidP="002C73A9">
      <w:pPr>
        <w:numPr>
          <w:ilvl w:val="0"/>
          <w:numId w:val="35"/>
        </w:numPr>
        <w:spacing w:after="120" w:line="23" w:lineRule="atLeast"/>
        <w:ind w:left="709"/>
        <w:jc w:val="both"/>
        <w:textAlignment w:val="auto"/>
        <w:rPr>
          <w:rFonts w:ascii="Arial" w:hAnsi="Arial" w:cs="Arial"/>
          <w:sz w:val="22"/>
          <w:szCs w:val="22"/>
        </w:rPr>
      </w:pPr>
      <w:r w:rsidRPr="004C2640">
        <w:rPr>
          <w:rFonts w:ascii="Arial" w:hAnsi="Arial" w:cs="Arial"/>
          <w:sz w:val="22"/>
          <w:szCs w:val="22"/>
        </w:rPr>
        <w:t>w przypadku popełnienia przestępstwa przez Wykonawcę, za które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2FEA1B7C" w14:textId="20140DF4" w:rsidR="004C3A41" w:rsidRPr="004C2640" w:rsidRDefault="004C3A41" w:rsidP="004C3A41">
      <w:pPr>
        <w:pStyle w:val="Akapitzlist"/>
        <w:numPr>
          <w:ilvl w:val="0"/>
          <w:numId w:val="39"/>
        </w:numPr>
        <w:spacing w:after="120" w:line="23" w:lineRule="atLeast"/>
        <w:jc w:val="both"/>
        <w:rPr>
          <w:rFonts w:ascii="Arial" w:hAnsi="Arial" w:cs="Arial"/>
          <w:sz w:val="22"/>
          <w:szCs w:val="22"/>
        </w:rPr>
      </w:pPr>
      <w:r w:rsidRPr="004C2640">
        <w:rPr>
          <w:rFonts w:ascii="Arial" w:hAnsi="Arial" w:cs="Arial"/>
          <w:sz w:val="22"/>
          <w:szCs w:val="22"/>
        </w:rPr>
        <w:t xml:space="preserve">W przypadku, gdy Wykonawca mimo zastrzeżeń Zamawiającego dokonanych na piśmie wykonuje Roboty w sposób wadliwy albo niezgodnie z SWZ, Zamawiający może wezwać go do zmiany sposobu wykonywania Robót i wyznaczyć mu w tym celu 14-dniowy termin. Po bezskutecznym upływie powyższego terminu Zamawiający może odstąpić od Umowy z winy Wykonawcy w zakresie Robót jeszcze nie wykonanych i powierzyć poprawienie wad lub dalsze wykonanie Robót osobie trzeciej, na koszt i ryzyko Wykonawcy. </w:t>
      </w:r>
    </w:p>
    <w:p w14:paraId="6E46B79A" w14:textId="5B32DF7A" w:rsidR="00FC711A" w:rsidRPr="004C2640" w:rsidRDefault="00FC711A" w:rsidP="002C73A9">
      <w:pPr>
        <w:pStyle w:val="Akapitzlist"/>
        <w:numPr>
          <w:ilvl w:val="0"/>
          <w:numId w:val="39"/>
        </w:numPr>
        <w:spacing w:after="120" w:line="23" w:lineRule="atLeast"/>
        <w:jc w:val="both"/>
        <w:rPr>
          <w:rFonts w:ascii="Arial" w:hAnsi="Arial" w:cs="Arial"/>
          <w:sz w:val="22"/>
          <w:szCs w:val="22"/>
        </w:rPr>
      </w:pPr>
      <w:r w:rsidRPr="004C2640">
        <w:rPr>
          <w:rFonts w:ascii="Arial" w:hAnsi="Arial" w:cs="Arial"/>
          <w:sz w:val="22"/>
          <w:szCs w:val="22"/>
        </w:rPr>
        <w:t>Ustawowe odstąpienie od Umowy może zostać wykonane przez Zmawiającego albo Wykonawcę tylko w zakresie Robót jeszcze niezrealizowanych.</w:t>
      </w:r>
    </w:p>
    <w:p w14:paraId="29FE73E0" w14:textId="77777777" w:rsidR="00FC711A" w:rsidRPr="004C2640" w:rsidRDefault="00FC711A" w:rsidP="002C73A9">
      <w:pPr>
        <w:pStyle w:val="Akapitzlist"/>
        <w:numPr>
          <w:ilvl w:val="0"/>
          <w:numId w:val="39"/>
        </w:numPr>
        <w:spacing w:after="120" w:line="23" w:lineRule="atLeast"/>
        <w:jc w:val="both"/>
        <w:rPr>
          <w:rFonts w:ascii="Arial" w:hAnsi="Arial" w:cs="Arial"/>
          <w:sz w:val="22"/>
          <w:szCs w:val="22"/>
        </w:rPr>
      </w:pPr>
      <w:r w:rsidRPr="004C2640">
        <w:rPr>
          <w:rFonts w:ascii="Arial" w:hAnsi="Arial" w:cs="Arial"/>
          <w:sz w:val="22"/>
          <w:szCs w:val="22"/>
        </w:rPr>
        <w:t>Oświadczenie o odstąpieniu od Umowy powinno być złożone na piśmie.</w:t>
      </w:r>
    </w:p>
    <w:p w14:paraId="31F03D02" w14:textId="13BFE686" w:rsidR="001349C4" w:rsidRPr="004C2640" w:rsidRDefault="001349C4" w:rsidP="001349C4">
      <w:pPr>
        <w:pStyle w:val="Akapitzlist"/>
        <w:numPr>
          <w:ilvl w:val="0"/>
          <w:numId w:val="39"/>
        </w:numPr>
        <w:spacing w:after="120" w:line="23" w:lineRule="atLeast"/>
        <w:jc w:val="both"/>
        <w:rPr>
          <w:rFonts w:ascii="Arial" w:hAnsi="Arial" w:cs="Arial"/>
          <w:sz w:val="22"/>
          <w:szCs w:val="22"/>
        </w:rPr>
      </w:pPr>
      <w:r w:rsidRPr="004C2640">
        <w:rPr>
          <w:rFonts w:ascii="Arial" w:hAnsi="Arial" w:cs="Arial"/>
          <w:sz w:val="22"/>
          <w:szCs w:val="22"/>
        </w:rPr>
        <w:t>W przypadku odstąpienia od Umowy przez jedną ze Stron po rozpoczęciu wykonywania Robót, Strona odstępująca zobowiązana jest wyznaczyć termin odbioru wykonanych Robót nie krótszy niż 7 dni i nie dłuższy niż 14 dni od daty odstąpienia od Umowy. Termin ten jest wiążący dla drugiej Strony. W przypadku nie przystąpienia drugiej Strony do odbioru wykonanych Robót, protokół zdawczo – odbiorczy zostanie podpisany jednostronnie przez Stronę wzywającą do ich odbioru. W protokole tym należy w szczególności wskazać zakres wykonanych Robót i zakres Robót rozpoczętych zgodnie ze Zleceniem.</w:t>
      </w:r>
    </w:p>
    <w:p w14:paraId="0A12176E" w14:textId="49B42CCE" w:rsidR="00FC711A" w:rsidRPr="004C2640" w:rsidRDefault="00FC711A" w:rsidP="002C73A9">
      <w:pPr>
        <w:pStyle w:val="Akapitzlist"/>
        <w:numPr>
          <w:ilvl w:val="0"/>
          <w:numId w:val="39"/>
        </w:numPr>
        <w:spacing w:after="120" w:line="23" w:lineRule="atLeast"/>
        <w:jc w:val="both"/>
        <w:rPr>
          <w:rFonts w:ascii="Arial" w:hAnsi="Arial" w:cs="Arial"/>
          <w:sz w:val="22"/>
          <w:szCs w:val="22"/>
        </w:rPr>
      </w:pPr>
      <w:r w:rsidRPr="004C2640">
        <w:rPr>
          <w:rFonts w:ascii="Arial" w:hAnsi="Arial" w:cs="Arial"/>
          <w:sz w:val="22"/>
          <w:szCs w:val="22"/>
        </w:rPr>
        <w:t xml:space="preserve">Z umownego prawa odstąpienia od Umowy, na warunkach w niej wskazanych, można skorzystać w terminie 90 dni od powzięcia przez właściwą Stronę informacji o zdarzeniu </w:t>
      </w:r>
      <w:r w:rsidRPr="004C2640">
        <w:rPr>
          <w:rFonts w:ascii="Arial" w:hAnsi="Arial" w:cs="Arial"/>
          <w:sz w:val="22"/>
          <w:szCs w:val="22"/>
        </w:rPr>
        <w:lastRenderedPageBreak/>
        <w:t xml:space="preserve">uzasadniającym to odstąpienie, z zastrzeżeniem, że z uprawienia tego można skorzystać do dnia stanowiącego Termin </w:t>
      </w:r>
      <w:r w:rsidR="001349C4" w:rsidRPr="004C2640">
        <w:rPr>
          <w:rFonts w:ascii="Arial" w:hAnsi="Arial" w:cs="Arial"/>
          <w:sz w:val="22"/>
          <w:szCs w:val="22"/>
        </w:rPr>
        <w:t>w</w:t>
      </w:r>
      <w:r w:rsidRPr="004C2640">
        <w:rPr>
          <w:rFonts w:ascii="Arial" w:hAnsi="Arial" w:cs="Arial"/>
          <w:sz w:val="22"/>
          <w:szCs w:val="22"/>
        </w:rPr>
        <w:t>ykonania Umowy.</w:t>
      </w:r>
    </w:p>
    <w:p w14:paraId="5A6BE318" w14:textId="77777777" w:rsidR="00CD27C4" w:rsidRPr="004C2640" w:rsidRDefault="00CD27C4" w:rsidP="00F60221">
      <w:pPr>
        <w:spacing w:after="120" w:line="23" w:lineRule="atLeast"/>
        <w:jc w:val="both"/>
        <w:rPr>
          <w:rFonts w:ascii="Arial" w:hAnsi="Arial" w:cs="Arial"/>
          <w:sz w:val="22"/>
          <w:szCs w:val="22"/>
        </w:rPr>
      </w:pPr>
    </w:p>
    <w:p w14:paraId="77F3EDE7" w14:textId="6162FA2B" w:rsidR="00F3338A" w:rsidRPr="004C2640" w:rsidRDefault="00607CB0" w:rsidP="00F3338A">
      <w:pPr>
        <w:spacing w:after="120" w:line="23" w:lineRule="atLeast"/>
        <w:jc w:val="center"/>
        <w:rPr>
          <w:rFonts w:ascii="Arial" w:hAnsi="Arial" w:cs="Arial"/>
          <w:b/>
          <w:sz w:val="22"/>
          <w:szCs w:val="22"/>
        </w:rPr>
      </w:pPr>
      <w:r w:rsidRPr="004C2640">
        <w:rPr>
          <w:rFonts w:ascii="Arial" w:hAnsi="Arial" w:cs="Arial"/>
          <w:b/>
          <w:sz w:val="22"/>
          <w:szCs w:val="22"/>
        </w:rPr>
        <w:t>§ 1</w:t>
      </w:r>
      <w:r w:rsidR="004B1AA6" w:rsidRPr="004C2640">
        <w:rPr>
          <w:rFonts w:ascii="Arial" w:hAnsi="Arial" w:cs="Arial"/>
          <w:b/>
          <w:sz w:val="22"/>
          <w:szCs w:val="22"/>
        </w:rPr>
        <w:t>6</w:t>
      </w:r>
    </w:p>
    <w:p w14:paraId="63FA9D1E" w14:textId="77777777" w:rsidR="00F3338A" w:rsidRPr="004C2640" w:rsidRDefault="00F3338A" w:rsidP="00F3338A">
      <w:pPr>
        <w:spacing w:after="120" w:line="23" w:lineRule="atLeast"/>
        <w:jc w:val="center"/>
        <w:rPr>
          <w:rFonts w:ascii="Arial" w:hAnsi="Arial" w:cs="Arial"/>
          <w:sz w:val="22"/>
          <w:szCs w:val="22"/>
        </w:rPr>
      </w:pPr>
      <w:r w:rsidRPr="004C2640">
        <w:rPr>
          <w:rFonts w:ascii="Arial" w:hAnsi="Arial" w:cs="Arial"/>
          <w:b/>
          <w:sz w:val="22"/>
          <w:szCs w:val="22"/>
        </w:rPr>
        <w:t>Prawa Autorskie</w:t>
      </w:r>
    </w:p>
    <w:p w14:paraId="5B3036DE" w14:textId="1E623D94"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 xml:space="preserve">1. </w:t>
      </w:r>
      <w:r w:rsidRPr="004C2640">
        <w:rPr>
          <w:rFonts w:ascii="Arial" w:hAnsi="Arial" w:cs="Arial"/>
          <w:sz w:val="22"/>
          <w:szCs w:val="22"/>
        </w:rPr>
        <w:tab/>
        <w:t>Wykonawca oświadcza, że przenosi, a także zobowiązuje się do przeniesienia (w odniesieniu do utworów, które powstaną po dniu podpisania Umowy) na Zamawiającego wszelkie prawa własności intelektualnej i przemysłowej, w tym miedzy innymi patenty, projekty, wzory użytkowe, prawa autorskie, prawa baz danych, znaki handlowe, prawa do know-how, w tym autorskie prawa majątkowe do wszelkich utworów (dalej: „Utwory”) w rozumieniu ustawy z dnia 4 lutego 1994 r. o prawie autorskim i prawach pokrewnych (</w:t>
      </w:r>
      <w:proofErr w:type="spellStart"/>
      <w:r w:rsidRPr="004C2640">
        <w:rPr>
          <w:rFonts w:ascii="Arial" w:hAnsi="Arial" w:cs="Arial"/>
          <w:sz w:val="22"/>
          <w:szCs w:val="22"/>
        </w:rPr>
        <w:t>t</w:t>
      </w:r>
      <w:r w:rsidR="003851CA" w:rsidRPr="004C2640">
        <w:rPr>
          <w:rFonts w:ascii="Arial" w:hAnsi="Arial" w:cs="Arial"/>
          <w:sz w:val="22"/>
          <w:szCs w:val="22"/>
        </w:rPr>
        <w:t>.</w:t>
      </w:r>
      <w:r w:rsidRPr="004C2640">
        <w:rPr>
          <w:rFonts w:ascii="Arial" w:hAnsi="Arial" w:cs="Arial"/>
          <w:sz w:val="22"/>
          <w:szCs w:val="22"/>
        </w:rPr>
        <w:t>j</w:t>
      </w:r>
      <w:proofErr w:type="spellEnd"/>
      <w:r w:rsidRPr="004C2640">
        <w:rPr>
          <w:rFonts w:ascii="Arial" w:hAnsi="Arial" w:cs="Arial"/>
          <w:sz w:val="22"/>
          <w:szCs w:val="22"/>
        </w:rPr>
        <w:t xml:space="preserve">. Dz. U. z </w:t>
      </w:r>
      <w:r w:rsidR="001349C4" w:rsidRPr="004C2640">
        <w:rPr>
          <w:rFonts w:ascii="Arial" w:hAnsi="Arial" w:cs="Arial"/>
          <w:sz w:val="22"/>
          <w:szCs w:val="22"/>
        </w:rPr>
        <w:t xml:space="preserve">2021 </w:t>
      </w:r>
      <w:r w:rsidRPr="004C2640">
        <w:rPr>
          <w:rFonts w:ascii="Arial" w:hAnsi="Arial" w:cs="Arial"/>
          <w:sz w:val="22"/>
          <w:szCs w:val="22"/>
        </w:rPr>
        <w:t>r.</w:t>
      </w:r>
      <w:r w:rsidR="004B1AA6" w:rsidRPr="004C2640">
        <w:rPr>
          <w:rFonts w:ascii="Arial" w:hAnsi="Arial" w:cs="Arial"/>
          <w:sz w:val="22"/>
          <w:szCs w:val="22"/>
        </w:rPr>
        <w:t>,</w:t>
      </w:r>
      <w:r w:rsidRPr="004C2640">
        <w:rPr>
          <w:rFonts w:ascii="Arial" w:hAnsi="Arial" w:cs="Arial"/>
          <w:sz w:val="22"/>
          <w:szCs w:val="22"/>
        </w:rPr>
        <w:t xml:space="preserve"> poz. </w:t>
      </w:r>
      <w:r w:rsidR="001349C4" w:rsidRPr="004C2640">
        <w:rPr>
          <w:rFonts w:ascii="Arial" w:hAnsi="Arial" w:cs="Arial"/>
          <w:sz w:val="22"/>
          <w:szCs w:val="22"/>
        </w:rPr>
        <w:t xml:space="preserve">1062 </w:t>
      </w:r>
      <w:r w:rsidRPr="004C2640">
        <w:rPr>
          <w:rFonts w:ascii="Arial" w:hAnsi="Arial" w:cs="Arial"/>
          <w:sz w:val="22"/>
          <w:szCs w:val="22"/>
        </w:rPr>
        <w:t>ze zm.). Jako Utwór w szczególności rozumieć należy wszelkie dokumenty, plany, projekty, dokumentację, opracowania itp. powstałe lub dostarczone w związku z realizacją Umowy.</w:t>
      </w:r>
    </w:p>
    <w:p w14:paraId="63B5B9CA"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2.</w:t>
      </w:r>
      <w:r w:rsidRPr="004C2640">
        <w:rPr>
          <w:rFonts w:ascii="Arial" w:hAnsi="Arial" w:cs="Arial"/>
          <w:sz w:val="22"/>
          <w:szCs w:val="22"/>
        </w:rPr>
        <w:tab/>
        <w:t xml:space="preserve">Przeniesienie przez Wykonawcę na Zamawiającego praw, o których mowa powyżej, następuje lub będzie następowało (w odniesieniu do Utworów, które powstaną po dniu podpisania Umowy) w zakresie następujących pól eksploatacji: </w:t>
      </w:r>
    </w:p>
    <w:p w14:paraId="4DA55DBD"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a.</w:t>
      </w:r>
      <w:r w:rsidRPr="004C2640">
        <w:rPr>
          <w:rFonts w:ascii="Arial" w:hAnsi="Arial" w:cs="Arial"/>
          <w:sz w:val="22"/>
          <w:szCs w:val="22"/>
        </w:rPr>
        <w:tab/>
        <w:t xml:space="preserve">użytkowania Utworów na własny użytek, użytek swoich jednostek organizacyjnych oraz użytek osób trzecich, </w:t>
      </w:r>
    </w:p>
    <w:p w14:paraId="5C09EFF4"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b.</w:t>
      </w:r>
      <w:r w:rsidRPr="004C2640">
        <w:rPr>
          <w:rFonts w:ascii="Arial" w:hAnsi="Arial" w:cs="Arial"/>
          <w:sz w:val="22"/>
          <w:szCs w:val="22"/>
        </w:rPr>
        <w:tab/>
        <w:t>utrwalania i zwielokrotniania Utworów lub ich fragmentów dowolną techniką w dowolnej ilości, w tym: techniką drukarską, reprograficzną, techniką zapisu komputerowego, magnetycznego, techniką analogową, audiowizualną, cyfrową i światłoczułą, na nośnikach audiowizualnych, na kasetach wideo, DVD, na taśmie magnetycznej, na kliszy fotograficznej, płycie analogowej, płycie kompaktowej, CD ROM, CD- RW, Video CD, Mini Disc oraz odtwarzaczach MP3 lub w jakikolwiek inny sposób pozwalający na korzystanie z utworów lub ich części, na dysku komputerowym jak i innych nośnikach, na egzemplarzach czasopism i innych wydawnictw;</w:t>
      </w:r>
    </w:p>
    <w:p w14:paraId="04474ABF"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c.</w:t>
      </w:r>
      <w:r w:rsidRPr="004C2640">
        <w:rPr>
          <w:rFonts w:ascii="Arial" w:hAnsi="Arial" w:cs="Arial"/>
          <w:sz w:val="22"/>
          <w:szCs w:val="22"/>
        </w:rPr>
        <w:tab/>
        <w:t xml:space="preserve">wprowadzania Utworów do pamięci komputera na dowolnej liczbie stanowisk komputerowych oraz do sieci multimedialnej, telekomunikacyjnej, komputerowej, w tym do Internetu, </w:t>
      </w:r>
    </w:p>
    <w:p w14:paraId="3E0B3277"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d.</w:t>
      </w:r>
      <w:r w:rsidRPr="004C2640">
        <w:rPr>
          <w:rFonts w:ascii="Arial" w:hAnsi="Arial" w:cs="Arial"/>
          <w:sz w:val="22"/>
          <w:szCs w:val="22"/>
        </w:rPr>
        <w:tab/>
        <w:t xml:space="preserve">sporządzanie na podstawie całości lub części Utworów wszelkiego rodzaju modeli, makiet, zdjęć lub wizualizacji, </w:t>
      </w:r>
    </w:p>
    <w:p w14:paraId="4E9BD818"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e.</w:t>
      </w:r>
      <w:r w:rsidRPr="004C2640">
        <w:rPr>
          <w:rFonts w:ascii="Arial" w:hAnsi="Arial" w:cs="Arial"/>
          <w:sz w:val="22"/>
          <w:szCs w:val="22"/>
        </w:rPr>
        <w:tab/>
        <w:t xml:space="preserve">wyświetlania i publicznego odtwarzania Utworu, </w:t>
      </w:r>
    </w:p>
    <w:p w14:paraId="4BBDFAE4"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f.</w:t>
      </w:r>
      <w:r w:rsidRPr="004C2640">
        <w:rPr>
          <w:rFonts w:ascii="Arial" w:hAnsi="Arial" w:cs="Arial"/>
          <w:sz w:val="22"/>
          <w:szCs w:val="22"/>
        </w:rPr>
        <w:tab/>
        <w:t xml:space="preserve">wymiany nośników, na których Utwór utrwalono, </w:t>
      </w:r>
    </w:p>
    <w:p w14:paraId="524EE56D"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g.</w:t>
      </w:r>
      <w:r w:rsidRPr="004C2640">
        <w:rPr>
          <w:rFonts w:ascii="Arial" w:hAnsi="Arial" w:cs="Arial"/>
          <w:sz w:val="22"/>
          <w:szCs w:val="22"/>
        </w:rPr>
        <w:tab/>
        <w:t xml:space="preserve">wykorzystania w Utworach multimedialnych, </w:t>
      </w:r>
    </w:p>
    <w:p w14:paraId="37C47651"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h.</w:t>
      </w:r>
      <w:r w:rsidRPr="004C2640">
        <w:rPr>
          <w:rFonts w:ascii="Arial" w:hAnsi="Arial" w:cs="Arial"/>
          <w:sz w:val="22"/>
          <w:szCs w:val="22"/>
        </w:rPr>
        <w:tab/>
        <w:t>wprowadzania zmian do Utworów,</w:t>
      </w:r>
    </w:p>
    <w:p w14:paraId="06FBD49A"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i.</w:t>
      </w:r>
      <w:r w:rsidRPr="004C2640">
        <w:rPr>
          <w:rFonts w:ascii="Arial" w:hAnsi="Arial" w:cs="Arial"/>
          <w:sz w:val="22"/>
          <w:szCs w:val="22"/>
        </w:rPr>
        <w:tab/>
        <w:t>wprowadzania do obrotu egzemplarzy utworów oraz nośników, na których Utwory te zostały zapisane;</w:t>
      </w:r>
    </w:p>
    <w:p w14:paraId="0617BCE4"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j.</w:t>
      </w:r>
      <w:r w:rsidRPr="004C2640">
        <w:rPr>
          <w:rFonts w:ascii="Arial" w:hAnsi="Arial" w:cs="Arial"/>
          <w:sz w:val="22"/>
          <w:szCs w:val="22"/>
        </w:rPr>
        <w:tab/>
        <w:t>publikowania Utworów w ramach raportów lub informacji publikowanych przez Zamawiającego;</w:t>
      </w:r>
    </w:p>
    <w:p w14:paraId="57B618FF"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k.</w:t>
      </w:r>
      <w:r w:rsidRPr="004C2640">
        <w:rPr>
          <w:rFonts w:ascii="Arial" w:hAnsi="Arial" w:cs="Arial"/>
          <w:sz w:val="22"/>
          <w:szCs w:val="22"/>
        </w:rPr>
        <w:tab/>
        <w:t>publicznego udostępniania Utworów lub ich fragmentów w taki sposób, aby każdy mógł mieć do nich dostęp w miejscu i w czasie przez siebie wybranym, w tym w szczególności na wewnętrznych portalach, na stronach internetowych czasopism, których Zamawiający jest wydawcą lub na innych domenach internetowych wybranych przez Zamawiającego;</w:t>
      </w:r>
    </w:p>
    <w:p w14:paraId="7FE9C1E1"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l.</w:t>
      </w:r>
      <w:r w:rsidRPr="004C2640">
        <w:rPr>
          <w:rFonts w:ascii="Arial" w:hAnsi="Arial" w:cs="Arial"/>
          <w:sz w:val="22"/>
          <w:szCs w:val="22"/>
        </w:rPr>
        <w:tab/>
        <w:t xml:space="preserve">wykorzystania Utworów lub ich fragmentów dla potrzeb prowadzenia promocji i reklamy Zamawiającego oraz czasopism i wydawnictw Zamawiającego, w szczególności w formie reklamy prasowej, telewizyjnej, zewnętrznej i internetowej, na stronach i domenach </w:t>
      </w:r>
      <w:r w:rsidRPr="004C2640">
        <w:rPr>
          <w:rFonts w:ascii="Arial" w:hAnsi="Arial" w:cs="Arial"/>
          <w:sz w:val="22"/>
          <w:szCs w:val="22"/>
        </w:rPr>
        <w:lastRenderedPageBreak/>
        <w:t>internetowych oraz serwisach mobilnych, gadżetach i materiałach promocyjno-reklamowych itp.;</w:t>
      </w:r>
    </w:p>
    <w:p w14:paraId="45BFCD5F"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m.</w:t>
      </w:r>
      <w:r w:rsidRPr="004C2640">
        <w:rPr>
          <w:rFonts w:ascii="Arial" w:hAnsi="Arial" w:cs="Arial"/>
          <w:sz w:val="22"/>
          <w:szCs w:val="22"/>
        </w:rPr>
        <w:tab/>
        <w:t>rozpowszechniania Utworów lub ich fragmentów poprzez ich publiczne wykonanie, wyświetlenie, wystawienie, odtworzenie, nadawanie i reemitowanie, oraz w sieciach telekomunikacyjnych telefonii ruchomej lub stacjonarnej oraz sieciach IP (w tym przekazy tekstowe (sms) oraz wizualne (</w:t>
      </w:r>
      <w:proofErr w:type="spellStart"/>
      <w:r w:rsidRPr="004C2640">
        <w:rPr>
          <w:rFonts w:ascii="Arial" w:hAnsi="Arial" w:cs="Arial"/>
          <w:sz w:val="22"/>
          <w:szCs w:val="22"/>
        </w:rPr>
        <w:t>mms</w:t>
      </w:r>
      <w:proofErr w:type="spellEnd"/>
      <w:r w:rsidRPr="004C2640">
        <w:rPr>
          <w:rFonts w:ascii="Arial" w:hAnsi="Arial" w:cs="Arial"/>
          <w:sz w:val="22"/>
          <w:szCs w:val="22"/>
        </w:rPr>
        <w:t>));</w:t>
      </w:r>
    </w:p>
    <w:p w14:paraId="4CB5A3E1" w14:textId="21DE20A4"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n.</w:t>
      </w:r>
      <w:r w:rsidRPr="004C2640">
        <w:rPr>
          <w:rFonts w:ascii="Arial" w:hAnsi="Arial" w:cs="Arial"/>
          <w:sz w:val="22"/>
          <w:szCs w:val="22"/>
        </w:rPr>
        <w:tab/>
        <w:t>wykorzystania obrazu egzemplarzy Utworów lub ich fragmentów w materiałach reklamowych (w szczególności zdjęciach, slajdach, zwiastunach). Prezentacje w kampaniach reklamowych dotyczyć będą następujących pól eksploatacji: wyświetlenie, odtworzenie, nadawanie, reemitowanie, publicznego udostępniania w taki sposób, aby każdy mógł mieć dostęp w miejscu i czasie przez siebie wybranym.</w:t>
      </w:r>
    </w:p>
    <w:p w14:paraId="6F5CDB9B"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3.</w:t>
      </w:r>
      <w:r w:rsidRPr="004C2640">
        <w:rPr>
          <w:rFonts w:ascii="Arial" w:hAnsi="Arial" w:cs="Arial"/>
          <w:sz w:val="22"/>
          <w:szCs w:val="22"/>
        </w:rPr>
        <w:tab/>
        <w:t>Wykonawca oświadcza, że przysługuje (lub przysługiwać będzie – w odniesieniu do Utworów, które powstaną po dniu podpisania Umowy) mu całość praw autorskich do Utworów bez jakichkolwiek wad prawnych, obciążeń praw lub roszczeń osób trzecich. Jednocześnie Wykonawca oświadcza, że nie udzielił ani nie udzieli jakiemukolwiek podmiotowi trzeciemu jakiejkolwiek  licencji na korzystanie z Utworu. Zgodnie z powyższym korzystanie przez Zamawiającego z praw do Utworów (w zakresie określonym w niniejszym paragrafie) nie będzie naruszać jakichkolwiek praw podmiotów trzecich.</w:t>
      </w:r>
    </w:p>
    <w:p w14:paraId="5861C696"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4.</w:t>
      </w:r>
      <w:r w:rsidRPr="004C2640">
        <w:rPr>
          <w:rFonts w:ascii="Arial" w:hAnsi="Arial" w:cs="Arial"/>
          <w:sz w:val="22"/>
          <w:szCs w:val="22"/>
        </w:rPr>
        <w:tab/>
        <w:t xml:space="preserve">Przeniesienie przez Wykonawcę na Zamawiającego praw, o których mowa powyżej, następuje z chwilą dokonania zapłaty Wynagrodzenia, wydania lub ukończenia Utworu (w zależności, które zdarzenie nastąpi najszybciej), a co do Utworów, które powstaną po dniu podpisania Umowy przeniesienie praw następowało będzie po wydaniu lub ukończeniu tych Utworów, bez ograniczeń co do terytorium, czasu, liczby egzemplarzy.  </w:t>
      </w:r>
    </w:p>
    <w:p w14:paraId="3A0C5D4E"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5.</w:t>
      </w:r>
      <w:r w:rsidRPr="004C2640">
        <w:rPr>
          <w:rFonts w:ascii="Arial" w:hAnsi="Arial" w:cs="Arial"/>
          <w:sz w:val="22"/>
          <w:szCs w:val="22"/>
        </w:rPr>
        <w:tab/>
        <w:t xml:space="preserve">Przeniesienie autorskich praw majątkowych do Utworów bądź jakichkolwiek innych praw związanych z własnością intelektualną następuje lub następowało będzie wraz z prawem do wykonywania (oraz zezwalania podmiotom trzecim na wykonywanie) praw zależnych do Utworów bez konieczności składania przez Wykonawcę dodatkowych oświadczeń w tym zakresie. </w:t>
      </w:r>
    </w:p>
    <w:p w14:paraId="076459FF"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6.</w:t>
      </w:r>
      <w:r w:rsidRPr="004C2640">
        <w:rPr>
          <w:rFonts w:ascii="Arial" w:hAnsi="Arial" w:cs="Arial"/>
          <w:sz w:val="22"/>
          <w:szCs w:val="22"/>
        </w:rPr>
        <w:tab/>
        <w:t xml:space="preserve">Wykonawca wraz z przeniesieniem praw autorskich majątkowych do Utworów, zgodnie z ust. 2 powyżej, przenosi lub przeniesie na Zamawiającego własność wszelkich egzemplarzy Utworów bądź innych przedmiotów praw własności intelektualnej, które przekaże Zamawiającemu stosownie do postanowień Umowy oraz nośników, na których zostaną one utrwalone. </w:t>
      </w:r>
    </w:p>
    <w:p w14:paraId="2FDD4B41" w14:textId="2416404A"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7.</w:t>
      </w:r>
      <w:r w:rsidRPr="004C2640">
        <w:rPr>
          <w:rFonts w:ascii="Arial" w:hAnsi="Arial" w:cs="Arial"/>
          <w:sz w:val="22"/>
          <w:szCs w:val="22"/>
        </w:rPr>
        <w:tab/>
        <w:t xml:space="preserve">Wynagrodzenie, o którym mowa w § </w:t>
      </w:r>
      <w:r w:rsidR="00BC7CC0" w:rsidRPr="004C2640">
        <w:rPr>
          <w:rFonts w:ascii="Arial" w:hAnsi="Arial" w:cs="Arial"/>
          <w:sz w:val="22"/>
          <w:szCs w:val="22"/>
        </w:rPr>
        <w:t>4</w:t>
      </w:r>
      <w:r w:rsidRPr="004C2640">
        <w:rPr>
          <w:rFonts w:ascii="Arial" w:hAnsi="Arial" w:cs="Arial"/>
          <w:sz w:val="22"/>
          <w:szCs w:val="22"/>
        </w:rPr>
        <w:t xml:space="preserve"> Umowy obejmuje także wynagrodzenie z tytułu przeniesienia na Zamawiającego praw własności intelektualnej, w tym autorskich praw majątkowych na polach eksploatacyjnych określonych w ust. 2 powyżej, do Utworów oraz praw zależnych do Utworów. Wykonawca akceptuje to Wynagrodzenie i nie będzie żądał żadnego dodatkowego wynagrodzenia w tym zakresie.  Wynagrodzenie obejmuje również przeniesienie praw do Utworów powstałych po dniu podpisania Umowy.</w:t>
      </w:r>
    </w:p>
    <w:p w14:paraId="579CB841"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8.</w:t>
      </w:r>
      <w:r w:rsidRPr="004C2640">
        <w:rPr>
          <w:rFonts w:ascii="Arial" w:hAnsi="Arial" w:cs="Arial"/>
          <w:sz w:val="22"/>
          <w:szCs w:val="22"/>
        </w:rPr>
        <w:tab/>
        <w:t xml:space="preserve">Wykonawca oświadcza,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325585EF"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9.</w:t>
      </w:r>
      <w:r w:rsidRPr="004C2640">
        <w:rPr>
          <w:rFonts w:ascii="Arial" w:hAnsi="Arial" w:cs="Arial"/>
          <w:sz w:val="22"/>
          <w:szCs w:val="22"/>
        </w:rPr>
        <w:tab/>
        <w:t>Zamawiający ma prawo do przeniesienia autorskich praw majątkowych do Utworów na podmioty trzecie i udzielania im licencji do korzystania z Utworów, w zakresie nabytych praw autorskich.</w:t>
      </w:r>
    </w:p>
    <w:p w14:paraId="15FFE005"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10.</w:t>
      </w:r>
      <w:r w:rsidRPr="004C2640">
        <w:rPr>
          <w:rFonts w:ascii="Arial" w:hAnsi="Arial" w:cs="Arial"/>
          <w:sz w:val="22"/>
          <w:szCs w:val="22"/>
        </w:rPr>
        <w:tab/>
        <w:t>W każdym przypadku, w którym Utworem będzie projekt, przeniesienie całości majątkowych praw autorskich będzie obejmować prawo jego wielokrotnego zastosowania – budowa, rozbudowa, modyfikacja itp.</w:t>
      </w:r>
    </w:p>
    <w:p w14:paraId="1441CA27" w14:textId="77777777" w:rsidR="00F60221" w:rsidRPr="004C2640" w:rsidRDefault="00F60221" w:rsidP="00F60221">
      <w:pPr>
        <w:spacing w:after="120" w:line="23" w:lineRule="atLeast"/>
        <w:ind w:left="426" w:hanging="426"/>
        <w:jc w:val="both"/>
        <w:rPr>
          <w:rFonts w:ascii="Arial" w:hAnsi="Arial" w:cs="Arial"/>
          <w:sz w:val="22"/>
          <w:szCs w:val="22"/>
        </w:rPr>
      </w:pPr>
      <w:r w:rsidRPr="004C2640">
        <w:rPr>
          <w:rFonts w:ascii="Arial" w:hAnsi="Arial" w:cs="Arial"/>
          <w:sz w:val="22"/>
          <w:szCs w:val="22"/>
        </w:rPr>
        <w:t>11.</w:t>
      </w:r>
      <w:r w:rsidRPr="004C2640">
        <w:rPr>
          <w:rFonts w:ascii="Arial" w:hAnsi="Arial" w:cs="Arial"/>
          <w:sz w:val="22"/>
          <w:szCs w:val="22"/>
        </w:rPr>
        <w:tab/>
        <w:t xml:space="preserve">Strony postanawiają, iż w przypadku rozwiązania Umowy Zamawiający nabędzie autorskie prawa majątkowe oraz inne prawa własności intelektualnej w zakresie w niniejszym </w:t>
      </w:r>
      <w:r w:rsidRPr="004C2640">
        <w:rPr>
          <w:rFonts w:ascii="Arial" w:hAnsi="Arial" w:cs="Arial"/>
          <w:sz w:val="22"/>
          <w:szCs w:val="22"/>
        </w:rPr>
        <w:lastRenderedPageBreak/>
        <w:t>paragrafie określonym do wszelkich Utworów lub innych przedmiotów własności intelektualnej wykonanych do czasu zakończenia współpracy Stron, niezależnie od tego na jakim etapie realizacji nastąpi rozwiązanie Umowy.</w:t>
      </w:r>
    </w:p>
    <w:p w14:paraId="34473F81" w14:textId="77777777" w:rsidR="00CD27C4" w:rsidRPr="004C2640" w:rsidRDefault="00CD27C4" w:rsidP="00F3338A">
      <w:pPr>
        <w:spacing w:after="120" w:line="23" w:lineRule="atLeast"/>
        <w:ind w:left="426" w:hanging="426"/>
        <w:jc w:val="both"/>
        <w:rPr>
          <w:rFonts w:ascii="Arial" w:hAnsi="Arial" w:cs="Arial"/>
          <w:b/>
          <w:sz w:val="22"/>
          <w:szCs w:val="22"/>
        </w:rPr>
      </w:pPr>
    </w:p>
    <w:p w14:paraId="2C5C04F7" w14:textId="34EC9CF9" w:rsidR="00DC0CA6" w:rsidRPr="004C2640" w:rsidRDefault="00DC0CA6" w:rsidP="00720C44">
      <w:pPr>
        <w:spacing w:after="120" w:line="23" w:lineRule="atLeast"/>
        <w:jc w:val="center"/>
        <w:rPr>
          <w:rFonts w:ascii="Arial" w:hAnsi="Arial" w:cs="Arial"/>
          <w:b/>
          <w:sz w:val="22"/>
          <w:szCs w:val="22"/>
        </w:rPr>
      </w:pPr>
      <w:r w:rsidRPr="004C2640">
        <w:rPr>
          <w:rFonts w:ascii="Arial" w:hAnsi="Arial" w:cs="Arial"/>
          <w:b/>
          <w:sz w:val="22"/>
          <w:szCs w:val="22"/>
        </w:rPr>
        <w:t xml:space="preserve">§ </w:t>
      </w:r>
      <w:r w:rsidR="004B1AA6" w:rsidRPr="004C2640">
        <w:rPr>
          <w:rFonts w:ascii="Arial" w:hAnsi="Arial" w:cs="Arial"/>
          <w:b/>
          <w:sz w:val="22"/>
          <w:szCs w:val="22"/>
        </w:rPr>
        <w:t>17</w:t>
      </w:r>
    </w:p>
    <w:p w14:paraId="61374E0C" w14:textId="77777777" w:rsidR="00206BCF" w:rsidRPr="004C2640" w:rsidRDefault="00206BCF" w:rsidP="00720C44">
      <w:pPr>
        <w:spacing w:after="120" w:line="23" w:lineRule="atLeast"/>
        <w:jc w:val="center"/>
        <w:rPr>
          <w:rFonts w:ascii="Arial" w:hAnsi="Arial" w:cs="Arial"/>
          <w:sz w:val="22"/>
          <w:szCs w:val="22"/>
        </w:rPr>
      </w:pPr>
      <w:r w:rsidRPr="004C2640">
        <w:rPr>
          <w:rFonts w:ascii="Arial" w:hAnsi="Arial" w:cs="Arial"/>
          <w:b/>
          <w:sz w:val="22"/>
          <w:szCs w:val="22"/>
        </w:rPr>
        <w:t>Siła Wyższa</w:t>
      </w:r>
    </w:p>
    <w:p w14:paraId="26EF52B3" w14:textId="77777777" w:rsidR="001349C4" w:rsidRPr="00521B4C" w:rsidRDefault="001349C4" w:rsidP="001349C4">
      <w:pPr>
        <w:numPr>
          <w:ilvl w:val="0"/>
          <w:numId w:val="67"/>
        </w:numPr>
        <w:spacing w:after="120" w:line="23" w:lineRule="atLeast"/>
        <w:jc w:val="both"/>
        <w:rPr>
          <w:rFonts w:ascii="Arial" w:hAnsi="Arial" w:cs="Arial"/>
          <w:sz w:val="22"/>
          <w:szCs w:val="22"/>
        </w:rPr>
      </w:pPr>
      <w:r w:rsidRPr="00521B4C">
        <w:rPr>
          <w:rFonts w:ascii="Arial" w:hAnsi="Arial" w:cs="Arial"/>
          <w:sz w:val="22"/>
          <w:szCs w:val="22"/>
        </w:rPr>
        <w:t xml:space="preserve">Za przejaw Siły Wyższej Strony uznają wyjątkowe/nadzwyczajne wydarzenia i okoliczności, które bezpośrednio oddziałują na możliwość wypełnienia zobowiązań wynikających z Umowy, w szczególności: akty terroryzmu, zamieszki, strajki, epidemie, pandemie oraz klęski żywiołowe </w:t>
      </w:r>
      <w:proofErr w:type="spellStart"/>
      <w:r w:rsidRPr="00521B4C">
        <w:rPr>
          <w:rFonts w:ascii="Arial" w:hAnsi="Arial" w:cs="Arial"/>
          <w:sz w:val="22"/>
          <w:szCs w:val="22"/>
        </w:rPr>
        <w:t>t.j</w:t>
      </w:r>
      <w:proofErr w:type="spellEnd"/>
      <w:r w:rsidRPr="00521B4C">
        <w:rPr>
          <w:rFonts w:ascii="Arial" w:hAnsi="Arial" w:cs="Arial"/>
          <w:sz w:val="22"/>
          <w:szCs w:val="22"/>
        </w:rPr>
        <w:t>. powodzie i huragany. Strony przyjmują, że wydarzenia i okoliczności, o których mowa w zdaniu poprzednim, znane Stronom na dzień zawarcia Umowy, nie będą przez nie uznawane za Siłę Wyższą, o ile nie nastąpi istotna zmiana ich wpływu na możliwość realizacji zobowiązań wynikających z Umowy.</w:t>
      </w:r>
    </w:p>
    <w:p w14:paraId="46447093" w14:textId="77777777" w:rsidR="001349C4" w:rsidRPr="00521B4C" w:rsidRDefault="001349C4" w:rsidP="001349C4">
      <w:pPr>
        <w:numPr>
          <w:ilvl w:val="0"/>
          <w:numId w:val="67"/>
        </w:numPr>
        <w:spacing w:after="120" w:line="23" w:lineRule="atLeast"/>
        <w:jc w:val="both"/>
        <w:rPr>
          <w:rFonts w:ascii="Arial" w:hAnsi="Arial" w:cs="Arial"/>
          <w:sz w:val="22"/>
          <w:szCs w:val="22"/>
        </w:rPr>
      </w:pPr>
      <w:r w:rsidRPr="00521B4C">
        <w:rPr>
          <w:rFonts w:ascii="Arial" w:hAnsi="Arial" w:cs="Arial"/>
          <w:sz w:val="22"/>
          <w:szCs w:val="22"/>
        </w:rPr>
        <w:t>Zdarzenie lub okoliczności będą mogły zostać uznane przez Strony za przejaw Siły Wyższej, jeżeli w odniesieniu do tego zdarzenia/okoliczności łącznie spełnione będą następujące przesłanki:</w:t>
      </w:r>
    </w:p>
    <w:p w14:paraId="4A9F7F2F" w14:textId="77777777" w:rsidR="001349C4" w:rsidRPr="00521B4C" w:rsidRDefault="001349C4" w:rsidP="001349C4">
      <w:pPr>
        <w:numPr>
          <w:ilvl w:val="0"/>
          <w:numId w:val="66"/>
        </w:numPr>
        <w:spacing w:after="120" w:line="23" w:lineRule="atLeast"/>
        <w:jc w:val="both"/>
        <w:rPr>
          <w:rFonts w:ascii="Arial" w:hAnsi="Arial" w:cs="Arial"/>
          <w:sz w:val="22"/>
          <w:szCs w:val="22"/>
        </w:rPr>
      </w:pPr>
      <w:r w:rsidRPr="00521B4C">
        <w:rPr>
          <w:rFonts w:ascii="Arial" w:hAnsi="Arial" w:cs="Arial"/>
          <w:sz w:val="22"/>
          <w:szCs w:val="22"/>
        </w:rPr>
        <w:t xml:space="preserve">Strona nie miała i nie ma wpływu oraz nie mogła ich przewidzieć, </w:t>
      </w:r>
    </w:p>
    <w:p w14:paraId="63DF085C" w14:textId="77777777" w:rsidR="001349C4" w:rsidRPr="00521B4C" w:rsidRDefault="001349C4" w:rsidP="001349C4">
      <w:pPr>
        <w:numPr>
          <w:ilvl w:val="0"/>
          <w:numId w:val="66"/>
        </w:numPr>
        <w:spacing w:after="120" w:line="23" w:lineRule="atLeast"/>
        <w:jc w:val="both"/>
        <w:rPr>
          <w:rFonts w:ascii="Arial" w:hAnsi="Arial" w:cs="Arial"/>
          <w:sz w:val="22"/>
          <w:szCs w:val="22"/>
        </w:rPr>
      </w:pPr>
      <w:r w:rsidRPr="00521B4C">
        <w:rPr>
          <w:rFonts w:ascii="Arial" w:hAnsi="Arial" w:cs="Arial"/>
          <w:sz w:val="22"/>
          <w:szCs w:val="22"/>
        </w:rPr>
        <w:t xml:space="preserve">Strona nie mogła się przed nimi rozsądnie zabezpieczyć przed momentem zawarcia Umowy, </w:t>
      </w:r>
    </w:p>
    <w:p w14:paraId="7E50ACE6" w14:textId="77777777" w:rsidR="001349C4" w:rsidRPr="00521B4C" w:rsidRDefault="001349C4" w:rsidP="001349C4">
      <w:pPr>
        <w:numPr>
          <w:ilvl w:val="0"/>
          <w:numId w:val="66"/>
        </w:numPr>
        <w:spacing w:after="120" w:line="23" w:lineRule="atLeast"/>
        <w:jc w:val="both"/>
        <w:rPr>
          <w:rFonts w:ascii="Arial" w:hAnsi="Arial" w:cs="Arial"/>
          <w:sz w:val="22"/>
          <w:szCs w:val="22"/>
        </w:rPr>
      </w:pPr>
      <w:r w:rsidRPr="00521B4C">
        <w:rPr>
          <w:rFonts w:ascii="Arial" w:hAnsi="Arial" w:cs="Arial"/>
          <w:sz w:val="22"/>
          <w:szCs w:val="22"/>
        </w:rPr>
        <w:t xml:space="preserve">Strona nie mogła ich uniknąć lub przezwyciężyć, </w:t>
      </w:r>
    </w:p>
    <w:p w14:paraId="3007D5A7" w14:textId="3F2AD9AA" w:rsidR="001349C4" w:rsidRPr="00521B4C" w:rsidRDefault="001349C4" w:rsidP="00521B4C">
      <w:pPr>
        <w:numPr>
          <w:ilvl w:val="0"/>
          <w:numId w:val="66"/>
        </w:numPr>
        <w:spacing w:after="120" w:line="23" w:lineRule="atLeast"/>
        <w:jc w:val="both"/>
        <w:rPr>
          <w:rFonts w:ascii="Arial" w:hAnsi="Arial" w:cs="Arial"/>
          <w:color w:val="000000"/>
          <w:sz w:val="22"/>
          <w:szCs w:val="22"/>
        </w:rPr>
      </w:pPr>
      <w:r w:rsidRPr="00521B4C">
        <w:rPr>
          <w:rFonts w:ascii="Arial" w:hAnsi="Arial" w:cs="Arial"/>
          <w:sz w:val="22"/>
          <w:szCs w:val="22"/>
        </w:rPr>
        <w:t>nie można ich przypisać drugiej Stronie.</w:t>
      </w:r>
    </w:p>
    <w:p w14:paraId="21BA05CB" w14:textId="77777777" w:rsidR="00206BCF" w:rsidRPr="004C2640" w:rsidRDefault="00206BCF" w:rsidP="00521B4C">
      <w:pPr>
        <w:numPr>
          <w:ilvl w:val="0"/>
          <w:numId w:val="67"/>
        </w:numPr>
        <w:spacing w:after="120" w:line="23" w:lineRule="atLeast"/>
        <w:jc w:val="both"/>
        <w:rPr>
          <w:rFonts w:ascii="Arial" w:hAnsi="Arial" w:cs="Arial"/>
          <w:sz w:val="22"/>
          <w:szCs w:val="22"/>
        </w:rPr>
      </w:pPr>
      <w:r w:rsidRPr="004C2640">
        <w:rPr>
          <w:rFonts w:ascii="Arial" w:hAnsi="Arial" w:cs="Arial"/>
          <w:sz w:val="22"/>
          <w:szCs w:val="22"/>
        </w:rPr>
        <w:t>Żadna ze Stron nie ponosi odpowiedzialności za niewykonanie lub nienależyte wykonanie obowiązków wynikających z Umowy będące następstwem wyłącznie wystąpienia Siły Wyższej.</w:t>
      </w:r>
    </w:p>
    <w:p w14:paraId="787CF1A4" w14:textId="77777777" w:rsidR="00206BCF" w:rsidRPr="004C2640" w:rsidRDefault="00206BCF" w:rsidP="00521B4C">
      <w:pPr>
        <w:numPr>
          <w:ilvl w:val="0"/>
          <w:numId w:val="67"/>
        </w:numPr>
        <w:spacing w:after="120" w:line="23" w:lineRule="atLeast"/>
        <w:jc w:val="both"/>
        <w:rPr>
          <w:rFonts w:ascii="Arial" w:hAnsi="Arial" w:cs="Arial"/>
          <w:sz w:val="22"/>
          <w:szCs w:val="22"/>
        </w:rPr>
      </w:pPr>
      <w:r w:rsidRPr="004C2640">
        <w:rPr>
          <w:rFonts w:ascii="Arial" w:hAnsi="Arial" w:cs="Arial"/>
          <w:sz w:val="22"/>
          <w:szCs w:val="22"/>
        </w:rPr>
        <w:t xml:space="preserve">Strona, która stwierdzi wystąpienie Siły Wyższej ma obowiązek poinformowania o tym drugiej Strony na piśmie bez zbędnej zwłoki. </w:t>
      </w:r>
    </w:p>
    <w:p w14:paraId="6C4F29EB" w14:textId="77777777" w:rsidR="00206BCF" w:rsidRPr="004C2640" w:rsidRDefault="00206BCF" w:rsidP="00521B4C">
      <w:pPr>
        <w:numPr>
          <w:ilvl w:val="0"/>
          <w:numId w:val="67"/>
        </w:numPr>
        <w:spacing w:after="120" w:line="23" w:lineRule="atLeast"/>
        <w:jc w:val="both"/>
        <w:rPr>
          <w:rFonts w:ascii="Arial" w:hAnsi="Arial" w:cs="Arial"/>
          <w:sz w:val="22"/>
          <w:szCs w:val="22"/>
        </w:rPr>
      </w:pPr>
      <w:r w:rsidRPr="004C2640">
        <w:rPr>
          <w:rFonts w:ascii="Arial" w:hAnsi="Arial" w:cs="Arial"/>
          <w:sz w:val="22"/>
          <w:szCs w:val="22"/>
        </w:rPr>
        <w:t>Strona dotknięta działaniem Siły Wyższej podejmie wszelkie konieczne czynności zmierzające do ograniczenia skutków Siły Wyższej w zakresie wykonania zobowiązań wynikających z Umowy.</w:t>
      </w:r>
    </w:p>
    <w:p w14:paraId="34081AA0" w14:textId="77777777" w:rsidR="00206BCF" w:rsidRPr="004C2640" w:rsidRDefault="00206BCF" w:rsidP="00521B4C">
      <w:pPr>
        <w:numPr>
          <w:ilvl w:val="0"/>
          <w:numId w:val="67"/>
        </w:numPr>
        <w:spacing w:after="120" w:line="23" w:lineRule="atLeast"/>
        <w:jc w:val="both"/>
        <w:rPr>
          <w:rFonts w:ascii="Arial" w:hAnsi="Arial" w:cs="Arial"/>
          <w:sz w:val="22"/>
          <w:szCs w:val="22"/>
        </w:rPr>
      </w:pPr>
      <w:r w:rsidRPr="004C2640">
        <w:rPr>
          <w:rFonts w:ascii="Arial" w:hAnsi="Arial" w:cs="Arial"/>
          <w:sz w:val="22"/>
          <w:szCs w:val="22"/>
        </w:rPr>
        <w:t>W przypadku ustania Siły Wyższej, Strona zawiadomi o tym bezzwłocznie drugą Stronę na piśmie.</w:t>
      </w:r>
    </w:p>
    <w:p w14:paraId="4C8062EF" w14:textId="7985B66F" w:rsidR="001349C4" w:rsidRPr="00521B4C" w:rsidRDefault="001349C4" w:rsidP="001349C4">
      <w:pPr>
        <w:numPr>
          <w:ilvl w:val="0"/>
          <w:numId w:val="67"/>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521B4C">
        <w:rPr>
          <w:rFonts w:ascii="Arial" w:eastAsia="Arial" w:hAnsi="Arial" w:cs="Arial"/>
          <w:bCs/>
          <w:sz w:val="22"/>
          <w:szCs w:val="22"/>
        </w:rPr>
        <w:t xml:space="preserve">Wykonawca, powołujący się na wystąpienie Siły Wyższej, zobowiązany jest do przedstawienia Zamawiającemu w terminie </w:t>
      </w:r>
      <w:r w:rsidR="00F273F7">
        <w:rPr>
          <w:rFonts w:ascii="Arial" w:eastAsia="Arial" w:hAnsi="Arial" w:cs="Arial"/>
          <w:bCs/>
          <w:sz w:val="22"/>
          <w:szCs w:val="22"/>
        </w:rPr>
        <w:t>7</w:t>
      </w:r>
      <w:r w:rsidR="00F273F7" w:rsidRPr="00521B4C">
        <w:rPr>
          <w:rFonts w:ascii="Arial" w:eastAsia="Arial" w:hAnsi="Arial" w:cs="Arial"/>
          <w:bCs/>
          <w:sz w:val="22"/>
          <w:szCs w:val="22"/>
        </w:rPr>
        <w:t xml:space="preserve"> </w:t>
      </w:r>
      <w:r w:rsidRPr="00521B4C">
        <w:rPr>
          <w:rFonts w:ascii="Arial" w:eastAsia="Arial" w:hAnsi="Arial" w:cs="Arial"/>
          <w:bCs/>
          <w:sz w:val="22"/>
          <w:szCs w:val="22"/>
        </w:rPr>
        <w:t>dni od dnia zaistnienia lub dowiedzenia się o zaistnieniu okoliczności, na które się powołuje, szczegółowych informacji umożliwiających Zamawiającemu ocenę, czy wskazywane przez Wykonawcę okoliczności faktycznie mają znamiona Siły Wyższej. W ramach szczegółowych informacji, o których mowa w zdaniu poprzednim, Wykonawca powinien w szczególności:</w:t>
      </w:r>
    </w:p>
    <w:p w14:paraId="74604256" w14:textId="77777777" w:rsidR="001349C4" w:rsidRPr="00521B4C" w:rsidRDefault="001349C4" w:rsidP="001349C4">
      <w:pPr>
        <w:numPr>
          <w:ilvl w:val="1"/>
          <w:numId w:val="67"/>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521B4C">
        <w:rPr>
          <w:rFonts w:ascii="Arial" w:eastAsia="Arial" w:hAnsi="Arial" w:cs="Arial"/>
          <w:sz w:val="22"/>
          <w:szCs w:val="22"/>
        </w:rPr>
        <w:t xml:space="preserve">opisać w sposób szczegółowy i wyczerpujący </w:t>
      </w:r>
      <w:r w:rsidRPr="00521B4C">
        <w:rPr>
          <w:rFonts w:ascii="Arial" w:eastAsia="Arial" w:hAnsi="Arial" w:cs="Arial"/>
          <w:bCs/>
          <w:sz w:val="22"/>
          <w:szCs w:val="22"/>
        </w:rPr>
        <w:t>wskazywane przez niego okoliczności zaistnienia Siły Wyższej;</w:t>
      </w:r>
    </w:p>
    <w:p w14:paraId="2BDDE371" w14:textId="77777777" w:rsidR="001349C4" w:rsidRPr="00521B4C" w:rsidRDefault="001349C4" w:rsidP="001349C4">
      <w:pPr>
        <w:numPr>
          <w:ilvl w:val="1"/>
          <w:numId w:val="67"/>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521B4C">
        <w:rPr>
          <w:rFonts w:ascii="Arial" w:eastAsia="Arial" w:hAnsi="Arial" w:cs="Arial"/>
          <w:bCs/>
          <w:sz w:val="22"/>
          <w:szCs w:val="22"/>
        </w:rPr>
        <w:t>uzasadnić brak możliwości zabezpieczenia się przed działaniem Siły Wyższej;</w:t>
      </w:r>
    </w:p>
    <w:p w14:paraId="7A6B25D0" w14:textId="77777777" w:rsidR="001349C4" w:rsidRPr="00521B4C" w:rsidRDefault="001349C4" w:rsidP="001349C4">
      <w:pPr>
        <w:numPr>
          <w:ilvl w:val="1"/>
          <w:numId w:val="67"/>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521B4C">
        <w:rPr>
          <w:rFonts w:ascii="Arial" w:eastAsia="Arial" w:hAnsi="Arial" w:cs="Arial"/>
          <w:bCs/>
          <w:sz w:val="22"/>
          <w:szCs w:val="22"/>
        </w:rPr>
        <w:t>opisać podjęte przez siebie działania mające na celu ograniczenie skutków Siły Wyższej;</w:t>
      </w:r>
    </w:p>
    <w:p w14:paraId="7B968C81" w14:textId="77777777" w:rsidR="001349C4" w:rsidRPr="00521B4C" w:rsidRDefault="001349C4" w:rsidP="001349C4">
      <w:pPr>
        <w:numPr>
          <w:ilvl w:val="1"/>
          <w:numId w:val="67"/>
        </w:numPr>
        <w:pBdr>
          <w:top w:val="nil"/>
          <w:left w:val="nil"/>
          <w:bottom w:val="nil"/>
          <w:right w:val="nil"/>
          <w:between w:val="nil"/>
          <w:bar w:val="nil"/>
        </w:pBdr>
        <w:overflowPunct/>
        <w:autoSpaceDE/>
        <w:spacing w:after="120" w:line="23" w:lineRule="atLeast"/>
        <w:jc w:val="both"/>
        <w:textAlignment w:val="auto"/>
        <w:rPr>
          <w:rFonts w:ascii="Arial" w:eastAsia="Arial" w:hAnsi="Arial" w:cs="Arial"/>
          <w:sz w:val="22"/>
          <w:szCs w:val="22"/>
        </w:rPr>
      </w:pPr>
      <w:r w:rsidRPr="00521B4C">
        <w:rPr>
          <w:rFonts w:ascii="Arial" w:eastAsia="Arial" w:hAnsi="Arial" w:cs="Arial"/>
          <w:sz w:val="22"/>
          <w:szCs w:val="22"/>
        </w:rPr>
        <w:t>wskazać konkretne/rzeczywiste skutki dla realizacji Umowy dla poszczególnych obszarów/zakresów, na które oddziałuje Siła Wyższa, w tym m.in.:</w:t>
      </w:r>
    </w:p>
    <w:p w14:paraId="59991916"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 xml:space="preserve">ustalenie cen jednostkowych wskazanych w ofercie (kosztorys); </w:t>
      </w:r>
    </w:p>
    <w:p w14:paraId="6164544E"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 xml:space="preserve">ustalenie cen jednostkowych oferowanych na rynku w dacie oferty; </w:t>
      </w:r>
    </w:p>
    <w:p w14:paraId="61032314"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 xml:space="preserve">odniesienie cen jednostkowych ofertowych do cen jednostkowych; </w:t>
      </w:r>
    </w:p>
    <w:p w14:paraId="5065A1F0"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lastRenderedPageBreak/>
        <w:t xml:space="preserve">ustalenie wahań cen jednostkowych rynkowych ww. asortymentów dóbr inwestycyjnych w reprezentatywnym okresie czasu (np. 5 lat) po to, aby zidentyfikować „standardowe ryzyko Wykonawcy” tj. możliwy do przyjęcia przez Wykonawcę poziom wahań cen dóbr inwestycyjnych; </w:t>
      </w:r>
    </w:p>
    <w:p w14:paraId="66024EB3"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 xml:space="preserve">ustalenie „standardowego ryzyka Wykonawcy”, tj. możliwego do przyjęcia przez Wykonawcę poziomu wahań cen dóbr inwestycyjnych; </w:t>
      </w:r>
    </w:p>
    <w:p w14:paraId="0192130E"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 xml:space="preserve">ustalenie cen jednostkowych rzeczywistego nabycia do czasu wystąpienia okoliczności Siły Wyższej (np. cen jednostkowych w umowach z podwykonawcami / zamówieniach od dostawców) </w:t>
      </w:r>
    </w:p>
    <w:p w14:paraId="5BF1B462" w14:textId="77777777"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 xml:space="preserve">ustalenie ilości dóbr inwestycyjnych zakupionych przez Wykonawcę po cenach rzeczywistych przed wystąpieniem okoliczności Siły Wyższej; </w:t>
      </w:r>
    </w:p>
    <w:p w14:paraId="0EE415F7" w14:textId="6FC0A473" w:rsidR="001349C4" w:rsidRPr="00521B4C" w:rsidRDefault="001349C4" w:rsidP="001349C4">
      <w:pPr>
        <w:numPr>
          <w:ilvl w:val="2"/>
          <w:numId w:val="67"/>
        </w:numPr>
        <w:pBdr>
          <w:top w:val="nil"/>
          <w:left w:val="nil"/>
          <w:bottom w:val="nil"/>
          <w:right w:val="nil"/>
          <w:between w:val="nil"/>
          <w:bar w:val="nil"/>
        </w:pBdr>
        <w:overflowPunct/>
        <w:autoSpaceDE/>
        <w:spacing w:after="120" w:line="23" w:lineRule="atLeast"/>
        <w:ind w:left="1560" w:hanging="698"/>
        <w:jc w:val="both"/>
        <w:textAlignment w:val="auto"/>
        <w:rPr>
          <w:rFonts w:ascii="Arial" w:eastAsia="Arial" w:hAnsi="Arial" w:cs="Arial"/>
          <w:sz w:val="22"/>
          <w:szCs w:val="22"/>
        </w:rPr>
      </w:pPr>
      <w:r w:rsidRPr="00521B4C">
        <w:rPr>
          <w:rFonts w:ascii="Arial" w:eastAsia="Arial" w:hAnsi="Arial" w:cs="Arial"/>
          <w:sz w:val="22"/>
          <w:szCs w:val="22"/>
        </w:rPr>
        <w:t>ustalenia aktualnych cen jednostkowych rzeczywistego nabycia ww. dóbr inwestycyjnych (tj. cen po wystąpieniu ww. okoliczności) (np. na podstawie aneksów do umów z podwykonawcami / aneksów do zamówień od dostawców / aktualnych zamówień).</w:t>
      </w:r>
    </w:p>
    <w:p w14:paraId="35F24883" w14:textId="77777777" w:rsidR="00CD27C4" w:rsidRPr="004C2640" w:rsidRDefault="00CD27C4" w:rsidP="00CD27C4">
      <w:pPr>
        <w:spacing w:after="120" w:line="23" w:lineRule="atLeast"/>
        <w:ind w:left="360"/>
        <w:jc w:val="both"/>
        <w:rPr>
          <w:rFonts w:ascii="Arial" w:hAnsi="Arial" w:cs="Arial"/>
          <w:sz w:val="22"/>
          <w:szCs w:val="22"/>
        </w:rPr>
      </w:pPr>
    </w:p>
    <w:p w14:paraId="2AD4A202" w14:textId="5CCCC44F" w:rsidR="00784A2E" w:rsidRPr="004C2640" w:rsidRDefault="00206BCF" w:rsidP="00720C44">
      <w:pPr>
        <w:spacing w:after="120" w:line="23" w:lineRule="atLeast"/>
        <w:jc w:val="center"/>
        <w:rPr>
          <w:rFonts w:ascii="Arial" w:eastAsia="Calibri" w:hAnsi="Arial" w:cs="Arial"/>
          <w:b/>
          <w:sz w:val="22"/>
          <w:szCs w:val="22"/>
        </w:rPr>
      </w:pPr>
      <w:r w:rsidRPr="004C2640">
        <w:rPr>
          <w:rFonts w:ascii="Arial" w:hAnsi="Arial" w:cs="Arial"/>
          <w:b/>
          <w:sz w:val="22"/>
          <w:szCs w:val="22"/>
        </w:rPr>
        <w:t xml:space="preserve">§ </w:t>
      </w:r>
      <w:r w:rsidR="004B1AA6" w:rsidRPr="004C2640">
        <w:rPr>
          <w:rFonts w:ascii="Arial" w:hAnsi="Arial" w:cs="Arial"/>
          <w:b/>
          <w:sz w:val="22"/>
          <w:szCs w:val="22"/>
        </w:rPr>
        <w:t>18</w:t>
      </w:r>
    </w:p>
    <w:p w14:paraId="3A57E717" w14:textId="77777777" w:rsidR="00784A2E" w:rsidRPr="004C2640" w:rsidRDefault="00917A8D" w:rsidP="00720C44">
      <w:pPr>
        <w:spacing w:after="120" w:line="23" w:lineRule="atLeast"/>
        <w:jc w:val="center"/>
        <w:rPr>
          <w:rFonts w:ascii="Arial" w:hAnsi="Arial" w:cs="Arial"/>
          <w:sz w:val="22"/>
          <w:szCs w:val="22"/>
        </w:rPr>
      </w:pPr>
      <w:r w:rsidRPr="004C2640">
        <w:rPr>
          <w:rFonts w:ascii="Arial" w:hAnsi="Arial" w:cs="Arial"/>
          <w:b/>
          <w:sz w:val="22"/>
          <w:szCs w:val="22"/>
        </w:rPr>
        <w:t>Z</w:t>
      </w:r>
      <w:r w:rsidR="00784A2E" w:rsidRPr="004C2640">
        <w:rPr>
          <w:rFonts w:ascii="Arial" w:hAnsi="Arial" w:cs="Arial"/>
          <w:b/>
          <w:sz w:val="22"/>
          <w:szCs w:val="22"/>
        </w:rPr>
        <w:t>miany Umowy</w:t>
      </w:r>
    </w:p>
    <w:p w14:paraId="0695241F" w14:textId="77777777" w:rsidR="001349C4" w:rsidRPr="004C2640" w:rsidRDefault="001349C4" w:rsidP="001349C4">
      <w:pPr>
        <w:pStyle w:val="Akapitzlist10"/>
        <w:suppressAutoHyphens w:val="0"/>
        <w:spacing w:after="120" w:line="23" w:lineRule="atLeast"/>
        <w:ind w:left="0"/>
        <w:contextualSpacing/>
        <w:jc w:val="both"/>
        <w:rPr>
          <w:rFonts w:ascii="Arial" w:hAnsi="Arial" w:cs="Arial"/>
          <w:sz w:val="22"/>
          <w:szCs w:val="22"/>
        </w:rPr>
      </w:pPr>
      <w:r w:rsidRPr="004C2640">
        <w:rPr>
          <w:rFonts w:ascii="Arial" w:hAnsi="Arial" w:cs="Arial"/>
          <w:sz w:val="22"/>
          <w:szCs w:val="22"/>
        </w:rPr>
        <w:t>Zamawiający przewiduje możliwość wprowadzenia zmian do Umowy w następujących sytuacjach, na  warunkach i zasadach określonych poniżej:</w:t>
      </w:r>
    </w:p>
    <w:p w14:paraId="22976805" w14:textId="77777777" w:rsidR="001349C4" w:rsidRPr="004C2640" w:rsidRDefault="001349C4" w:rsidP="001349C4">
      <w:pPr>
        <w:pStyle w:val="Akapitzlist10"/>
        <w:numPr>
          <w:ilvl w:val="0"/>
          <w:numId w:val="24"/>
        </w:numPr>
        <w:suppressAutoHyphens w:val="0"/>
        <w:spacing w:after="120" w:line="23" w:lineRule="atLeast"/>
        <w:ind w:left="426" w:hanging="426"/>
        <w:contextualSpacing/>
        <w:jc w:val="both"/>
        <w:rPr>
          <w:rFonts w:ascii="Arial" w:hAnsi="Arial" w:cs="Arial"/>
          <w:sz w:val="22"/>
          <w:szCs w:val="22"/>
        </w:rPr>
      </w:pPr>
      <w:r w:rsidRPr="004C2640">
        <w:rPr>
          <w:rFonts w:ascii="Arial" w:hAnsi="Arial" w:cs="Arial"/>
          <w:sz w:val="22"/>
          <w:szCs w:val="22"/>
        </w:rPr>
        <w:t>Dopuszczalne są zmiany Umowy, których łączna wartość jest mniejsza od 15% wartości Wynagrodzenia.</w:t>
      </w:r>
    </w:p>
    <w:p w14:paraId="257E487B" w14:textId="77777777" w:rsidR="001349C4" w:rsidRPr="004C2640" w:rsidRDefault="001349C4" w:rsidP="001349C4">
      <w:pPr>
        <w:pStyle w:val="Akapitzlist10"/>
        <w:numPr>
          <w:ilvl w:val="0"/>
          <w:numId w:val="24"/>
        </w:numPr>
        <w:suppressAutoHyphens w:val="0"/>
        <w:spacing w:after="120" w:line="23" w:lineRule="atLeast"/>
        <w:ind w:left="426" w:hanging="426"/>
        <w:contextualSpacing/>
        <w:jc w:val="both"/>
        <w:rPr>
          <w:rFonts w:ascii="Arial" w:hAnsi="Arial" w:cs="Arial"/>
          <w:sz w:val="22"/>
          <w:szCs w:val="22"/>
        </w:rPr>
      </w:pPr>
      <w:r w:rsidRPr="004C2640">
        <w:rPr>
          <w:rFonts w:ascii="Arial" w:hAnsi="Arial" w:cs="Arial"/>
          <w:sz w:val="22"/>
          <w:szCs w:val="22"/>
        </w:rPr>
        <w:t xml:space="preserve">Dopuszczalne są zmiany Umowy w zakresie personelu Wykonawcy </w:t>
      </w:r>
      <w:r w:rsidRPr="004C2640">
        <w:rPr>
          <w:rFonts w:ascii="Arial" w:hAnsi="Arial" w:cs="Arial"/>
          <w:sz w:val="22"/>
          <w:szCs w:val="22"/>
          <w:lang w:eastAsia="pl-PL"/>
        </w:rPr>
        <w:t xml:space="preserve">w przypadku wystąpienia sytuacji trwale uniemożliwiającej wykonywanie Umowy przez Wykonawcę za pomocą osób wskazanych w jego Ofercie </w:t>
      </w:r>
      <w:r w:rsidRPr="004C2640">
        <w:rPr>
          <w:rFonts w:ascii="Arial" w:hAnsi="Arial" w:cs="Arial"/>
          <w:sz w:val="22"/>
          <w:szCs w:val="22"/>
        </w:rPr>
        <w:t>pod warunkiem, że nowe osoby zaproponowane na poszczególne stanowiska będą spełniały warunki udziału przewidziane dla tych osób i opisane w SWZ.</w:t>
      </w:r>
    </w:p>
    <w:p w14:paraId="78AF6727" w14:textId="7FD85DE0" w:rsidR="001349C4" w:rsidRPr="004C2640" w:rsidRDefault="001349C4" w:rsidP="001349C4">
      <w:pPr>
        <w:pStyle w:val="Akapitzlist10"/>
        <w:numPr>
          <w:ilvl w:val="0"/>
          <w:numId w:val="24"/>
        </w:numPr>
        <w:suppressAutoHyphens w:val="0"/>
        <w:spacing w:after="120" w:line="23" w:lineRule="atLeast"/>
        <w:ind w:left="426" w:hanging="426"/>
        <w:contextualSpacing/>
        <w:jc w:val="both"/>
        <w:rPr>
          <w:rFonts w:ascii="Arial" w:hAnsi="Arial" w:cs="Arial"/>
          <w:sz w:val="22"/>
          <w:szCs w:val="22"/>
        </w:rPr>
      </w:pPr>
      <w:r w:rsidRPr="004C2640">
        <w:rPr>
          <w:rFonts w:ascii="Arial" w:hAnsi="Arial" w:cs="Arial"/>
          <w:sz w:val="22"/>
          <w:szCs w:val="22"/>
        </w:rPr>
        <w:t>Dopuszczalne jest przedłużenie Terminu wykonania Umowy o czas opóźnienia Zamawiającego w wykonywaniu jego obowiązków wynikających z Umowy, jeżeli takie opóźnienie jest lub będzie miało wpływ na wykonanie Przedmiotu Umowy w wykonaniu następujących zobowiązań:</w:t>
      </w:r>
    </w:p>
    <w:p w14:paraId="2BB4D4D2" w14:textId="77777777" w:rsidR="001349C4" w:rsidRPr="004C2640" w:rsidRDefault="001349C4" w:rsidP="001349C4">
      <w:pPr>
        <w:pStyle w:val="Akapitzlist10"/>
        <w:numPr>
          <w:ilvl w:val="0"/>
          <w:numId w:val="70"/>
        </w:numPr>
        <w:suppressAutoHyphens w:val="0"/>
        <w:spacing w:after="120" w:line="23" w:lineRule="atLeast"/>
        <w:ind w:left="1418" w:hanging="425"/>
        <w:contextualSpacing/>
        <w:jc w:val="both"/>
        <w:rPr>
          <w:rFonts w:ascii="Arial" w:hAnsi="Arial" w:cs="Arial"/>
          <w:sz w:val="22"/>
          <w:szCs w:val="22"/>
        </w:rPr>
      </w:pPr>
      <w:r w:rsidRPr="004C2640">
        <w:rPr>
          <w:rFonts w:ascii="Arial" w:hAnsi="Arial" w:cs="Arial"/>
          <w:sz w:val="22"/>
          <w:szCs w:val="22"/>
        </w:rPr>
        <w:t>przekazanie dokumentów wprowadzających zmiany w zakresie realizacji Robót;</w:t>
      </w:r>
    </w:p>
    <w:p w14:paraId="535536BB" w14:textId="147FF71C" w:rsidR="001349C4" w:rsidRPr="004C2640" w:rsidRDefault="001349C4" w:rsidP="001349C4">
      <w:pPr>
        <w:pStyle w:val="Akapitzlist10"/>
        <w:numPr>
          <w:ilvl w:val="0"/>
          <w:numId w:val="70"/>
        </w:numPr>
        <w:suppressAutoHyphens w:val="0"/>
        <w:spacing w:after="120" w:line="23" w:lineRule="atLeast"/>
        <w:ind w:left="1418" w:hanging="425"/>
        <w:contextualSpacing/>
        <w:jc w:val="both"/>
        <w:rPr>
          <w:rFonts w:ascii="Arial" w:hAnsi="Arial" w:cs="Arial"/>
          <w:sz w:val="22"/>
          <w:szCs w:val="22"/>
        </w:rPr>
      </w:pPr>
      <w:r w:rsidRPr="004C2640">
        <w:rPr>
          <w:rFonts w:ascii="Arial" w:hAnsi="Arial" w:cs="Arial"/>
          <w:sz w:val="22"/>
          <w:szCs w:val="22"/>
        </w:rPr>
        <w:t>usunięcie wad w SWZ;</w:t>
      </w:r>
    </w:p>
    <w:p w14:paraId="2ECB3999" w14:textId="77777777" w:rsidR="001349C4" w:rsidRPr="004C2640" w:rsidRDefault="001349C4" w:rsidP="001349C4">
      <w:pPr>
        <w:pStyle w:val="Akapitzlist10"/>
        <w:numPr>
          <w:ilvl w:val="0"/>
          <w:numId w:val="70"/>
        </w:numPr>
        <w:suppressAutoHyphens w:val="0"/>
        <w:spacing w:after="120" w:line="23" w:lineRule="atLeast"/>
        <w:ind w:left="1418" w:hanging="425"/>
        <w:contextualSpacing/>
        <w:jc w:val="both"/>
        <w:rPr>
          <w:rFonts w:ascii="Arial" w:hAnsi="Arial" w:cs="Arial"/>
          <w:sz w:val="22"/>
          <w:szCs w:val="22"/>
        </w:rPr>
      </w:pPr>
      <w:r w:rsidRPr="004C2640">
        <w:rPr>
          <w:rFonts w:ascii="Arial" w:hAnsi="Arial" w:cs="Arial"/>
          <w:sz w:val="22"/>
          <w:szCs w:val="22"/>
        </w:rPr>
        <w:t>zmiany terminu dokonania odbiorów przewidzianych w Umowie;</w:t>
      </w:r>
    </w:p>
    <w:p w14:paraId="456D6D49" w14:textId="77777777" w:rsidR="001349C4" w:rsidRPr="004C2640" w:rsidRDefault="001349C4" w:rsidP="001349C4">
      <w:pPr>
        <w:pStyle w:val="Akapitzlist10"/>
        <w:numPr>
          <w:ilvl w:val="0"/>
          <w:numId w:val="70"/>
        </w:numPr>
        <w:suppressAutoHyphens w:val="0"/>
        <w:spacing w:after="120" w:line="23" w:lineRule="atLeast"/>
        <w:ind w:left="1418" w:hanging="425"/>
        <w:contextualSpacing/>
        <w:jc w:val="both"/>
        <w:rPr>
          <w:rFonts w:ascii="Arial" w:hAnsi="Arial" w:cs="Arial"/>
          <w:sz w:val="22"/>
          <w:szCs w:val="22"/>
        </w:rPr>
      </w:pPr>
      <w:r w:rsidRPr="004C2640">
        <w:rPr>
          <w:rFonts w:ascii="Arial" w:hAnsi="Arial" w:cs="Arial"/>
          <w:sz w:val="22"/>
          <w:szCs w:val="22"/>
        </w:rPr>
        <w:t>konieczności ograniczenia Przedmiotu Umowy, w szczególności zakresu, ilości, pominięcia poszczególnych robót lub ich elementów, zmiany kolejności realizacji Robót.</w:t>
      </w:r>
    </w:p>
    <w:p w14:paraId="12066708" w14:textId="507EAAE9" w:rsidR="001349C4" w:rsidRPr="004C2640" w:rsidRDefault="001349C4" w:rsidP="001349C4">
      <w:pPr>
        <w:pStyle w:val="Akapitzlist"/>
        <w:numPr>
          <w:ilvl w:val="0"/>
          <w:numId w:val="24"/>
        </w:numPr>
        <w:ind w:left="426" w:hanging="426"/>
        <w:jc w:val="both"/>
        <w:rPr>
          <w:rFonts w:ascii="Arial" w:eastAsia="Calibri" w:hAnsi="Arial" w:cs="Arial"/>
          <w:sz w:val="22"/>
          <w:szCs w:val="22"/>
        </w:rPr>
      </w:pPr>
      <w:r w:rsidRPr="004C2640">
        <w:rPr>
          <w:rFonts w:ascii="Arial" w:eastAsia="Calibri" w:hAnsi="Arial" w:cs="Arial"/>
          <w:sz w:val="22"/>
          <w:szCs w:val="22"/>
        </w:rPr>
        <w:t>Dopuszczalne jest przedłużenie Terminu wykonania Umowy o czas opóźnienia Wykonawcy, jeżeli takie opóźnienie ma lub będzie miało wpływ na wykonanie Przedmiotu Umowy i będzie następstwem okoliczności od Wykonawcy niezależnych, wskazanych poniżej:</w:t>
      </w:r>
    </w:p>
    <w:p w14:paraId="1AAB6BC2" w14:textId="77777777" w:rsidR="001349C4" w:rsidRPr="004C2640" w:rsidRDefault="001349C4" w:rsidP="001349C4">
      <w:pPr>
        <w:pStyle w:val="Akapitzlist"/>
        <w:numPr>
          <w:ilvl w:val="1"/>
          <w:numId w:val="69"/>
        </w:numPr>
        <w:tabs>
          <w:tab w:val="clear" w:pos="1777"/>
          <w:tab w:val="num" w:pos="1418"/>
        </w:tabs>
        <w:ind w:left="1418" w:hanging="425"/>
        <w:jc w:val="both"/>
        <w:rPr>
          <w:rFonts w:ascii="Arial" w:eastAsia="Calibri" w:hAnsi="Arial" w:cs="Arial"/>
          <w:sz w:val="22"/>
          <w:szCs w:val="22"/>
        </w:rPr>
      </w:pPr>
      <w:r w:rsidRPr="004C2640">
        <w:rPr>
          <w:rFonts w:ascii="Arial" w:eastAsia="Calibri" w:hAnsi="Arial" w:cs="Arial"/>
          <w:sz w:val="22"/>
          <w:szCs w:val="22"/>
        </w:rPr>
        <w:t>zawieszenie (wstrzymanie) wykonywania Robót przez organy nadzoru budowlanego z przyczyn niezależnych od Wykonawcy;</w:t>
      </w:r>
    </w:p>
    <w:p w14:paraId="3D51C0C0"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zaistnienie szczególnie niesprzyjających warunków atmosferycznych uniemożliwiających prowadzenie Robót budowlanych, przeprowadzenie prób i sprawdzeń, dokonywanie odbiorów;</w:t>
      </w:r>
    </w:p>
    <w:p w14:paraId="045C6656"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wystąpienie Siły wyższej, klęski żywiołowej;</w:t>
      </w:r>
    </w:p>
    <w:p w14:paraId="67CEA9E3"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opóźnienie, utrudnienie lub przeszkoda spowodowane przez, lub dające się przypisać Zamawiającemu lub innemu wykonawcy zatrudnionemu przez Zamawiającego na Terenie Budowy, lub wykonawcy zatrudnionemu przez innego inwestora;</w:t>
      </w:r>
    </w:p>
    <w:p w14:paraId="7E584F97"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konieczność usunięcia niewypałów i niewybuchów;</w:t>
      </w:r>
    </w:p>
    <w:p w14:paraId="1CF243CD"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lastRenderedPageBreak/>
        <w:t>konieczność przeprowadzenia wykopalisk uniemożliwiających wykonanie Robót, lub wykopalisk archeologicznych;</w:t>
      </w:r>
    </w:p>
    <w:p w14:paraId="151FD156" w14:textId="220AFF53"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stwierdzenie odmiennych od przyjętych w SWZ warunków geologicznych;</w:t>
      </w:r>
    </w:p>
    <w:p w14:paraId="00AE9D1F" w14:textId="34145F20"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stwierdzenie odmiennych od przyjętych w SWZ warunków terenowych, w szczególności istnienie podziemnych urządzeń, instalacji lub obiektów infrastrukturalnych;</w:t>
      </w:r>
    </w:p>
    <w:p w14:paraId="45CE6FAD"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konieczności wykonania robót dodatkowych;</w:t>
      </w:r>
    </w:p>
    <w:p w14:paraId="1B9F0948"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konieczności wykonania  ewentualnych robót zamiennych;</w:t>
      </w:r>
    </w:p>
    <w:p w14:paraId="3F33CE65"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brak zgody lub wycofanie zgody przez osoby mające tytuł prawny do nieruchomości na wykonywanie Robót;</w:t>
      </w:r>
    </w:p>
    <w:p w14:paraId="4181DE38" w14:textId="77777777" w:rsidR="001349C4" w:rsidRPr="004C2640" w:rsidRDefault="001349C4" w:rsidP="001349C4">
      <w:pPr>
        <w:pStyle w:val="Akapitzlist10"/>
        <w:numPr>
          <w:ilvl w:val="1"/>
          <w:numId w:val="69"/>
        </w:numPr>
        <w:tabs>
          <w:tab w:val="clear" w:pos="1777"/>
        </w:tabs>
        <w:suppressAutoHyphens w:val="0"/>
        <w:ind w:left="1418" w:hanging="425"/>
        <w:contextualSpacing/>
        <w:jc w:val="both"/>
        <w:rPr>
          <w:rFonts w:ascii="Arial" w:hAnsi="Arial" w:cs="Arial"/>
          <w:sz w:val="22"/>
          <w:szCs w:val="22"/>
        </w:rPr>
      </w:pPr>
      <w:r w:rsidRPr="004C2640">
        <w:rPr>
          <w:rFonts w:ascii="Arial" w:hAnsi="Arial" w:cs="Arial"/>
          <w:sz w:val="22"/>
          <w:szCs w:val="22"/>
        </w:rPr>
        <w:t>następstwa działania organów administracji, w szczególności odmowy wydania lub przekroczenia zakreślonych przez prawo terminów wydawania przez organy administracji decyzji, zezwoleń itp.</w:t>
      </w:r>
    </w:p>
    <w:p w14:paraId="2E36E8E8" w14:textId="0D5D548B" w:rsidR="001349C4" w:rsidRPr="004C2640" w:rsidRDefault="001349C4" w:rsidP="001349C4">
      <w:pPr>
        <w:pStyle w:val="Akapitzlist10"/>
        <w:numPr>
          <w:ilvl w:val="0"/>
          <w:numId w:val="24"/>
        </w:numPr>
        <w:suppressAutoHyphens w:val="0"/>
        <w:spacing w:after="120" w:line="23" w:lineRule="atLeast"/>
        <w:ind w:left="426"/>
        <w:contextualSpacing/>
        <w:jc w:val="both"/>
        <w:rPr>
          <w:rFonts w:ascii="Arial" w:hAnsi="Arial" w:cs="Arial"/>
          <w:sz w:val="22"/>
          <w:szCs w:val="22"/>
        </w:rPr>
      </w:pPr>
      <w:r w:rsidRPr="004C2640">
        <w:rPr>
          <w:rFonts w:ascii="Arial" w:hAnsi="Arial" w:cs="Arial"/>
          <w:sz w:val="22"/>
          <w:szCs w:val="22"/>
        </w:rPr>
        <w:t>Dopuszczalna jest zmiana Umowy, jeżeli powstanie konieczność zrealizowania Przedmiotu Umowy przy zastosowaniu innych rozwiązań technicznych/technologicznych niż wskazane w SWZ, w szczególności:</w:t>
      </w:r>
    </w:p>
    <w:p w14:paraId="0B91C89A" w14:textId="77777777" w:rsidR="001349C4" w:rsidRPr="004C2640" w:rsidRDefault="001349C4" w:rsidP="001349C4">
      <w:pPr>
        <w:pStyle w:val="Akapitzlist10"/>
        <w:numPr>
          <w:ilvl w:val="2"/>
          <w:numId w:val="68"/>
        </w:numPr>
        <w:suppressAutoHyphens w:val="0"/>
        <w:spacing w:after="120" w:line="23" w:lineRule="atLeast"/>
        <w:ind w:left="1418" w:hanging="425"/>
        <w:contextualSpacing/>
        <w:jc w:val="both"/>
        <w:rPr>
          <w:rFonts w:ascii="Arial" w:hAnsi="Arial" w:cs="Arial"/>
          <w:sz w:val="22"/>
          <w:szCs w:val="22"/>
        </w:rPr>
      </w:pPr>
      <w:r w:rsidRPr="004C2640">
        <w:rPr>
          <w:rFonts w:ascii="Arial" w:hAnsi="Arial" w:cs="Arial"/>
          <w:sz w:val="22"/>
          <w:szCs w:val="22"/>
        </w:rPr>
        <w:t>w sytuacji, gdyby zastosowanie przewidzianych rozwiązań groziłoby niewykonaniem lub wadliwym wykonaniem Przedmiotu Umowy,</w:t>
      </w:r>
    </w:p>
    <w:p w14:paraId="72C977E3" w14:textId="0538D8A7" w:rsidR="001349C4" w:rsidRPr="004C2640" w:rsidRDefault="001349C4" w:rsidP="001349C4">
      <w:pPr>
        <w:pStyle w:val="Akapitzlist"/>
        <w:numPr>
          <w:ilvl w:val="2"/>
          <w:numId w:val="68"/>
        </w:numPr>
        <w:spacing w:after="120" w:line="23" w:lineRule="atLeast"/>
        <w:ind w:left="1418" w:hanging="425"/>
        <w:jc w:val="both"/>
        <w:rPr>
          <w:rFonts w:ascii="Arial" w:eastAsia="Calibri" w:hAnsi="Arial" w:cs="Arial"/>
          <w:sz w:val="22"/>
          <w:szCs w:val="22"/>
        </w:rPr>
      </w:pPr>
      <w:r w:rsidRPr="004C2640">
        <w:rPr>
          <w:rFonts w:ascii="Arial" w:hAnsi="Arial" w:cs="Arial"/>
          <w:sz w:val="22"/>
          <w:szCs w:val="22"/>
        </w:rPr>
        <w:t xml:space="preserve">w przypadku zaistnienia odmiennych od przyjętych w SWZ warunków geologicznych lub wodnych skutkujących niemożliwością </w:t>
      </w:r>
      <w:r w:rsidRPr="004C2640">
        <w:rPr>
          <w:rFonts w:ascii="Arial" w:eastAsia="Calibri" w:hAnsi="Arial" w:cs="Arial"/>
          <w:sz w:val="22"/>
          <w:szCs w:val="22"/>
        </w:rPr>
        <w:t>lub znaczącym utrudnieniem zrealizowania Przedmiotu Umowy przy pierwotnie przyjętych założeniach technologicznych,</w:t>
      </w:r>
    </w:p>
    <w:p w14:paraId="3609254B" w14:textId="33C7968E" w:rsidR="001349C4" w:rsidRPr="004C2640" w:rsidRDefault="001349C4" w:rsidP="001349C4">
      <w:pPr>
        <w:pStyle w:val="Akapitzlist"/>
        <w:numPr>
          <w:ilvl w:val="2"/>
          <w:numId w:val="68"/>
        </w:numPr>
        <w:spacing w:after="120" w:line="23" w:lineRule="atLeast"/>
        <w:ind w:left="1418" w:hanging="425"/>
        <w:jc w:val="both"/>
        <w:rPr>
          <w:rFonts w:ascii="Arial" w:eastAsia="Calibri" w:hAnsi="Arial" w:cs="Arial"/>
          <w:sz w:val="22"/>
          <w:szCs w:val="22"/>
        </w:rPr>
      </w:pPr>
      <w:r w:rsidRPr="004C2640">
        <w:rPr>
          <w:rFonts w:ascii="Arial" w:eastAsia="Calibri" w:hAnsi="Arial" w:cs="Arial"/>
          <w:sz w:val="22"/>
          <w:szCs w:val="22"/>
        </w:rPr>
        <w:t>w przypadku stwierdzenia nieujętych w SWZ podziemnych urządzeń instalacji lub obiektów infrastrukturalnych,</w:t>
      </w:r>
    </w:p>
    <w:p w14:paraId="17E88265" w14:textId="6E2EBCF7" w:rsidR="001349C4" w:rsidRPr="004C2640" w:rsidRDefault="001349C4" w:rsidP="001349C4">
      <w:pPr>
        <w:pStyle w:val="Akapitzlist"/>
        <w:numPr>
          <w:ilvl w:val="2"/>
          <w:numId w:val="68"/>
        </w:numPr>
        <w:spacing w:after="120" w:line="23" w:lineRule="atLeast"/>
        <w:ind w:left="1418" w:hanging="425"/>
        <w:jc w:val="both"/>
        <w:rPr>
          <w:rFonts w:ascii="Arial" w:eastAsia="Calibri" w:hAnsi="Arial" w:cs="Arial"/>
          <w:sz w:val="22"/>
          <w:szCs w:val="22"/>
        </w:rPr>
      </w:pPr>
      <w:r w:rsidRPr="004C2640">
        <w:rPr>
          <w:rFonts w:ascii="Arial" w:eastAsia="Calibri" w:hAnsi="Arial" w:cs="Arial"/>
          <w:sz w:val="22"/>
          <w:szCs w:val="22"/>
        </w:rPr>
        <w:t>w przypadku konieczności zrealizowania Przedmiotu Umowy przy zastosowaniu innych rozwiązań technicznych/technologicznych nie ujętych w SWZ w sytuacji, jeżeli rozwiązania te będą miały znaczący wpływ na obniżenie kosztów realizacji robót lub obniżenie kosztów eksploatacji lub poprawę bezpieczeństwa lub skrócenie terminu realizacji Przedmiotu Umowy,</w:t>
      </w:r>
    </w:p>
    <w:p w14:paraId="4DDF0F7E" w14:textId="77777777" w:rsidR="001349C4" w:rsidRPr="004C2640" w:rsidRDefault="001349C4" w:rsidP="001349C4">
      <w:pPr>
        <w:pStyle w:val="Akapitzlist"/>
        <w:numPr>
          <w:ilvl w:val="2"/>
          <w:numId w:val="68"/>
        </w:numPr>
        <w:spacing w:after="120" w:line="23" w:lineRule="atLeast"/>
        <w:ind w:left="1418" w:hanging="425"/>
        <w:jc w:val="both"/>
        <w:rPr>
          <w:rFonts w:ascii="Arial" w:eastAsia="Calibri" w:hAnsi="Arial" w:cs="Arial"/>
          <w:sz w:val="22"/>
          <w:szCs w:val="22"/>
        </w:rPr>
      </w:pPr>
      <w:r w:rsidRPr="004C2640">
        <w:rPr>
          <w:rFonts w:ascii="Arial" w:eastAsia="Calibri" w:hAnsi="Arial" w:cs="Arial"/>
          <w:sz w:val="22"/>
          <w:szCs w:val="22"/>
        </w:rPr>
        <w:t>konieczności zrealizowania Przedmiotu Umowy przy zastosowaniu innych rozwiązań technicznych lub materiałowych ze względu na zmiany obowiązującego prawa,</w:t>
      </w:r>
    </w:p>
    <w:p w14:paraId="01623476" w14:textId="793CDCDC" w:rsidR="001349C4" w:rsidRPr="004C2640" w:rsidRDefault="001349C4" w:rsidP="001349C4">
      <w:pPr>
        <w:pStyle w:val="Akapitzlist"/>
        <w:numPr>
          <w:ilvl w:val="2"/>
          <w:numId w:val="68"/>
        </w:numPr>
        <w:spacing w:after="120" w:line="23" w:lineRule="atLeast"/>
        <w:ind w:left="1418" w:hanging="425"/>
        <w:jc w:val="both"/>
        <w:rPr>
          <w:rFonts w:ascii="Arial" w:hAnsi="Arial" w:cs="Arial"/>
          <w:sz w:val="22"/>
          <w:szCs w:val="22"/>
        </w:rPr>
      </w:pPr>
      <w:r w:rsidRPr="004C2640">
        <w:rPr>
          <w:rFonts w:ascii="Arial" w:eastAsia="Calibri" w:hAnsi="Arial" w:cs="Arial"/>
          <w:sz w:val="22"/>
          <w:szCs w:val="22"/>
        </w:rPr>
        <w:t>konieczności zrealizowania Przedmiotu Umowy przy zastosowaniu innych rozwiązań technicznych lub materiałowych ze względu na niemożliwość ich realizacji stosownie do rozwiązań przewidzianych w SWZ.</w:t>
      </w:r>
    </w:p>
    <w:p w14:paraId="2F83449F" w14:textId="24B98146" w:rsidR="001349C4" w:rsidRPr="004C2640" w:rsidRDefault="001349C4" w:rsidP="001349C4">
      <w:pPr>
        <w:pStyle w:val="Akapitzlist10"/>
        <w:numPr>
          <w:ilvl w:val="0"/>
          <w:numId w:val="24"/>
        </w:numPr>
        <w:suppressAutoHyphens w:val="0"/>
        <w:spacing w:after="120" w:line="23" w:lineRule="atLeast"/>
        <w:ind w:left="426" w:hanging="426"/>
        <w:contextualSpacing/>
        <w:jc w:val="both"/>
        <w:rPr>
          <w:rFonts w:ascii="Arial" w:hAnsi="Arial" w:cs="Arial"/>
          <w:sz w:val="22"/>
          <w:szCs w:val="22"/>
        </w:rPr>
      </w:pPr>
      <w:r w:rsidRPr="004C2640">
        <w:rPr>
          <w:rFonts w:ascii="Arial" w:hAnsi="Arial" w:cs="Arial"/>
          <w:sz w:val="22"/>
          <w:szCs w:val="22"/>
        </w:rPr>
        <w:t xml:space="preserve">Dopuszczalna jest zmiana Umowy, jeżeli konieczność zrealizowania Przedmiotu Umowy w sposób inny niż przyjęty w </w:t>
      </w:r>
      <w:r w:rsidR="00564293">
        <w:rPr>
          <w:rFonts w:ascii="Arial" w:hAnsi="Arial" w:cs="Arial"/>
          <w:sz w:val="22"/>
          <w:szCs w:val="22"/>
        </w:rPr>
        <w:t>SWZ</w:t>
      </w:r>
      <w:r w:rsidRPr="004C2640">
        <w:rPr>
          <w:rFonts w:ascii="Arial" w:hAnsi="Arial" w:cs="Arial"/>
          <w:sz w:val="22"/>
          <w:szCs w:val="22"/>
        </w:rPr>
        <w:t xml:space="preserve"> lub Umowie będzie konsekwencją zmiany treści lub warunków zgód, decyzji lub uzgodnień z organami administracji publicznej, samorządowymi jednostkami organizacyjnymi lub innymi podmiotami, których zgody, decyzje lub uzgodnienia  były podstawą do ustalenia zakresu lub warunków realizacji Przedmiotu Umowy. Dopuszczalna jest także zmiana Umowy, jeżeli w toku jej realizacji, Zamawiający zaktualizuje dokumenty, procedury itd. określające obowiązki Wykonawcy, a zmiana taka w istotny sposób wpłynie na zakres obowiązków Wykonawcy.</w:t>
      </w:r>
    </w:p>
    <w:p w14:paraId="59EC529D" w14:textId="77777777" w:rsidR="001349C4" w:rsidRPr="004C2640" w:rsidRDefault="001349C4" w:rsidP="001349C4">
      <w:pPr>
        <w:rPr>
          <w:sz w:val="22"/>
          <w:szCs w:val="22"/>
        </w:rPr>
      </w:pPr>
    </w:p>
    <w:p w14:paraId="5A2A47FC" w14:textId="77777777" w:rsidR="001349C4" w:rsidRPr="004C2640" w:rsidRDefault="001349C4" w:rsidP="001349C4">
      <w:pPr>
        <w:pStyle w:val="Akapitzlist10"/>
        <w:numPr>
          <w:ilvl w:val="0"/>
          <w:numId w:val="24"/>
        </w:numPr>
        <w:suppressAutoHyphens w:val="0"/>
        <w:spacing w:after="120" w:line="23" w:lineRule="atLeast"/>
        <w:ind w:left="426" w:hanging="426"/>
        <w:contextualSpacing/>
        <w:jc w:val="both"/>
        <w:rPr>
          <w:rFonts w:ascii="Arial" w:hAnsi="Arial" w:cs="Arial"/>
          <w:sz w:val="22"/>
          <w:szCs w:val="22"/>
        </w:rPr>
      </w:pPr>
      <w:r w:rsidRPr="004C2640">
        <w:rPr>
          <w:rFonts w:ascii="Arial" w:hAnsi="Arial" w:cs="Arial"/>
          <w:sz w:val="22"/>
          <w:szCs w:val="22"/>
        </w:rPr>
        <w:t>W innych przypadkach niż wskazane powyżej, dopuszczane są zmiany Przedmiotu Umowy, jeżeli zaistnieje kolizja z planowanymi lub równolegle prowadzonymi przez inne podmioty inwestycjami – w takim przypadku zmiany w Przedmiocie Umowy zostaną ograniczone do zmian koniecznych, powodujących usunięcie kolizji.</w:t>
      </w:r>
    </w:p>
    <w:p w14:paraId="307EABE4" w14:textId="76A30FA2" w:rsidR="001349C4" w:rsidRPr="004C2640" w:rsidRDefault="001349C4" w:rsidP="001349C4">
      <w:pPr>
        <w:pStyle w:val="Akapitzlist"/>
        <w:numPr>
          <w:ilvl w:val="0"/>
          <w:numId w:val="24"/>
        </w:numPr>
        <w:ind w:left="426"/>
        <w:jc w:val="both"/>
        <w:rPr>
          <w:rFonts w:ascii="Arial" w:eastAsia="Calibri" w:hAnsi="Arial" w:cs="Arial"/>
          <w:sz w:val="22"/>
          <w:szCs w:val="22"/>
        </w:rPr>
      </w:pPr>
      <w:r w:rsidRPr="004C2640">
        <w:rPr>
          <w:rFonts w:ascii="Arial" w:hAnsi="Arial" w:cs="Arial"/>
          <w:sz w:val="22"/>
          <w:szCs w:val="22"/>
        </w:rPr>
        <w:t>Każda ze zmian wskazanych w ust. 3 - 7 w uzasadnionych przypadkach może powodować konieczność zmiany wysokości Wynagrodzenia na zasadach określonych przez Strony, przy czym obowiązek uzasadnienia i udokumentowania okoliczności i kosztów wpływających na zmianę wysokości Wynagrodzenia spoczywa na Wykonawcy.</w:t>
      </w:r>
    </w:p>
    <w:p w14:paraId="4F90B850" w14:textId="77777777" w:rsidR="001349C4" w:rsidRPr="00564293" w:rsidRDefault="001349C4" w:rsidP="001349C4">
      <w:pPr>
        <w:pStyle w:val="Akapitzlist"/>
        <w:numPr>
          <w:ilvl w:val="0"/>
          <w:numId w:val="24"/>
        </w:numPr>
        <w:ind w:left="426"/>
        <w:jc w:val="both"/>
        <w:rPr>
          <w:rFonts w:ascii="Arial" w:hAnsi="Arial" w:cs="Arial"/>
          <w:sz w:val="22"/>
          <w:szCs w:val="22"/>
        </w:rPr>
      </w:pPr>
      <w:r w:rsidRPr="00564293">
        <w:rPr>
          <w:rFonts w:ascii="Arial" w:hAnsi="Arial" w:cs="Arial"/>
          <w:sz w:val="22"/>
          <w:szCs w:val="22"/>
        </w:rPr>
        <w:lastRenderedPageBreak/>
        <w:t>Dopuszczalna jest zmiana Umowy w zakresie Wynagrodzenia należnego Wykonawcy, w przypadku zmiany cen materiałów lub kosztów związanych z realizacją Umowy.</w:t>
      </w:r>
    </w:p>
    <w:p w14:paraId="7DFBB903" w14:textId="08FC8CE7" w:rsidR="001349C4" w:rsidRPr="00564293" w:rsidRDefault="001349C4" w:rsidP="001349C4">
      <w:pPr>
        <w:pStyle w:val="Akapitzlist"/>
        <w:numPr>
          <w:ilvl w:val="0"/>
          <w:numId w:val="24"/>
        </w:numPr>
        <w:ind w:left="426"/>
        <w:jc w:val="both"/>
        <w:rPr>
          <w:rFonts w:ascii="Arial" w:hAnsi="Arial" w:cs="Arial"/>
          <w:sz w:val="22"/>
          <w:szCs w:val="22"/>
        </w:rPr>
      </w:pPr>
      <w:r w:rsidRPr="00564293">
        <w:rPr>
          <w:rFonts w:ascii="Arial" w:hAnsi="Arial" w:cs="Arial"/>
          <w:sz w:val="22"/>
          <w:szCs w:val="22"/>
        </w:rPr>
        <w:t xml:space="preserve">Zmiana wysokości Wynagrodzenia opisana w ust. </w:t>
      </w:r>
      <w:r w:rsidR="00564293">
        <w:rPr>
          <w:rFonts w:ascii="Arial" w:hAnsi="Arial" w:cs="Arial"/>
          <w:sz w:val="22"/>
          <w:szCs w:val="22"/>
        </w:rPr>
        <w:t>9</w:t>
      </w:r>
      <w:r w:rsidRPr="00564293">
        <w:rPr>
          <w:rFonts w:ascii="Arial" w:hAnsi="Arial" w:cs="Arial"/>
          <w:sz w:val="22"/>
          <w:szCs w:val="22"/>
        </w:rPr>
        <w:t xml:space="preserve"> może nastąpić na pisemny wniosek Strony.</w:t>
      </w:r>
    </w:p>
    <w:p w14:paraId="3CF5B422" w14:textId="66E9D807" w:rsidR="001349C4" w:rsidRPr="00564293" w:rsidRDefault="001349C4" w:rsidP="001349C4">
      <w:pPr>
        <w:pStyle w:val="Akapitzlist"/>
        <w:numPr>
          <w:ilvl w:val="0"/>
          <w:numId w:val="24"/>
        </w:numPr>
        <w:ind w:left="426"/>
        <w:jc w:val="both"/>
        <w:rPr>
          <w:rFonts w:ascii="Arial" w:hAnsi="Arial" w:cs="Arial"/>
          <w:sz w:val="22"/>
          <w:szCs w:val="22"/>
        </w:rPr>
      </w:pPr>
      <w:r w:rsidRPr="00564293">
        <w:rPr>
          <w:rFonts w:ascii="Arial" w:hAnsi="Arial" w:cs="Arial"/>
          <w:sz w:val="22"/>
          <w:szCs w:val="22"/>
        </w:rPr>
        <w:t xml:space="preserve">Wysokość Wynagrodzenia ulegnie zmianie, jeżeli wniosek złożony przez Stronę spełniał będzie wymogi wynikające z ust. </w:t>
      </w:r>
      <w:r w:rsidR="00564293">
        <w:rPr>
          <w:rFonts w:ascii="Arial" w:hAnsi="Arial" w:cs="Arial"/>
          <w:sz w:val="22"/>
          <w:szCs w:val="22"/>
        </w:rPr>
        <w:t>9</w:t>
      </w:r>
      <w:r w:rsidRPr="00564293">
        <w:rPr>
          <w:rFonts w:ascii="Arial" w:hAnsi="Arial" w:cs="Arial"/>
          <w:sz w:val="22"/>
          <w:szCs w:val="22"/>
        </w:rPr>
        <w:t xml:space="preserve"> i nast. i będzie zawierał uzasadnienie wskazujące na zmianę cen materiałów lub kosztów.</w:t>
      </w:r>
    </w:p>
    <w:p w14:paraId="390C428F" w14:textId="1DDC738C" w:rsidR="001349C4" w:rsidRPr="00564293" w:rsidRDefault="001349C4" w:rsidP="006040E8">
      <w:pPr>
        <w:pStyle w:val="Akapitzlist"/>
        <w:numPr>
          <w:ilvl w:val="0"/>
          <w:numId w:val="24"/>
        </w:numPr>
        <w:ind w:left="426"/>
        <w:jc w:val="both"/>
        <w:rPr>
          <w:rFonts w:ascii="Arial" w:hAnsi="Arial" w:cs="Arial"/>
          <w:sz w:val="22"/>
          <w:szCs w:val="22"/>
        </w:rPr>
      </w:pPr>
      <w:r w:rsidRPr="00564293">
        <w:rPr>
          <w:rFonts w:ascii="Arial" w:hAnsi="Arial" w:cs="Arial"/>
          <w:sz w:val="22"/>
          <w:szCs w:val="22"/>
        </w:rPr>
        <w:t xml:space="preserve">Maksymalny poziom dopuszczalnej zmiany ceny materiałów lub kosztów, o których mowa w ust. </w:t>
      </w:r>
      <w:r w:rsidR="00564293">
        <w:rPr>
          <w:rFonts w:ascii="Arial" w:hAnsi="Arial" w:cs="Arial"/>
          <w:sz w:val="22"/>
          <w:szCs w:val="22"/>
        </w:rPr>
        <w:t>9</w:t>
      </w:r>
      <w:r w:rsidRPr="00564293">
        <w:rPr>
          <w:rFonts w:ascii="Arial" w:hAnsi="Arial" w:cs="Arial"/>
          <w:sz w:val="22"/>
          <w:szCs w:val="22"/>
        </w:rPr>
        <w:t xml:space="preserve"> powyżej, Strony przyjmują w wysokości 10% ceny materiałów i kosztów wynikających z Oferty Wykonawcy.</w:t>
      </w:r>
    </w:p>
    <w:p w14:paraId="2662495C" w14:textId="77777777" w:rsidR="001349C4" w:rsidRPr="00564293" w:rsidRDefault="001349C4" w:rsidP="006040E8">
      <w:pPr>
        <w:pStyle w:val="Akapitzlist"/>
        <w:numPr>
          <w:ilvl w:val="0"/>
          <w:numId w:val="24"/>
        </w:numPr>
        <w:ind w:left="426"/>
        <w:jc w:val="both"/>
        <w:rPr>
          <w:rFonts w:ascii="Arial" w:hAnsi="Arial" w:cs="Arial"/>
          <w:sz w:val="22"/>
          <w:szCs w:val="22"/>
        </w:rPr>
      </w:pPr>
      <w:r w:rsidRPr="00564293">
        <w:rPr>
          <w:rFonts w:ascii="Arial" w:hAnsi="Arial" w:cs="Arial"/>
          <w:sz w:val="22"/>
          <w:szCs w:val="22"/>
        </w:rPr>
        <w:t>Przez zmianę ceny materiałów lub kosztów Strony rozumieją wzrost odpowiednio cen lub kosztów, jak i ich obniżenie, względem ceny lub kosztu przyjętych w celu ustalenia Wynagrodzenia.</w:t>
      </w:r>
    </w:p>
    <w:p w14:paraId="23A506FF" w14:textId="77777777" w:rsidR="001349C4" w:rsidRPr="00564293" w:rsidRDefault="001349C4" w:rsidP="006040E8">
      <w:pPr>
        <w:pStyle w:val="Akapitzlist"/>
        <w:numPr>
          <w:ilvl w:val="0"/>
          <w:numId w:val="24"/>
        </w:numPr>
        <w:ind w:left="426"/>
        <w:jc w:val="both"/>
        <w:rPr>
          <w:rFonts w:ascii="Arial" w:hAnsi="Arial" w:cs="Arial"/>
          <w:sz w:val="22"/>
          <w:szCs w:val="22"/>
        </w:rPr>
      </w:pPr>
      <w:r w:rsidRPr="00564293">
        <w:rPr>
          <w:rFonts w:ascii="Arial" w:hAnsi="Arial" w:cs="Arial"/>
          <w:sz w:val="22"/>
          <w:szCs w:val="22"/>
        </w:rPr>
        <w:t xml:space="preserve">Zmiana Wynagrodzenia zostanie ustalona przez Strony w oparciu o średnioroczny wskaźnik cen towarów i usług konsumpcyjnych ogółem za rok poprzedni w stosunku do roku, w którym dokonana ma zostać zmiana Wynagrodzenia, ogłoszony w komunikacie Prezesa Głównego Urzędu Statystycznego. </w:t>
      </w:r>
    </w:p>
    <w:p w14:paraId="0D0A1D70" w14:textId="7643F49E" w:rsidR="001349C4" w:rsidRPr="00564293" w:rsidRDefault="001349C4" w:rsidP="006040E8">
      <w:pPr>
        <w:pStyle w:val="Akapitzlist"/>
        <w:numPr>
          <w:ilvl w:val="0"/>
          <w:numId w:val="24"/>
        </w:numPr>
        <w:ind w:left="426"/>
        <w:jc w:val="both"/>
        <w:rPr>
          <w:rFonts w:ascii="Arial" w:hAnsi="Arial" w:cs="Arial"/>
          <w:sz w:val="22"/>
          <w:szCs w:val="22"/>
        </w:rPr>
      </w:pPr>
      <w:r w:rsidRPr="00564293">
        <w:rPr>
          <w:rFonts w:ascii="Arial" w:hAnsi="Arial" w:cs="Arial"/>
          <w:sz w:val="22"/>
          <w:szCs w:val="22"/>
        </w:rPr>
        <w:t>Zmiana Wynagrodzenia w wyniku złożenia wniosku, o którym mowa w ust. 1</w:t>
      </w:r>
      <w:r w:rsidR="00564293">
        <w:rPr>
          <w:rFonts w:ascii="Arial" w:hAnsi="Arial" w:cs="Arial"/>
          <w:sz w:val="22"/>
          <w:szCs w:val="22"/>
        </w:rPr>
        <w:t>0</w:t>
      </w:r>
      <w:r w:rsidRPr="00564293">
        <w:rPr>
          <w:rFonts w:ascii="Arial" w:hAnsi="Arial" w:cs="Arial"/>
          <w:sz w:val="22"/>
          <w:szCs w:val="22"/>
        </w:rPr>
        <w:t xml:space="preserve"> powyżej, może nastąpić nie wcześniej niż po upływie 12 miesięcy od dnia zawarcia Umowy.</w:t>
      </w:r>
    </w:p>
    <w:p w14:paraId="5817F906" w14:textId="77777777" w:rsidR="001349C4" w:rsidRPr="00564293" w:rsidRDefault="001349C4" w:rsidP="006040E8">
      <w:pPr>
        <w:pStyle w:val="Akapitzlist"/>
        <w:numPr>
          <w:ilvl w:val="0"/>
          <w:numId w:val="24"/>
        </w:numPr>
        <w:ind w:left="426"/>
        <w:jc w:val="both"/>
        <w:rPr>
          <w:rFonts w:ascii="Arial" w:hAnsi="Arial" w:cs="Arial"/>
          <w:sz w:val="22"/>
          <w:szCs w:val="22"/>
        </w:rPr>
      </w:pPr>
      <w:r w:rsidRPr="00564293">
        <w:rPr>
          <w:rFonts w:ascii="Arial" w:hAnsi="Arial" w:cs="Arial"/>
          <w:sz w:val="22"/>
          <w:szCs w:val="22"/>
        </w:rPr>
        <w:t>Jeżeli Umowa została zawarta po upływie 180 dni od dnia upływu terminu składania ofert, początkowym terminem ustalenia zmiany Wynagrodzenia jest dzień otwarcia ofert.</w:t>
      </w:r>
    </w:p>
    <w:p w14:paraId="2AB942E2" w14:textId="75DC33D0" w:rsidR="001349C4" w:rsidRPr="00564293" w:rsidRDefault="001349C4" w:rsidP="006040E8">
      <w:pPr>
        <w:pStyle w:val="Akapitzlist"/>
        <w:numPr>
          <w:ilvl w:val="0"/>
          <w:numId w:val="24"/>
        </w:numPr>
        <w:ind w:left="426"/>
        <w:jc w:val="both"/>
        <w:rPr>
          <w:rFonts w:ascii="Arial" w:hAnsi="Arial" w:cs="Arial"/>
          <w:sz w:val="22"/>
          <w:szCs w:val="22"/>
        </w:rPr>
      </w:pPr>
      <w:r w:rsidRPr="00564293">
        <w:rPr>
          <w:rFonts w:ascii="Arial" w:hAnsi="Arial" w:cs="Arial"/>
          <w:sz w:val="22"/>
          <w:szCs w:val="22"/>
        </w:rPr>
        <w:t xml:space="preserve">Wykonawca, którego Wynagrodzenie zostało zmienione, zgodnie z ust. </w:t>
      </w:r>
      <w:r w:rsidR="00564293">
        <w:rPr>
          <w:rFonts w:ascii="Arial" w:hAnsi="Arial" w:cs="Arial"/>
          <w:sz w:val="22"/>
          <w:szCs w:val="22"/>
        </w:rPr>
        <w:t>9</w:t>
      </w:r>
      <w:r w:rsidRPr="00564293">
        <w:rPr>
          <w:rFonts w:ascii="Arial" w:hAnsi="Arial" w:cs="Arial"/>
          <w:sz w:val="22"/>
          <w:szCs w:val="22"/>
        </w:rPr>
        <w:t xml:space="preserve"> i nast. w terminie </w:t>
      </w:r>
      <w:r w:rsidR="00F273F7">
        <w:rPr>
          <w:rFonts w:ascii="Arial" w:hAnsi="Arial" w:cs="Arial"/>
          <w:sz w:val="22"/>
          <w:szCs w:val="22"/>
        </w:rPr>
        <w:t xml:space="preserve">7 </w:t>
      </w:r>
      <w:r w:rsidRPr="00564293">
        <w:rPr>
          <w:rFonts w:ascii="Arial" w:hAnsi="Arial" w:cs="Arial"/>
          <w:sz w:val="22"/>
          <w:szCs w:val="22"/>
        </w:rPr>
        <w:t>dni od dnia zawarcia z Zamawiającym aneksu wprowadzającego zmianę Wynagrodzenia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062AC83" w14:textId="77777777" w:rsidR="006040E8" w:rsidRPr="00564293" w:rsidRDefault="006040E8" w:rsidP="006040E8">
      <w:pPr>
        <w:pStyle w:val="Akapitzlist"/>
        <w:numPr>
          <w:ilvl w:val="0"/>
          <w:numId w:val="81"/>
        </w:numPr>
        <w:pBdr>
          <w:top w:val="nil"/>
          <w:left w:val="nil"/>
          <w:bottom w:val="nil"/>
          <w:right w:val="nil"/>
          <w:between w:val="nil"/>
          <w:bar w:val="nil"/>
        </w:pBdr>
        <w:overflowPunct/>
        <w:autoSpaceDE/>
        <w:spacing w:after="120"/>
        <w:jc w:val="both"/>
        <w:textAlignment w:val="auto"/>
        <w:rPr>
          <w:rFonts w:ascii="Arial" w:hAnsi="Arial" w:cs="Arial"/>
          <w:vanish/>
          <w:sz w:val="22"/>
          <w:szCs w:val="22"/>
        </w:rPr>
      </w:pPr>
    </w:p>
    <w:p w14:paraId="15D723A6" w14:textId="77777777" w:rsidR="006040E8" w:rsidRPr="00564293" w:rsidRDefault="006040E8" w:rsidP="006040E8">
      <w:pPr>
        <w:pStyle w:val="Akapitzlist"/>
        <w:numPr>
          <w:ilvl w:val="0"/>
          <w:numId w:val="81"/>
        </w:numPr>
        <w:pBdr>
          <w:top w:val="nil"/>
          <w:left w:val="nil"/>
          <w:bottom w:val="nil"/>
          <w:right w:val="nil"/>
          <w:between w:val="nil"/>
          <w:bar w:val="nil"/>
        </w:pBdr>
        <w:overflowPunct/>
        <w:autoSpaceDE/>
        <w:spacing w:after="120"/>
        <w:jc w:val="both"/>
        <w:textAlignment w:val="auto"/>
        <w:rPr>
          <w:rFonts w:ascii="Arial" w:hAnsi="Arial" w:cs="Arial"/>
          <w:vanish/>
          <w:sz w:val="22"/>
          <w:szCs w:val="22"/>
        </w:rPr>
      </w:pPr>
    </w:p>
    <w:p w14:paraId="24EB9ABE" w14:textId="77777777" w:rsidR="006040E8" w:rsidRPr="00564293" w:rsidRDefault="006040E8" w:rsidP="006040E8">
      <w:pPr>
        <w:pStyle w:val="Akapitzlist"/>
        <w:numPr>
          <w:ilvl w:val="0"/>
          <w:numId w:val="81"/>
        </w:numPr>
        <w:pBdr>
          <w:top w:val="nil"/>
          <w:left w:val="nil"/>
          <w:bottom w:val="nil"/>
          <w:right w:val="nil"/>
          <w:between w:val="nil"/>
          <w:bar w:val="nil"/>
        </w:pBdr>
        <w:overflowPunct/>
        <w:autoSpaceDE/>
        <w:spacing w:after="120"/>
        <w:jc w:val="both"/>
        <w:textAlignment w:val="auto"/>
        <w:rPr>
          <w:rFonts w:ascii="Arial" w:hAnsi="Arial" w:cs="Arial"/>
          <w:vanish/>
          <w:sz w:val="22"/>
          <w:szCs w:val="22"/>
        </w:rPr>
      </w:pPr>
    </w:p>
    <w:p w14:paraId="0E10F033" w14:textId="797F54F8" w:rsidR="001349C4" w:rsidRPr="00564293" w:rsidRDefault="001349C4" w:rsidP="006040E8">
      <w:pPr>
        <w:pStyle w:val="Akapitzlist"/>
        <w:numPr>
          <w:ilvl w:val="1"/>
          <w:numId w:val="81"/>
        </w:numPr>
        <w:pBdr>
          <w:top w:val="nil"/>
          <w:left w:val="nil"/>
          <w:bottom w:val="nil"/>
          <w:right w:val="nil"/>
          <w:between w:val="nil"/>
          <w:bar w:val="nil"/>
        </w:pBdr>
        <w:overflowPunct/>
        <w:autoSpaceDE/>
        <w:spacing w:after="120"/>
        <w:jc w:val="both"/>
        <w:textAlignment w:val="auto"/>
        <w:rPr>
          <w:rFonts w:ascii="Arial" w:hAnsi="Arial" w:cs="Arial"/>
          <w:sz w:val="22"/>
          <w:szCs w:val="22"/>
        </w:rPr>
      </w:pPr>
      <w:r w:rsidRPr="00564293">
        <w:rPr>
          <w:rFonts w:ascii="Arial" w:hAnsi="Arial" w:cs="Arial"/>
          <w:sz w:val="22"/>
          <w:szCs w:val="22"/>
        </w:rPr>
        <w:t>przedmiotem umowy są roboty budowlane lub usługi;</w:t>
      </w:r>
    </w:p>
    <w:p w14:paraId="3ADB8C33" w14:textId="77777777" w:rsidR="001349C4" w:rsidRPr="007A586E" w:rsidRDefault="001349C4" w:rsidP="001349C4">
      <w:pPr>
        <w:pStyle w:val="Akapitzlist"/>
        <w:numPr>
          <w:ilvl w:val="1"/>
          <w:numId w:val="81"/>
        </w:numPr>
        <w:pBdr>
          <w:top w:val="nil"/>
          <w:left w:val="nil"/>
          <w:bottom w:val="nil"/>
          <w:right w:val="nil"/>
          <w:between w:val="nil"/>
          <w:bar w:val="nil"/>
        </w:pBdr>
        <w:overflowPunct/>
        <w:autoSpaceDE/>
        <w:spacing w:after="120"/>
        <w:jc w:val="both"/>
        <w:textAlignment w:val="auto"/>
        <w:rPr>
          <w:rFonts w:ascii="Arial" w:hAnsi="Arial" w:cs="Arial"/>
          <w:sz w:val="22"/>
          <w:szCs w:val="22"/>
        </w:rPr>
      </w:pPr>
      <w:r w:rsidRPr="00564293">
        <w:rPr>
          <w:rFonts w:ascii="Arial" w:hAnsi="Arial" w:cs="Arial"/>
          <w:sz w:val="22"/>
          <w:szCs w:val="22"/>
        </w:rPr>
        <w:t>okres obowiązywania umowy przekracza 12 miesięcy.</w:t>
      </w:r>
    </w:p>
    <w:p w14:paraId="640388C6" w14:textId="77777777" w:rsidR="001349C4" w:rsidRPr="007A586E" w:rsidRDefault="001349C4" w:rsidP="007A586E">
      <w:pPr>
        <w:jc w:val="both"/>
        <w:rPr>
          <w:rFonts w:ascii="Arial" w:eastAsia="Calibri" w:hAnsi="Arial" w:cs="Arial"/>
          <w:sz w:val="22"/>
          <w:szCs w:val="22"/>
        </w:rPr>
      </w:pPr>
    </w:p>
    <w:p w14:paraId="1B8D3BE8" w14:textId="77777777" w:rsidR="00271507" w:rsidRPr="004C2640" w:rsidRDefault="00271507" w:rsidP="000318DF">
      <w:pPr>
        <w:spacing w:after="120" w:line="23" w:lineRule="atLeast"/>
        <w:rPr>
          <w:rFonts w:ascii="Arial" w:hAnsi="Arial" w:cs="Arial"/>
          <w:b/>
          <w:sz w:val="22"/>
          <w:szCs w:val="22"/>
        </w:rPr>
      </w:pPr>
    </w:p>
    <w:p w14:paraId="39E251EB" w14:textId="649EDDB0" w:rsidR="00C07B89" w:rsidRPr="004C2640" w:rsidRDefault="00C07B89" w:rsidP="00C07B89">
      <w:pPr>
        <w:spacing w:after="120" w:line="23" w:lineRule="atLeast"/>
        <w:jc w:val="center"/>
        <w:rPr>
          <w:rFonts w:ascii="Arial" w:hAnsi="Arial" w:cs="Arial"/>
          <w:b/>
          <w:sz w:val="22"/>
          <w:szCs w:val="22"/>
        </w:rPr>
      </w:pPr>
      <w:r w:rsidRPr="004C2640">
        <w:rPr>
          <w:rFonts w:ascii="Arial" w:hAnsi="Arial" w:cs="Arial"/>
          <w:b/>
          <w:sz w:val="22"/>
          <w:szCs w:val="22"/>
        </w:rPr>
        <w:t xml:space="preserve">§ </w:t>
      </w:r>
      <w:r w:rsidR="004B1AA6" w:rsidRPr="004C2640">
        <w:rPr>
          <w:rFonts w:ascii="Arial" w:hAnsi="Arial" w:cs="Arial"/>
          <w:b/>
          <w:sz w:val="22"/>
          <w:szCs w:val="22"/>
        </w:rPr>
        <w:t>19</w:t>
      </w:r>
    </w:p>
    <w:p w14:paraId="152DF3B0" w14:textId="143FE197" w:rsidR="00C07B89" w:rsidRPr="004C2640" w:rsidRDefault="00271507" w:rsidP="00271507">
      <w:pPr>
        <w:spacing w:after="120" w:line="23" w:lineRule="atLeast"/>
        <w:jc w:val="center"/>
        <w:rPr>
          <w:rFonts w:ascii="Arial" w:hAnsi="Arial" w:cs="Arial"/>
          <w:b/>
          <w:sz w:val="22"/>
          <w:szCs w:val="22"/>
        </w:rPr>
      </w:pPr>
      <w:r w:rsidRPr="004C2640">
        <w:rPr>
          <w:rFonts w:ascii="Arial" w:hAnsi="Arial" w:cs="Arial"/>
          <w:b/>
          <w:sz w:val="22"/>
          <w:szCs w:val="22"/>
        </w:rPr>
        <w:t>Zasady wprowadzania zmian Umowy</w:t>
      </w:r>
    </w:p>
    <w:p w14:paraId="1EEA72FE" w14:textId="77777777" w:rsidR="00C07B89" w:rsidRPr="004C2640" w:rsidRDefault="00C07B89" w:rsidP="001C50A9">
      <w:pPr>
        <w:pStyle w:val="Akapitzlist1"/>
        <w:suppressAutoHyphens w:val="0"/>
        <w:spacing w:after="120" w:line="23" w:lineRule="atLeast"/>
        <w:ind w:left="0"/>
        <w:contextualSpacing/>
        <w:jc w:val="both"/>
        <w:rPr>
          <w:rFonts w:ascii="Arial" w:hAnsi="Arial" w:cs="Arial"/>
          <w:sz w:val="22"/>
          <w:szCs w:val="22"/>
        </w:rPr>
      </w:pPr>
    </w:p>
    <w:p w14:paraId="234A3BC3" w14:textId="77777777" w:rsidR="00784A2E" w:rsidRPr="004C2640" w:rsidRDefault="00784A2E" w:rsidP="002C73A9">
      <w:pPr>
        <w:pStyle w:val="Akapitzlist1"/>
        <w:numPr>
          <w:ilvl w:val="0"/>
          <w:numId w:val="22"/>
        </w:numPr>
        <w:suppressAutoHyphens w:val="0"/>
        <w:spacing w:after="120" w:line="23" w:lineRule="atLeast"/>
        <w:ind w:left="426" w:hanging="426"/>
        <w:contextualSpacing/>
        <w:jc w:val="both"/>
        <w:rPr>
          <w:rFonts w:ascii="Arial" w:hAnsi="Arial" w:cs="Arial"/>
          <w:sz w:val="22"/>
          <w:szCs w:val="22"/>
        </w:rPr>
      </w:pPr>
      <w:r w:rsidRPr="004C2640">
        <w:rPr>
          <w:rFonts w:ascii="Arial" w:hAnsi="Arial" w:cs="Arial"/>
          <w:sz w:val="22"/>
          <w:szCs w:val="22"/>
        </w:rPr>
        <w:t>Zmiana Umowy nastąpić może z inicjatywy Zamawiającego albo Wykonawcy poprzez przedstawienie drugiej Stronie propozycji zmian w formie pisemnej, które powinny zawierać:</w:t>
      </w:r>
    </w:p>
    <w:p w14:paraId="71E3783C" w14:textId="77777777" w:rsidR="00C946FB" w:rsidRPr="004C2640" w:rsidRDefault="00B71D53" w:rsidP="002C73A9">
      <w:pPr>
        <w:pStyle w:val="Akapitzlist1"/>
        <w:numPr>
          <w:ilvl w:val="0"/>
          <w:numId w:val="18"/>
        </w:numPr>
        <w:suppressAutoHyphens w:val="0"/>
        <w:spacing w:after="120" w:line="23" w:lineRule="atLeast"/>
        <w:ind w:left="993" w:hanging="567"/>
        <w:contextualSpacing/>
        <w:jc w:val="both"/>
        <w:rPr>
          <w:rFonts w:ascii="Arial" w:hAnsi="Arial" w:cs="Arial"/>
          <w:sz w:val="22"/>
          <w:szCs w:val="22"/>
        </w:rPr>
      </w:pPr>
      <w:r w:rsidRPr="004C2640">
        <w:rPr>
          <w:rFonts w:ascii="Arial" w:hAnsi="Arial" w:cs="Arial"/>
          <w:sz w:val="22"/>
          <w:szCs w:val="22"/>
        </w:rPr>
        <w:t>o</w:t>
      </w:r>
      <w:r w:rsidR="00784A2E" w:rsidRPr="004C2640">
        <w:rPr>
          <w:rFonts w:ascii="Arial" w:hAnsi="Arial" w:cs="Arial"/>
          <w:sz w:val="22"/>
          <w:szCs w:val="22"/>
        </w:rPr>
        <w:t>pis zmiany;</w:t>
      </w:r>
    </w:p>
    <w:p w14:paraId="3E88922E" w14:textId="77777777" w:rsidR="00C946FB" w:rsidRPr="004C2640" w:rsidRDefault="00B71D53" w:rsidP="002C73A9">
      <w:pPr>
        <w:pStyle w:val="Akapitzlist1"/>
        <w:numPr>
          <w:ilvl w:val="0"/>
          <w:numId w:val="18"/>
        </w:numPr>
        <w:suppressAutoHyphens w:val="0"/>
        <w:spacing w:after="120" w:line="23" w:lineRule="atLeast"/>
        <w:ind w:left="993" w:hanging="567"/>
        <w:contextualSpacing/>
        <w:jc w:val="both"/>
        <w:rPr>
          <w:rFonts w:ascii="Arial" w:hAnsi="Arial" w:cs="Arial"/>
          <w:sz w:val="22"/>
          <w:szCs w:val="22"/>
        </w:rPr>
      </w:pPr>
      <w:r w:rsidRPr="004C2640">
        <w:rPr>
          <w:rFonts w:ascii="Arial" w:hAnsi="Arial" w:cs="Arial"/>
          <w:sz w:val="22"/>
          <w:szCs w:val="22"/>
        </w:rPr>
        <w:t>u</w:t>
      </w:r>
      <w:r w:rsidR="00784A2E" w:rsidRPr="004C2640">
        <w:rPr>
          <w:rFonts w:ascii="Arial" w:hAnsi="Arial" w:cs="Arial"/>
          <w:sz w:val="22"/>
          <w:szCs w:val="22"/>
        </w:rPr>
        <w:t>zasadnienie zmiany;</w:t>
      </w:r>
    </w:p>
    <w:p w14:paraId="185CB645" w14:textId="77777777" w:rsidR="00786EB1" w:rsidRPr="004C2640" w:rsidRDefault="004F6FD9" w:rsidP="002C73A9">
      <w:pPr>
        <w:pStyle w:val="Akapitzlist1"/>
        <w:numPr>
          <w:ilvl w:val="0"/>
          <w:numId w:val="18"/>
        </w:numPr>
        <w:suppressAutoHyphens w:val="0"/>
        <w:spacing w:after="120" w:line="23" w:lineRule="atLeast"/>
        <w:ind w:left="993" w:hanging="567"/>
        <w:contextualSpacing/>
        <w:jc w:val="both"/>
        <w:rPr>
          <w:rFonts w:ascii="Arial" w:hAnsi="Arial" w:cs="Arial"/>
          <w:sz w:val="22"/>
          <w:szCs w:val="22"/>
        </w:rPr>
      </w:pPr>
      <w:r w:rsidRPr="004C2640">
        <w:rPr>
          <w:rFonts w:ascii="Arial" w:hAnsi="Arial" w:cs="Arial"/>
          <w:sz w:val="22"/>
          <w:szCs w:val="22"/>
        </w:rPr>
        <w:t xml:space="preserve">koszt zmiany oraz jego ewentualny wpływ na wysokość </w:t>
      </w:r>
      <w:r w:rsidR="000B39BA" w:rsidRPr="004C2640">
        <w:rPr>
          <w:rFonts w:ascii="Arial" w:hAnsi="Arial" w:cs="Arial"/>
          <w:sz w:val="22"/>
          <w:szCs w:val="22"/>
        </w:rPr>
        <w:t>Wynagrodzenia</w:t>
      </w:r>
      <w:r w:rsidRPr="004C2640">
        <w:rPr>
          <w:rFonts w:ascii="Arial" w:hAnsi="Arial" w:cs="Arial"/>
          <w:sz w:val="22"/>
          <w:szCs w:val="22"/>
        </w:rPr>
        <w:t>,</w:t>
      </w:r>
    </w:p>
    <w:p w14:paraId="37C93A73" w14:textId="77777777" w:rsidR="00786EB1" w:rsidRPr="004C2640" w:rsidRDefault="00786EB1" w:rsidP="002C73A9">
      <w:pPr>
        <w:pStyle w:val="Akapitzlist1"/>
        <w:numPr>
          <w:ilvl w:val="0"/>
          <w:numId w:val="18"/>
        </w:numPr>
        <w:suppressAutoHyphens w:val="0"/>
        <w:spacing w:after="120" w:line="23" w:lineRule="atLeast"/>
        <w:ind w:left="993" w:hanging="567"/>
        <w:contextualSpacing/>
        <w:jc w:val="both"/>
        <w:rPr>
          <w:rFonts w:ascii="Arial" w:hAnsi="Arial" w:cs="Arial"/>
          <w:sz w:val="22"/>
          <w:szCs w:val="22"/>
        </w:rPr>
      </w:pPr>
      <w:r w:rsidRPr="004C2640">
        <w:rPr>
          <w:rFonts w:ascii="Arial" w:hAnsi="Arial" w:cs="Arial"/>
          <w:sz w:val="22"/>
          <w:szCs w:val="22"/>
        </w:rPr>
        <w:t>czas wykonania zmiany oraz wpływ zmiany na Termin Wykonania Umowy</w:t>
      </w:r>
    </w:p>
    <w:p w14:paraId="5244C209" w14:textId="44638371" w:rsidR="006040E8" w:rsidRPr="007A586E" w:rsidRDefault="006040E8" w:rsidP="007A586E">
      <w:pPr>
        <w:pStyle w:val="Akapitzlist10"/>
        <w:numPr>
          <w:ilvl w:val="0"/>
          <w:numId w:val="22"/>
        </w:numPr>
        <w:suppressAutoHyphens w:val="0"/>
        <w:spacing w:after="120" w:line="23" w:lineRule="atLeast"/>
        <w:ind w:left="426" w:hanging="426"/>
        <w:contextualSpacing/>
        <w:jc w:val="both"/>
        <w:rPr>
          <w:rFonts w:ascii="Arial" w:hAnsi="Arial" w:cs="Arial"/>
          <w:sz w:val="22"/>
          <w:szCs w:val="22"/>
        </w:rPr>
      </w:pPr>
      <w:r w:rsidRPr="007A586E">
        <w:rPr>
          <w:rFonts w:ascii="Arial" w:hAnsi="Arial" w:cs="Arial"/>
          <w:sz w:val="22"/>
          <w:szCs w:val="22"/>
        </w:rPr>
        <w:t>Wysokość zmiany oraz jej ewentualny wpływ na wysokość Wynagrodzenia, wskazane w ust. 1 pkt c), ustalone będą wg określonych poniżej metod i w następującej kolejności:</w:t>
      </w:r>
    </w:p>
    <w:p w14:paraId="32D4AB9C" w14:textId="77777777" w:rsidR="006040E8" w:rsidRPr="007A586E" w:rsidRDefault="006040E8" w:rsidP="006040E8">
      <w:pPr>
        <w:numPr>
          <w:ilvl w:val="0"/>
          <w:numId w:val="83"/>
        </w:numPr>
        <w:suppressAutoHyphens w:val="0"/>
        <w:spacing w:after="120" w:line="23" w:lineRule="atLeast"/>
        <w:ind w:left="993" w:hanging="567"/>
        <w:contextualSpacing/>
        <w:jc w:val="both"/>
        <w:rPr>
          <w:rFonts w:ascii="Arial" w:eastAsia="Calibri" w:hAnsi="Arial" w:cs="Arial"/>
          <w:sz w:val="22"/>
          <w:szCs w:val="22"/>
        </w:rPr>
      </w:pPr>
      <w:r w:rsidRPr="007A586E">
        <w:rPr>
          <w:rFonts w:ascii="Arial" w:eastAsia="Calibri" w:hAnsi="Arial" w:cs="Arial"/>
          <w:sz w:val="22"/>
          <w:szCs w:val="22"/>
        </w:rPr>
        <w:t>metodą kalkulacji uproszczonej przy zastosowaniu cen jednostkowych robót przedstawionych w Ofercie, o ile dany rodzaj robót w niej występuje;</w:t>
      </w:r>
    </w:p>
    <w:p w14:paraId="23C85F6F" w14:textId="77777777" w:rsidR="006040E8" w:rsidRPr="007A586E" w:rsidRDefault="006040E8" w:rsidP="006040E8">
      <w:pPr>
        <w:numPr>
          <w:ilvl w:val="0"/>
          <w:numId w:val="83"/>
        </w:numPr>
        <w:suppressAutoHyphens w:val="0"/>
        <w:spacing w:after="120"/>
        <w:ind w:left="993" w:hanging="567"/>
        <w:contextualSpacing/>
        <w:jc w:val="both"/>
        <w:rPr>
          <w:rFonts w:ascii="Arial" w:eastAsia="Calibri" w:hAnsi="Arial" w:cs="Arial"/>
          <w:sz w:val="22"/>
          <w:szCs w:val="22"/>
        </w:rPr>
      </w:pPr>
      <w:r w:rsidRPr="007A586E">
        <w:rPr>
          <w:rFonts w:ascii="Arial" w:eastAsia="Calibri" w:hAnsi="Arial" w:cs="Arial"/>
          <w:sz w:val="22"/>
          <w:szCs w:val="22"/>
        </w:rPr>
        <w:t xml:space="preserve">metodą kalkulacji szczegółowej, w przypadku robót nie skalkulowanych w Ofercie. </w:t>
      </w:r>
    </w:p>
    <w:p w14:paraId="5901DE0B" w14:textId="77777777" w:rsidR="006040E8" w:rsidRPr="007A586E" w:rsidRDefault="006040E8" w:rsidP="006040E8">
      <w:pPr>
        <w:pStyle w:val="Akapitzlist1A"/>
        <w:suppressAutoHyphens w:val="0"/>
        <w:spacing w:after="120" w:line="23" w:lineRule="atLeast"/>
        <w:ind w:left="426" w:hanging="426"/>
        <w:jc w:val="both"/>
        <w:rPr>
          <w:rFonts w:ascii="Arial" w:hAnsi="Arial" w:cs="Arial"/>
          <w:color w:val="auto"/>
          <w:sz w:val="22"/>
          <w:szCs w:val="22"/>
          <w:bdr w:val="none" w:sz="0" w:space="0" w:color="auto"/>
        </w:rPr>
      </w:pPr>
      <w:r w:rsidRPr="007A586E">
        <w:rPr>
          <w:rFonts w:ascii="Arial" w:hAnsi="Arial" w:cs="Arial"/>
          <w:color w:val="auto"/>
          <w:sz w:val="22"/>
          <w:szCs w:val="22"/>
          <w:bdr w:val="none" w:sz="0" w:space="0" w:color="auto"/>
        </w:rPr>
        <w:t xml:space="preserve">3. </w:t>
      </w:r>
      <w:r w:rsidRPr="007A586E">
        <w:rPr>
          <w:rFonts w:ascii="Arial" w:hAnsi="Arial" w:cs="Arial"/>
          <w:color w:val="auto"/>
          <w:sz w:val="22"/>
          <w:szCs w:val="22"/>
          <w:bdr w:val="none" w:sz="0" w:space="0" w:color="auto"/>
        </w:rPr>
        <w:tab/>
        <w:t>Metoda kalkulacji szczegółowej musi być zgodna z zasadami przedstawionymi w wydawnictwie Stowarzyszenia Kosztorysantów Budowlanych pt. „Polskie standardy kosztorysowania robót budowlanych” – wydanie II z 2017 r.</w:t>
      </w:r>
    </w:p>
    <w:p w14:paraId="37B03918" w14:textId="77777777" w:rsidR="006040E8" w:rsidRPr="007A586E" w:rsidRDefault="006040E8" w:rsidP="006040E8">
      <w:pPr>
        <w:pStyle w:val="Akapitzlist1A"/>
        <w:suppressAutoHyphens w:val="0"/>
        <w:spacing w:after="120" w:line="23" w:lineRule="atLeast"/>
        <w:ind w:left="426" w:hanging="426"/>
        <w:jc w:val="both"/>
        <w:rPr>
          <w:rFonts w:ascii="Arial" w:hAnsi="Arial" w:cs="Arial"/>
          <w:color w:val="auto"/>
          <w:sz w:val="22"/>
          <w:szCs w:val="22"/>
          <w:bdr w:val="none" w:sz="0" w:space="0" w:color="auto"/>
        </w:rPr>
      </w:pPr>
      <w:r w:rsidRPr="007A586E">
        <w:rPr>
          <w:rFonts w:ascii="Arial" w:hAnsi="Arial" w:cs="Arial"/>
          <w:color w:val="auto"/>
          <w:sz w:val="22"/>
          <w:szCs w:val="22"/>
          <w:bdr w:val="none" w:sz="0" w:space="0" w:color="auto"/>
        </w:rPr>
        <w:t xml:space="preserve">4. </w:t>
      </w:r>
      <w:r w:rsidRPr="007A586E">
        <w:rPr>
          <w:rFonts w:ascii="Arial" w:hAnsi="Arial" w:cs="Arial"/>
          <w:color w:val="auto"/>
          <w:sz w:val="22"/>
          <w:szCs w:val="22"/>
          <w:bdr w:val="none" w:sz="0" w:space="0" w:color="auto"/>
        </w:rPr>
        <w:tab/>
        <w:t xml:space="preserve">Kalkulacja szczegółowa winna być przeprowadzona z zastosowaniem następujących czynników cenotwórczych i zasad: </w:t>
      </w:r>
    </w:p>
    <w:p w14:paraId="7E8B132C" w14:textId="77777777" w:rsidR="006040E8" w:rsidRPr="007A586E" w:rsidRDefault="006040E8" w:rsidP="006040E8">
      <w:pPr>
        <w:numPr>
          <w:ilvl w:val="0"/>
          <w:numId w:val="84"/>
        </w:numPr>
        <w:suppressAutoHyphens w:val="0"/>
        <w:spacing w:after="120" w:line="23" w:lineRule="atLeast"/>
        <w:ind w:left="993" w:hanging="567"/>
        <w:contextualSpacing/>
        <w:jc w:val="both"/>
        <w:rPr>
          <w:rFonts w:ascii="Arial" w:eastAsia="Calibri" w:hAnsi="Arial" w:cs="Arial"/>
          <w:sz w:val="22"/>
          <w:szCs w:val="22"/>
        </w:rPr>
      </w:pPr>
      <w:r w:rsidRPr="007A586E">
        <w:rPr>
          <w:rFonts w:ascii="Arial" w:eastAsia="Calibri" w:hAnsi="Arial" w:cs="Arial"/>
          <w:sz w:val="22"/>
          <w:szCs w:val="22"/>
        </w:rPr>
        <w:t>kosztorysowe stawki robocizny, wskaźniki narzutów kosztów pośrednich i zysku mają być przyjęte adekwatnie dla:</w:t>
      </w:r>
    </w:p>
    <w:p w14:paraId="386B8DCC"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lastRenderedPageBreak/>
        <w:t xml:space="preserve">rodzaju robót (odpowiednio roboty budowlane, instalacyjne sanitarne, elektryczne, inżynieryjne) </w:t>
      </w:r>
    </w:p>
    <w:p w14:paraId="112BAD0B"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lokalizacji  (dla m. Poznania lub województwa wielkopolskiego w zależności od lokalizacji inwestycji)</w:t>
      </w:r>
    </w:p>
    <w:p w14:paraId="539A41FB" w14:textId="77777777" w:rsidR="006040E8" w:rsidRPr="007A586E" w:rsidRDefault="006040E8" w:rsidP="006040E8">
      <w:pPr>
        <w:suppressAutoHyphens w:val="0"/>
        <w:spacing w:after="120"/>
        <w:ind w:left="993"/>
        <w:jc w:val="both"/>
        <w:rPr>
          <w:rFonts w:ascii="Arial" w:hAnsi="Arial" w:cs="Arial"/>
          <w:sz w:val="22"/>
          <w:szCs w:val="22"/>
        </w:rPr>
      </w:pPr>
      <w:r w:rsidRPr="007A586E">
        <w:rPr>
          <w:rFonts w:ascii="Arial" w:hAnsi="Arial" w:cs="Arial"/>
          <w:sz w:val="22"/>
          <w:szCs w:val="22"/>
        </w:rPr>
        <w:t>na poziomie nie przekraczającym poziomu średniego aktualnych notowań na dzień wykonywania Robót, prezentowanych przez:</w:t>
      </w:r>
    </w:p>
    <w:p w14:paraId="5FE222DB"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firmę Promocja Sp. z o.o. w wydawnictwach cenowych SEKOCENBUD lub</w:t>
      </w:r>
    </w:p>
    <w:p w14:paraId="01602240"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 xml:space="preserve">firmę </w:t>
      </w:r>
      <w:proofErr w:type="spellStart"/>
      <w:r w:rsidRPr="007A586E">
        <w:rPr>
          <w:rFonts w:ascii="Arial" w:hAnsi="Arial" w:cs="Arial"/>
          <w:sz w:val="22"/>
          <w:szCs w:val="22"/>
        </w:rPr>
        <w:t>Orgbud</w:t>
      </w:r>
      <w:proofErr w:type="spellEnd"/>
      <w:r w:rsidRPr="007A586E">
        <w:rPr>
          <w:rFonts w:ascii="Arial" w:hAnsi="Arial" w:cs="Arial"/>
          <w:sz w:val="22"/>
          <w:szCs w:val="22"/>
        </w:rPr>
        <w:t>-Serwis Sp. z o.o. w wydawnictwach SERWIS INFORMACJI  CENOWYCH BUDOWNICTWA.</w:t>
      </w:r>
    </w:p>
    <w:p w14:paraId="600E99EF" w14:textId="77777777" w:rsidR="006040E8" w:rsidRPr="007A586E" w:rsidRDefault="006040E8" w:rsidP="006040E8">
      <w:pPr>
        <w:numPr>
          <w:ilvl w:val="0"/>
          <w:numId w:val="84"/>
        </w:numPr>
        <w:suppressAutoHyphens w:val="0"/>
        <w:spacing w:after="120" w:line="23" w:lineRule="atLeast"/>
        <w:ind w:left="993" w:hanging="567"/>
        <w:contextualSpacing/>
        <w:jc w:val="both"/>
        <w:rPr>
          <w:rFonts w:ascii="Arial" w:eastAsia="Calibri" w:hAnsi="Arial" w:cs="Arial"/>
          <w:sz w:val="22"/>
          <w:szCs w:val="22"/>
        </w:rPr>
      </w:pPr>
      <w:r w:rsidRPr="007A586E">
        <w:rPr>
          <w:rFonts w:ascii="Arial" w:eastAsia="Calibri" w:hAnsi="Arial" w:cs="Arial"/>
          <w:sz w:val="22"/>
          <w:szCs w:val="22"/>
        </w:rPr>
        <w:t>ceny nabycia materiałów (ceny zakupu z uwzględnionymi kosztami zakupu) i ceny pracy sprzętu (ceny najmu z uwzględnieniem kosztów jednorazowych) mają być przyjęte na poziomie nie przekraczającym poziomu średniego aktualnych notowań na dzień wykonywania Robót, prezentowanych przez:</w:t>
      </w:r>
    </w:p>
    <w:p w14:paraId="2B3457DE"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firmę Promocja Sp. z o.o. w wydawnictwach SEKOCENBUD lub</w:t>
      </w:r>
    </w:p>
    <w:p w14:paraId="121BB020"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 xml:space="preserve">firmę </w:t>
      </w:r>
      <w:proofErr w:type="spellStart"/>
      <w:r w:rsidRPr="007A586E">
        <w:rPr>
          <w:rFonts w:ascii="Arial" w:hAnsi="Arial" w:cs="Arial"/>
          <w:sz w:val="22"/>
          <w:szCs w:val="22"/>
        </w:rPr>
        <w:t>Orgbud</w:t>
      </w:r>
      <w:proofErr w:type="spellEnd"/>
      <w:r w:rsidRPr="007A586E">
        <w:rPr>
          <w:rFonts w:ascii="Arial" w:hAnsi="Arial" w:cs="Arial"/>
          <w:sz w:val="22"/>
          <w:szCs w:val="22"/>
        </w:rPr>
        <w:t>-Serwis Sp. z o.o. w wydawnictwach SERWIS INFORMACJI  CENOWYCH BUDOWNICTWA.</w:t>
      </w:r>
    </w:p>
    <w:p w14:paraId="4B40723F" w14:textId="77777777" w:rsidR="006040E8" w:rsidRPr="007A586E" w:rsidRDefault="006040E8" w:rsidP="006040E8">
      <w:pPr>
        <w:numPr>
          <w:ilvl w:val="0"/>
          <w:numId w:val="84"/>
        </w:numPr>
        <w:suppressAutoHyphens w:val="0"/>
        <w:spacing w:after="120" w:line="23" w:lineRule="atLeast"/>
        <w:ind w:left="993" w:hanging="567"/>
        <w:contextualSpacing/>
        <w:jc w:val="both"/>
        <w:rPr>
          <w:rFonts w:ascii="Arial" w:eastAsia="Calibri" w:hAnsi="Arial" w:cs="Arial"/>
          <w:sz w:val="22"/>
          <w:szCs w:val="22"/>
        </w:rPr>
      </w:pPr>
      <w:r w:rsidRPr="007A586E">
        <w:rPr>
          <w:rFonts w:ascii="Arial" w:eastAsia="Calibri" w:hAnsi="Arial" w:cs="Arial"/>
          <w:sz w:val="22"/>
          <w:szCs w:val="22"/>
        </w:rPr>
        <w:t>w przypadku:</w:t>
      </w:r>
    </w:p>
    <w:p w14:paraId="026BC4B1"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 xml:space="preserve">braku informacji cenowych o konkretnych materiałach i pracy konkretnego sprzętu w Ofercie, </w:t>
      </w:r>
    </w:p>
    <w:p w14:paraId="7B6559B1"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 xml:space="preserve">braku w notowaniach firmy Promocja Sp. z o.o. lub </w:t>
      </w:r>
      <w:proofErr w:type="spellStart"/>
      <w:r w:rsidRPr="007A586E">
        <w:rPr>
          <w:rFonts w:ascii="Arial" w:hAnsi="Arial" w:cs="Arial"/>
          <w:sz w:val="22"/>
          <w:szCs w:val="22"/>
        </w:rPr>
        <w:t>Orgbud</w:t>
      </w:r>
      <w:proofErr w:type="spellEnd"/>
      <w:r w:rsidRPr="007A586E">
        <w:rPr>
          <w:rFonts w:ascii="Arial" w:hAnsi="Arial" w:cs="Arial"/>
          <w:sz w:val="22"/>
          <w:szCs w:val="22"/>
        </w:rPr>
        <w:t xml:space="preserve">-Serwis Sp. z o.o., </w:t>
      </w:r>
    </w:p>
    <w:p w14:paraId="7A2EDFA0" w14:textId="77777777" w:rsidR="006040E8" w:rsidRPr="007A586E" w:rsidRDefault="006040E8" w:rsidP="006040E8">
      <w:pPr>
        <w:suppressAutoHyphens w:val="0"/>
        <w:spacing w:after="120"/>
        <w:ind w:left="993"/>
        <w:jc w:val="both"/>
        <w:rPr>
          <w:rFonts w:ascii="Arial" w:hAnsi="Arial" w:cs="Arial"/>
          <w:sz w:val="22"/>
          <w:szCs w:val="22"/>
        </w:rPr>
      </w:pPr>
      <w:r w:rsidRPr="007A586E">
        <w:rPr>
          <w:rFonts w:ascii="Arial" w:hAnsi="Arial" w:cs="Arial"/>
          <w:sz w:val="22"/>
          <w:szCs w:val="22"/>
        </w:rPr>
        <w:t>Wykonawca może przyjąć dane cenowe z faktur, faktur zakupu, faktur pro forma, ofert na materiały, usługi i sprzęt, aktualnych na dzień przygotowania wyceny / oferty.</w:t>
      </w:r>
    </w:p>
    <w:p w14:paraId="7345E57F" w14:textId="77777777" w:rsidR="006040E8" w:rsidRPr="007A586E" w:rsidRDefault="006040E8" w:rsidP="006040E8">
      <w:pPr>
        <w:suppressAutoHyphens w:val="0"/>
        <w:spacing w:after="120"/>
        <w:ind w:left="993"/>
        <w:jc w:val="both"/>
        <w:rPr>
          <w:rFonts w:ascii="Arial" w:hAnsi="Arial" w:cs="Arial"/>
          <w:sz w:val="22"/>
          <w:szCs w:val="22"/>
        </w:rPr>
      </w:pPr>
      <w:r w:rsidRPr="007A586E">
        <w:rPr>
          <w:rFonts w:ascii="Arial" w:hAnsi="Arial" w:cs="Arial"/>
          <w:sz w:val="22"/>
          <w:szCs w:val="22"/>
        </w:rPr>
        <w:t>Wykonawca zobowiązany jest do załączenia do sporządzanej przez siebie kalkulacji kosztorysowej kopii dokumentów zawierających dane cenowe, o których mowa powyżej.</w:t>
      </w:r>
    </w:p>
    <w:p w14:paraId="5B823A63" w14:textId="77777777" w:rsidR="006040E8" w:rsidRPr="007A586E" w:rsidRDefault="006040E8" w:rsidP="006040E8">
      <w:pPr>
        <w:suppressAutoHyphens w:val="0"/>
        <w:spacing w:after="120"/>
        <w:ind w:left="993"/>
        <w:jc w:val="both"/>
        <w:rPr>
          <w:rFonts w:ascii="Arial" w:hAnsi="Arial" w:cs="Arial"/>
          <w:sz w:val="22"/>
          <w:szCs w:val="22"/>
        </w:rPr>
      </w:pPr>
      <w:r w:rsidRPr="007A586E">
        <w:rPr>
          <w:rFonts w:ascii="Arial" w:hAnsi="Arial" w:cs="Arial"/>
          <w:sz w:val="22"/>
          <w:szCs w:val="22"/>
        </w:rPr>
        <w:t>Jeżeli na dokumentach podane są jedynie ceny zakupu materiałów bez kosztu transportu czy dostaw, Wykonawca ma prawo doliczyć koszty zakupu, nie przekraczające średniego poziomu  aktualnych notowań na dzień wykonywania Robót, prezentowanych przez:</w:t>
      </w:r>
    </w:p>
    <w:p w14:paraId="2E06CE8B"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firmę Promocja Sp. z o.o. w wydawnictwach SEKOCENBUD lub</w:t>
      </w:r>
    </w:p>
    <w:p w14:paraId="562E7785"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 xml:space="preserve">firmę </w:t>
      </w:r>
      <w:proofErr w:type="spellStart"/>
      <w:r w:rsidRPr="007A586E">
        <w:rPr>
          <w:rFonts w:ascii="Arial" w:hAnsi="Arial" w:cs="Arial"/>
          <w:sz w:val="22"/>
          <w:szCs w:val="22"/>
        </w:rPr>
        <w:t>Orgbud</w:t>
      </w:r>
      <w:proofErr w:type="spellEnd"/>
      <w:r w:rsidRPr="007A586E">
        <w:rPr>
          <w:rFonts w:ascii="Arial" w:hAnsi="Arial" w:cs="Arial"/>
          <w:sz w:val="22"/>
          <w:szCs w:val="22"/>
        </w:rPr>
        <w:t>-Serwis Sp. z o.o. w wydawnictwach SERWIS INFORMACJI  CENOWYCH BUDOWNICTWA.</w:t>
      </w:r>
    </w:p>
    <w:p w14:paraId="4FAC1F07" w14:textId="77777777" w:rsidR="006040E8" w:rsidRPr="007A586E" w:rsidRDefault="006040E8" w:rsidP="006040E8">
      <w:pPr>
        <w:numPr>
          <w:ilvl w:val="0"/>
          <w:numId w:val="84"/>
        </w:numPr>
        <w:suppressAutoHyphens w:val="0"/>
        <w:spacing w:after="120" w:line="23" w:lineRule="atLeast"/>
        <w:ind w:left="993" w:hanging="567"/>
        <w:contextualSpacing/>
        <w:jc w:val="both"/>
        <w:rPr>
          <w:rFonts w:ascii="Arial" w:eastAsia="Calibri" w:hAnsi="Arial" w:cs="Arial"/>
          <w:sz w:val="22"/>
          <w:szCs w:val="22"/>
        </w:rPr>
      </w:pPr>
      <w:r w:rsidRPr="007A586E">
        <w:rPr>
          <w:rFonts w:ascii="Arial" w:eastAsia="Calibri" w:hAnsi="Arial" w:cs="Arial"/>
          <w:sz w:val="22"/>
          <w:szCs w:val="22"/>
        </w:rPr>
        <w:t>Wykonawca musi dokonać wyboru jednego z systemu informacji cenowych, prezentowanego przez:</w:t>
      </w:r>
    </w:p>
    <w:p w14:paraId="192F3719"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firmę Promocja Sp. z o.o. - wydawnictwa SEKOCENBUD lub</w:t>
      </w:r>
    </w:p>
    <w:p w14:paraId="43616E9B" w14:textId="77777777" w:rsidR="006040E8" w:rsidRPr="007A586E" w:rsidRDefault="006040E8" w:rsidP="006040E8">
      <w:pPr>
        <w:numPr>
          <w:ilvl w:val="0"/>
          <w:numId w:val="82"/>
        </w:numPr>
        <w:tabs>
          <w:tab w:val="num" w:pos="1353"/>
        </w:tabs>
        <w:suppressAutoHyphens w:val="0"/>
        <w:spacing w:after="120"/>
        <w:ind w:left="1353"/>
        <w:jc w:val="both"/>
        <w:rPr>
          <w:rFonts w:ascii="Arial" w:hAnsi="Arial" w:cs="Arial"/>
          <w:sz w:val="22"/>
          <w:szCs w:val="22"/>
        </w:rPr>
      </w:pPr>
      <w:r w:rsidRPr="007A586E">
        <w:rPr>
          <w:rFonts w:ascii="Arial" w:hAnsi="Arial" w:cs="Arial"/>
          <w:sz w:val="22"/>
          <w:szCs w:val="22"/>
        </w:rPr>
        <w:t xml:space="preserve">firmę </w:t>
      </w:r>
      <w:proofErr w:type="spellStart"/>
      <w:r w:rsidRPr="007A586E">
        <w:rPr>
          <w:rFonts w:ascii="Arial" w:hAnsi="Arial" w:cs="Arial"/>
          <w:sz w:val="22"/>
          <w:szCs w:val="22"/>
        </w:rPr>
        <w:t>Orgbud</w:t>
      </w:r>
      <w:proofErr w:type="spellEnd"/>
      <w:r w:rsidRPr="007A586E">
        <w:rPr>
          <w:rFonts w:ascii="Arial" w:hAnsi="Arial" w:cs="Arial"/>
          <w:sz w:val="22"/>
          <w:szCs w:val="22"/>
        </w:rPr>
        <w:t>-Serwis Sp. z o.o. – wydawnictwa  SERWIS INFORMACJI  CENOWYCH BUDOWNICTWA.</w:t>
      </w:r>
    </w:p>
    <w:p w14:paraId="0BDD16D0" w14:textId="77777777" w:rsidR="006040E8" w:rsidRPr="007A586E" w:rsidRDefault="006040E8" w:rsidP="006040E8">
      <w:pPr>
        <w:suppressAutoHyphens w:val="0"/>
        <w:spacing w:after="120"/>
        <w:ind w:left="993"/>
        <w:jc w:val="both"/>
        <w:rPr>
          <w:rFonts w:ascii="Arial" w:hAnsi="Arial" w:cs="Arial"/>
          <w:sz w:val="22"/>
          <w:szCs w:val="22"/>
        </w:rPr>
      </w:pPr>
      <w:r w:rsidRPr="007A586E">
        <w:rPr>
          <w:rFonts w:ascii="Arial" w:hAnsi="Arial" w:cs="Arial"/>
          <w:sz w:val="22"/>
          <w:szCs w:val="22"/>
        </w:rPr>
        <w:t xml:space="preserve">Zamawiający nie dopuszcza posługiwania się informacjami cenowymi z publikowanych wydawnictw naprzemiennie, chyba, że w wybranym przez Wykonawcę systemie brakuje informacji, która występuje w drugim. </w:t>
      </w:r>
    </w:p>
    <w:p w14:paraId="7C5133FF" w14:textId="3B8BDF11" w:rsidR="006040E8" w:rsidRPr="007A586E" w:rsidRDefault="006040E8" w:rsidP="007A586E">
      <w:pPr>
        <w:pStyle w:val="Akapitzlist"/>
        <w:numPr>
          <w:ilvl w:val="0"/>
          <w:numId w:val="85"/>
        </w:numPr>
        <w:suppressAutoHyphens w:val="0"/>
        <w:overflowPunct/>
        <w:autoSpaceDE/>
        <w:spacing w:after="120"/>
        <w:ind w:left="426" w:hanging="426"/>
        <w:jc w:val="both"/>
        <w:textAlignment w:val="auto"/>
        <w:rPr>
          <w:rFonts w:ascii="Arial" w:hAnsi="Arial" w:cs="Arial"/>
          <w:sz w:val="22"/>
          <w:szCs w:val="22"/>
        </w:rPr>
      </w:pPr>
      <w:r w:rsidRPr="007A586E">
        <w:rPr>
          <w:rFonts w:ascii="Arial" w:hAnsi="Arial" w:cs="Arial"/>
          <w:sz w:val="22"/>
          <w:szCs w:val="22"/>
        </w:rPr>
        <w:t>Niezależnie od powyższego, Zamawiający i Wykonawca dopuszczają możliwość zmian redakcyjnych Umowy oraz zmian będących następstwem zmian danych Stron ujawnionych w rejestrach publicznych.</w:t>
      </w:r>
    </w:p>
    <w:p w14:paraId="6BBF4D8C" w14:textId="7B5414F7" w:rsidR="00E170A5" w:rsidRPr="004C2640" w:rsidRDefault="00206BCF" w:rsidP="00720C44">
      <w:pPr>
        <w:spacing w:after="120" w:line="23" w:lineRule="atLeast"/>
        <w:jc w:val="center"/>
        <w:rPr>
          <w:rFonts w:ascii="Arial" w:hAnsi="Arial" w:cs="Arial"/>
          <w:b/>
          <w:sz w:val="22"/>
          <w:szCs w:val="22"/>
        </w:rPr>
      </w:pPr>
      <w:r w:rsidRPr="004C2640">
        <w:rPr>
          <w:rFonts w:ascii="Arial" w:hAnsi="Arial" w:cs="Arial"/>
          <w:b/>
          <w:sz w:val="22"/>
          <w:szCs w:val="22"/>
        </w:rPr>
        <w:t xml:space="preserve">§ </w:t>
      </w:r>
      <w:r w:rsidR="00C07B89" w:rsidRPr="004C2640">
        <w:rPr>
          <w:rFonts w:ascii="Arial" w:hAnsi="Arial" w:cs="Arial"/>
          <w:b/>
          <w:sz w:val="22"/>
          <w:szCs w:val="22"/>
        </w:rPr>
        <w:t>2</w:t>
      </w:r>
      <w:r w:rsidR="004B1AA6" w:rsidRPr="004C2640">
        <w:rPr>
          <w:rFonts w:ascii="Arial" w:hAnsi="Arial" w:cs="Arial"/>
          <w:b/>
          <w:sz w:val="22"/>
          <w:szCs w:val="22"/>
        </w:rPr>
        <w:t>0</w:t>
      </w:r>
    </w:p>
    <w:p w14:paraId="250ED8A4" w14:textId="77777777" w:rsidR="00E170A5" w:rsidRPr="004C2640" w:rsidRDefault="00CA57F3" w:rsidP="00720C44">
      <w:pPr>
        <w:spacing w:after="120" w:line="23" w:lineRule="atLeast"/>
        <w:jc w:val="center"/>
        <w:rPr>
          <w:rFonts w:ascii="Arial" w:hAnsi="Arial" w:cs="Arial"/>
          <w:b/>
          <w:sz w:val="22"/>
          <w:szCs w:val="22"/>
        </w:rPr>
      </w:pPr>
      <w:r w:rsidRPr="004C2640">
        <w:rPr>
          <w:rFonts w:ascii="Arial" w:hAnsi="Arial" w:cs="Arial"/>
          <w:b/>
          <w:sz w:val="22"/>
          <w:szCs w:val="22"/>
        </w:rPr>
        <w:t>Klauzula poufności</w:t>
      </w:r>
    </w:p>
    <w:p w14:paraId="7A94269A" w14:textId="6E2CB9A8" w:rsidR="008A6529" w:rsidRPr="004C2640" w:rsidRDefault="008A6529" w:rsidP="002C73A9">
      <w:pPr>
        <w:pStyle w:val="Akapitzlist"/>
        <w:numPr>
          <w:ilvl w:val="0"/>
          <w:numId w:val="33"/>
        </w:numPr>
        <w:suppressAutoHyphens w:val="0"/>
        <w:overflowPunct/>
        <w:autoSpaceDE/>
        <w:spacing w:after="120" w:line="25" w:lineRule="atLeast"/>
        <w:jc w:val="both"/>
        <w:textAlignment w:val="auto"/>
        <w:rPr>
          <w:rFonts w:ascii="Arial" w:hAnsi="Arial" w:cs="Arial"/>
          <w:sz w:val="22"/>
          <w:szCs w:val="22"/>
        </w:rPr>
      </w:pPr>
      <w:r w:rsidRPr="004C2640">
        <w:rPr>
          <w:rFonts w:ascii="Arial" w:hAnsi="Arial" w:cs="Arial"/>
          <w:sz w:val="22"/>
          <w:szCs w:val="22"/>
        </w:rPr>
        <w:t xml:space="preserve">Strony zobowiązują się do zachowania poufności wszelkich informacji uzyskanych w związku lub przy okazji wykonywania Umowy, które stanowią lub mogą stanowić </w:t>
      </w:r>
      <w:r w:rsidRPr="004C2640">
        <w:rPr>
          <w:rFonts w:ascii="Arial" w:hAnsi="Arial" w:cs="Arial"/>
          <w:sz w:val="22"/>
          <w:szCs w:val="22"/>
        </w:rPr>
        <w:lastRenderedPageBreak/>
        <w:t>technologiczną, organizacyjną lub finansową tajemnicę drugiej Strony i których ujawnienie mogłoby narazić Stronę na szkodę.</w:t>
      </w:r>
    </w:p>
    <w:p w14:paraId="2099D7E2" w14:textId="77777777" w:rsidR="008A6529" w:rsidRPr="004C2640" w:rsidRDefault="008A6529" w:rsidP="002C73A9">
      <w:pPr>
        <w:pStyle w:val="Akapitzlist"/>
        <w:numPr>
          <w:ilvl w:val="0"/>
          <w:numId w:val="33"/>
        </w:numPr>
        <w:suppressAutoHyphens w:val="0"/>
        <w:overflowPunct/>
        <w:autoSpaceDE/>
        <w:spacing w:after="120" w:line="25" w:lineRule="atLeast"/>
        <w:jc w:val="both"/>
        <w:textAlignment w:val="auto"/>
        <w:rPr>
          <w:rFonts w:ascii="Arial" w:hAnsi="Arial" w:cs="Arial"/>
          <w:sz w:val="22"/>
          <w:szCs w:val="22"/>
        </w:rPr>
      </w:pPr>
      <w:r w:rsidRPr="004C2640">
        <w:rPr>
          <w:rFonts w:ascii="Arial" w:hAnsi="Arial" w:cs="Arial"/>
          <w:sz w:val="22"/>
          <w:szCs w:val="22"/>
        </w:rPr>
        <w:t>Informacje Poufne obejmują w szczególności:</w:t>
      </w:r>
    </w:p>
    <w:p w14:paraId="48FBCF58" w14:textId="77777777" w:rsidR="008A6529" w:rsidRPr="004C2640" w:rsidRDefault="008A6529" w:rsidP="002C73A9">
      <w:pPr>
        <w:pStyle w:val="Akapitzlist"/>
        <w:numPr>
          <w:ilvl w:val="1"/>
          <w:numId w:val="40"/>
        </w:numPr>
        <w:suppressAutoHyphens w:val="0"/>
        <w:overflowPunct/>
        <w:autoSpaceDE/>
        <w:spacing w:after="120" w:line="25" w:lineRule="atLeast"/>
        <w:jc w:val="both"/>
        <w:textAlignment w:val="auto"/>
        <w:rPr>
          <w:rFonts w:ascii="Arial" w:hAnsi="Arial" w:cs="Arial"/>
          <w:sz w:val="22"/>
          <w:szCs w:val="22"/>
        </w:rPr>
      </w:pPr>
      <w:r w:rsidRPr="004C2640">
        <w:rPr>
          <w:rFonts w:ascii="Arial" w:hAnsi="Arial" w:cs="Arial"/>
          <w:sz w:val="22"/>
          <w:szCs w:val="22"/>
        </w:rPr>
        <w:t>wszelkie dane technologiczne, finansowe, handlowe, tajemnice handlowe, projekty, biznes plany lub inne informacje dotyczące Strony lub jej klientów lub kontrahentów;</w:t>
      </w:r>
    </w:p>
    <w:p w14:paraId="7F4E3F6D" w14:textId="77777777" w:rsidR="008A6529" w:rsidRPr="004C2640" w:rsidRDefault="008A6529" w:rsidP="002C73A9">
      <w:pPr>
        <w:pStyle w:val="Akapitzlist"/>
        <w:numPr>
          <w:ilvl w:val="1"/>
          <w:numId w:val="40"/>
        </w:numPr>
        <w:suppressAutoHyphens w:val="0"/>
        <w:overflowPunct/>
        <w:autoSpaceDE/>
        <w:spacing w:after="120" w:line="25" w:lineRule="atLeast"/>
        <w:jc w:val="both"/>
        <w:textAlignment w:val="auto"/>
        <w:rPr>
          <w:rFonts w:ascii="Arial" w:hAnsi="Arial" w:cs="Arial"/>
          <w:sz w:val="22"/>
          <w:szCs w:val="22"/>
        </w:rPr>
      </w:pPr>
      <w:r w:rsidRPr="004C2640">
        <w:rPr>
          <w:rFonts w:ascii="Arial" w:hAnsi="Arial" w:cs="Arial"/>
          <w:sz w:val="22"/>
          <w:szCs w:val="22"/>
        </w:rPr>
        <w:t>informacje dotyczące usług, polityki cenowej, wynagrodzeń pracowników, sprzedaży, które Wykonawca otrzymał w okresie obowiązywania Umowy lub o których dowiedział się, czy też do których miał dostęp przy wykonywaniu Umowy, względnie dowie się, czy też będzie miał dostęp w związku z prowadzącymi negocjacjami w przedmiocie wykonania Umowy;</w:t>
      </w:r>
    </w:p>
    <w:p w14:paraId="77E43E57" w14:textId="4CAB867E" w:rsidR="008A6529" w:rsidRPr="004C2640" w:rsidRDefault="008A6529" w:rsidP="002C73A9">
      <w:pPr>
        <w:pStyle w:val="Akapitzlist"/>
        <w:numPr>
          <w:ilvl w:val="1"/>
          <w:numId w:val="40"/>
        </w:numPr>
        <w:suppressAutoHyphens w:val="0"/>
        <w:overflowPunct/>
        <w:autoSpaceDE/>
        <w:spacing w:after="120" w:line="25" w:lineRule="atLeast"/>
        <w:jc w:val="both"/>
        <w:textAlignment w:val="auto"/>
        <w:rPr>
          <w:rFonts w:ascii="Arial" w:hAnsi="Arial" w:cs="Arial"/>
          <w:sz w:val="22"/>
          <w:szCs w:val="22"/>
        </w:rPr>
      </w:pPr>
      <w:r w:rsidRPr="004C2640">
        <w:rPr>
          <w:rFonts w:ascii="Arial" w:hAnsi="Arial" w:cs="Arial"/>
          <w:sz w:val="22"/>
          <w:szCs w:val="22"/>
        </w:rPr>
        <w:t xml:space="preserve">informacje stanowiące tajemnicę przedsiębiorstwa Strony w rozumieniu art. 11 ust. </w:t>
      </w:r>
      <w:r w:rsidR="00231DCB" w:rsidRPr="004C2640">
        <w:rPr>
          <w:rFonts w:ascii="Arial" w:hAnsi="Arial" w:cs="Arial"/>
          <w:sz w:val="22"/>
          <w:szCs w:val="22"/>
        </w:rPr>
        <w:t>2</w:t>
      </w:r>
      <w:r w:rsidRPr="004C2640">
        <w:rPr>
          <w:rFonts w:ascii="Arial" w:hAnsi="Arial" w:cs="Arial"/>
          <w:sz w:val="22"/>
          <w:szCs w:val="22"/>
        </w:rPr>
        <w:t xml:space="preserve"> ustawy z dnia 16 kwietnia 1993 r. o zwalczaniu nieuczciwej konkurencji (</w:t>
      </w:r>
      <w:proofErr w:type="spellStart"/>
      <w:r w:rsidRPr="004C2640">
        <w:rPr>
          <w:rFonts w:ascii="Arial" w:hAnsi="Arial" w:cs="Arial"/>
          <w:sz w:val="22"/>
          <w:szCs w:val="22"/>
        </w:rPr>
        <w:t>t.j</w:t>
      </w:r>
      <w:proofErr w:type="spellEnd"/>
      <w:r w:rsidRPr="004C2640">
        <w:rPr>
          <w:rFonts w:ascii="Arial" w:hAnsi="Arial" w:cs="Arial"/>
          <w:sz w:val="22"/>
          <w:szCs w:val="22"/>
        </w:rPr>
        <w:t xml:space="preserve">. Dz. U. z </w:t>
      </w:r>
      <w:r w:rsidR="00670433" w:rsidRPr="004C2640">
        <w:rPr>
          <w:rFonts w:ascii="Arial" w:hAnsi="Arial" w:cs="Arial"/>
          <w:sz w:val="22"/>
          <w:szCs w:val="22"/>
        </w:rPr>
        <w:t>20</w:t>
      </w:r>
      <w:r w:rsidR="00743EEF" w:rsidRPr="004C2640">
        <w:rPr>
          <w:rFonts w:ascii="Arial" w:hAnsi="Arial" w:cs="Arial"/>
          <w:sz w:val="22"/>
          <w:szCs w:val="22"/>
        </w:rPr>
        <w:t>20</w:t>
      </w:r>
      <w:r w:rsidRPr="004C2640">
        <w:rPr>
          <w:rFonts w:ascii="Arial" w:hAnsi="Arial" w:cs="Arial"/>
          <w:sz w:val="22"/>
          <w:szCs w:val="22"/>
        </w:rPr>
        <w:t xml:space="preserve"> r. poz. </w:t>
      </w:r>
      <w:r w:rsidR="00743EEF" w:rsidRPr="004C2640">
        <w:rPr>
          <w:rFonts w:ascii="Arial" w:hAnsi="Arial" w:cs="Arial"/>
          <w:sz w:val="22"/>
          <w:szCs w:val="22"/>
        </w:rPr>
        <w:t xml:space="preserve">1913 </w:t>
      </w:r>
      <w:r w:rsidR="00505E3A" w:rsidRPr="004C2640">
        <w:rPr>
          <w:rFonts w:ascii="Arial" w:hAnsi="Arial" w:cs="Arial"/>
          <w:sz w:val="22"/>
          <w:szCs w:val="22"/>
        </w:rPr>
        <w:t>ze</w:t>
      </w:r>
      <w:r w:rsidR="00670433" w:rsidRPr="004C2640">
        <w:rPr>
          <w:rFonts w:ascii="Arial" w:hAnsi="Arial" w:cs="Arial"/>
          <w:sz w:val="22"/>
          <w:szCs w:val="22"/>
        </w:rPr>
        <w:t xml:space="preserve">. </w:t>
      </w:r>
      <w:r w:rsidRPr="004C2640">
        <w:rPr>
          <w:rFonts w:ascii="Arial" w:hAnsi="Arial" w:cs="Arial"/>
          <w:sz w:val="22"/>
          <w:szCs w:val="22"/>
        </w:rPr>
        <w:t xml:space="preserve">zm.), </w:t>
      </w:r>
    </w:p>
    <w:p w14:paraId="0A3898A7" w14:textId="7C204619" w:rsidR="008A6529" w:rsidRPr="004C2640" w:rsidRDefault="008A6529" w:rsidP="002C73A9">
      <w:pPr>
        <w:pStyle w:val="Akapitzlist"/>
        <w:numPr>
          <w:ilvl w:val="1"/>
          <w:numId w:val="40"/>
        </w:numPr>
        <w:suppressAutoHyphens w:val="0"/>
        <w:overflowPunct/>
        <w:autoSpaceDE/>
        <w:spacing w:after="120" w:line="25" w:lineRule="atLeast"/>
        <w:jc w:val="both"/>
        <w:textAlignment w:val="auto"/>
        <w:rPr>
          <w:rFonts w:ascii="Arial" w:hAnsi="Arial" w:cs="Arial"/>
          <w:sz w:val="22"/>
          <w:szCs w:val="22"/>
        </w:rPr>
      </w:pPr>
      <w:r w:rsidRPr="004C2640">
        <w:rPr>
          <w:rFonts w:ascii="Arial" w:hAnsi="Arial" w:cs="Arial"/>
          <w:sz w:val="22"/>
          <w:szCs w:val="22"/>
          <w:lang w:val="fr-FR"/>
        </w:rPr>
        <w:t xml:space="preserve">wszelkie informacje i dokumenty dotyczące Strony i jej praw własności intelektualnej w rozumieniu ustawy z dnia 4 lutego 1994 r. o prawie autorskim i prawach pokrewnych (t.j. Dz. U. z </w:t>
      </w:r>
      <w:r w:rsidR="006040E8" w:rsidRPr="004C2640">
        <w:rPr>
          <w:rFonts w:ascii="Arial" w:hAnsi="Arial" w:cs="Arial"/>
          <w:sz w:val="22"/>
          <w:szCs w:val="22"/>
          <w:lang w:val="fr-FR"/>
        </w:rPr>
        <w:t xml:space="preserve">2021 </w:t>
      </w:r>
      <w:r w:rsidRPr="004C2640">
        <w:rPr>
          <w:rFonts w:ascii="Arial" w:hAnsi="Arial" w:cs="Arial"/>
          <w:sz w:val="22"/>
          <w:szCs w:val="22"/>
          <w:lang w:val="fr-FR"/>
        </w:rPr>
        <w:t>r. poz</w:t>
      </w:r>
      <w:r w:rsidR="006040E8" w:rsidRPr="004C2640">
        <w:rPr>
          <w:rFonts w:ascii="Arial" w:hAnsi="Arial" w:cs="Arial"/>
          <w:sz w:val="22"/>
          <w:szCs w:val="22"/>
          <w:lang w:val="fr-FR"/>
        </w:rPr>
        <w:t>. 1062</w:t>
      </w:r>
      <w:r w:rsidRPr="004C2640">
        <w:rPr>
          <w:rFonts w:ascii="Arial" w:hAnsi="Arial" w:cs="Arial"/>
          <w:sz w:val="22"/>
          <w:szCs w:val="22"/>
          <w:lang w:val="fr-FR"/>
        </w:rPr>
        <w:t xml:space="preserve"> ze zm.)</w:t>
      </w:r>
    </w:p>
    <w:p w14:paraId="3844FAB0" w14:textId="77777777" w:rsidR="008A6529" w:rsidRPr="004C2640" w:rsidRDefault="008A6529" w:rsidP="002C73A9">
      <w:pPr>
        <w:pStyle w:val="Akapitzlist"/>
        <w:numPr>
          <w:ilvl w:val="0"/>
          <w:numId w:val="33"/>
        </w:numPr>
        <w:suppressAutoHyphens w:val="0"/>
        <w:overflowPunct/>
        <w:autoSpaceDE/>
        <w:spacing w:after="120" w:line="25" w:lineRule="atLeast"/>
        <w:ind w:left="426" w:hanging="426"/>
        <w:jc w:val="both"/>
        <w:textAlignment w:val="auto"/>
        <w:rPr>
          <w:rFonts w:ascii="Arial" w:hAnsi="Arial" w:cs="Arial"/>
          <w:sz w:val="22"/>
          <w:szCs w:val="22"/>
        </w:rPr>
      </w:pPr>
      <w:r w:rsidRPr="004C2640">
        <w:rPr>
          <w:rFonts w:ascii="Arial" w:hAnsi="Arial" w:cs="Arial"/>
          <w:sz w:val="22"/>
          <w:szCs w:val="22"/>
        </w:rPr>
        <w:t>Strony ustalają, że Informacje Poufne obejmują informacje wskazane w ust. 2. niezależnie od formy ich przekazania.</w:t>
      </w:r>
    </w:p>
    <w:p w14:paraId="4951F85F" w14:textId="77777777" w:rsidR="008A6529" w:rsidRPr="004C2640" w:rsidRDefault="008A6529" w:rsidP="002C73A9">
      <w:pPr>
        <w:numPr>
          <w:ilvl w:val="0"/>
          <w:numId w:val="33"/>
        </w:numPr>
        <w:suppressAutoHyphens w:val="0"/>
        <w:overflowPunct/>
        <w:autoSpaceDE/>
        <w:spacing w:after="120" w:line="25" w:lineRule="atLeast"/>
        <w:ind w:left="426" w:hanging="426"/>
        <w:jc w:val="both"/>
        <w:textAlignment w:val="auto"/>
        <w:rPr>
          <w:rFonts w:ascii="Arial" w:hAnsi="Arial" w:cs="Arial"/>
          <w:bCs/>
          <w:sz w:val="22"/>
          <w:szCs w:val="22"/>
        </w:rPr>
      </w:pPr>
      <w:r w:rsidRPr="004C2640">
        <w:rPr>
          <w:rFonts w:ascii="Arial" w:hAnsi="Arial" w:cs="Arial"/>
          <w:bCs/>
          <w:sz w:val="22"/>
          <w:szCs w:val="22"/>
        </w:rPr>
        <w:t>Strony zobowiązują się wykorzystywać Informacje Poufne tylko i wyłącznie w celu wykonywania Umowy.</w:t>
      </w:r>
    </w:p>
    <w:p w14:paraId="68B22475" w14:textId="77777777" w:rsidR="008A6529" w:rsidRPr="004C2640" w:rsidRDefault="008A6529" w:rsidP="002C73A9">
      <w:pPr>
        <w:pStyle w:val="Akapitzlist"/>
        <w:numPr>
          <w:ilvl w:val="0"/>
          <w:numId w:val="33"/>
        </w:numPr>
        <w:suppressAutoHyphens w:val="0"/>
        <w:overflowPunct/>
        <w:autoSpaceDE/>
        <w:spacing w:after="120" w:line="25" w:lineRule="atLeast"/>
        <w:ind w:left="426" w:hanging="426"/>
        <w:jc w:val="both"/>
        <w:textAlignment w:val="auto"/>
        <w:rPr>
          <w:rFonts w:ascii="Arial" w:hAnsi="Arial" w:cs="Arial"/>
          <w:sz w:val="22"/>
          <w:szCs w:val="22"/>
        </w:rPr>
      </w:pPr>
      <w:r w:rsidRPr="004C2640">
        <w:rPr>
          <w:rFonts w:ascii="Arial" w:hAnsi="Arial" w:cs="Arial"/>
          <w:sz w:val="22"/>
          <w:szCs w:val="22"/>
        </w:rPr>
        <w:t>Strona powstrzyma się od kopiowania i powielania w inny sposób dostarczonych przez drugą Stronę Informacji Poufnych lub ich części, chyba, że konieczne jest to dla celu, w jakim zostały one przekazane lub innym celu związanym z wykonaniem Umowy.</w:t>
      </w:r>
    </w:p>
    <w:p w14:paraId="152D9571" w14:textId="77777777" w:rsidR="008A6529" w:rsidRPr="004C2640" w:rsidRDefault="008A6529" w:rsidP="002C73A9">
      <w:pPr>
        <w:pStyle w:val="Akapitzlist"/>
        <w:numPr>
          <w:ilvl w:val="0"/>
          <w:numId w:val="33"/>
        </w:numPr>
        <w:suppressAutoHyphens w:val="0"/>
        <w:overflowPunct/>
        <w:autoSpaceDE/>
        <w:spacing w:after="120" w:line="25" w:lineRule="atLeast"/>
        <w:ind w:left="426" w:hanging="426"/>
        <w:jc w:val="both"/>
        <w:textAlignment w:val="auto"/>
        <w:rPr>
          <w:rFonts w:ascii="Arial" w:hAnsi="Arial" w:cs="Arial"/>
          <w:sz w:val="22"/>
          <w:szCs w:val="22"/>
        </w:rPr>
      </w:pPr>
      <w:r w:rsidRPr="004C2640">
        <w:rPr>
          <w:rFonts w:ascii="Arial" w:hAnsi="Arial" w:cs="Arial"/>
          <w:sz w:val="22"/>
          <w:szCs w:val="22"/>
        </w:rPr>
        <w:t>Strony zobowiązują się zwrócić sobie wszelkie dokumenty i nośniki zawierające Informacje Poufne na żądanie drugiej Strony, a kopie takich nośników zniszczyć lub zwrócić równocześnie ze zwrotem oryginalnych nośników.</w:t>
      </w:r>
    </w:p>
    <w:p w14:paraId="10CAC9F9" w14:textId="77777777" w:rsidR="008A6529" w:rsidRPr="004C2640" w:rsidRDefault="008A6529" w:rsidP="002C73A9">
      <w:pPr>
        <w:pStyle w:val="Akapitzlist"/>
        <w:numPr>
          <w:ilvl w:val="0"/>
          <w:numId w:val="33"/>
        </w:numPr>
        <w:suppressAutoHyphens w:val="0"/>
        <w:overflowPunct/>
        <w:autoSpaceDE/>
        <w:spacing w:after="120" w:line="25" w:lineRule="atLeast"/>
        <w:ind w:left="426" w:hanging="426"/>
        <w:jc w:val="both"/>
        <w:textAlignment w:val="auto"/>
        <w:rPr>
          <w:rFonts w:ascii="Arial" w:hAnsi="Arial" w:cs="Arial"/>
          <w:sz w:val="22"/>
          <w:szCs w:val="22"/>
        </w:rPr>
      </w:pPr>
      <w:r w:rsidRPr="004C2640">
        <w:rPr>
          <w:rFonts w:ascii="Arial" w:hAnsi="Arial" w:cs="Arial"/>
          <w:sz w:val="22"/>
          <w:szCs w:val="22"/>
        </w:rPr>
        <w:t>Obowiązek zachowania w poufności Informacji Poufnych jest nieograniczony w czasie.</w:t>
      </w:r>
    </w:p>
    <w:p w14:paraId="4EB31898" w14:textId="4F5AC9AC" w:rsidR="008A6529" w:rsidRPr="004C2640" w:rsidRDefault="008A6529" w:rsidP="002C73A9">
      <w:pPr>
        <w:numPr>
          <w:ilvl w:val="0"/>
          <w:numId w:val="33"/>
        </w:numPr>
        <w:suppressAutoHyphens w:val="0"/>
        <w:overflowPunct/>
        <w:autoSpaceDE/>
        <w:spacing w:after="120" w:line="25" w:lineRule="atLeast"/>
        <w:ind w:left="426" w:hanging="426"/>
        <w:jc w:val="both"/>
        <w:textAlignment w:val="auto"/>
        <w:rPr>
          <w:rFonts w:ascii="Arial" w:hAnsi="Arial" w:cs="Arial"/>
          <w:bCs/>
          <w:sz w:val="22"/>
          <w:szCs w:val="22"/>
        </w:rPr>
      </w:pPr>
      <w:r w:rsidRPr="004C2640">
        <w:rPr>
          <w:rFonts w:ascii="Arial" w:hAnsi="Arial" w:cs="Arial"/>
          <w:bCs/>
          <w:sz w:val="22"/>
          <w:szCs w:val="22"/>
        </w:rPr>
        <w:t>Strona może ujawnić Informacje Poufne jedynie swoim pracownikom, podwykonawcom i kontrahentom, którzy z uwagi na zakres swoich obowiązków bądź powierzone im zadania będą zaangażowani w realizację Umowy, po poinformowaniu tych osób o charakterze Informacji Poufnych i zobowiązaniu</w:t>
      </w:r>
      <w:r w:rsidR="00271507" w:rsidRPr="004C2640">
        <w:rPr>
          <w:rFonts w:ascii="Arial" w:hAnsi="Arial" w:cs="Arial"/>
          <w:bCs/>
          <w:sz w:val="22"/>
          <w:szCs w:val="22"/>
        </w:rPr>
        <w:t xml:space="preserve"> do zachowaniu ich w tajemnicy.</w:t>
      </w:r>
      <w:r w:rsidRPr="004C2640">
        <w:rPr>
          <w:rFonts w:ascii="Arial" w:hAnsi="Arial" w:cs="Arial"/>
          <w:bCs/>
          <w:sz w:val="22"/>
          <w:szCs w:val="22"/>
        </w:rPr>
        <w:t xml:space="preserve"> Za działania lub zaniechania wyżej wymienionych osób odpowiada Strona, w imieniu której wykonują one zadania związane z realizacją Umowy. </w:t>
      </w:r>
    </w:p>
    <w:p w14:paraId="47C34F78" w14:textId="77777777" w:rsidR="008A6529" w:rsidRPr="004C2640" w:rsidRDefault="008A6529" w:rsidP="002C73A9">
      <w:pPr>
        <w:numPr>
          <w:ilvl w:val="0"/>
          <w:numId w:val="33"/>
        </w:numPr>
        <w:suppressAutoHyphens w:val="0"/>
        <w:overflowPunct/>
        <w:autoSpaceDE/>
        <w:spacing w:after="120" w:line="25" w:lineRule="atLeast"/>
        <w:ind w:left="426" w:hanging="426"/>
        <w:jc w:val="both"/>
        <w:textAlignment w:val="auto"/>
        <w:rPr>
          <w:rFonts w:ascii="Arial" w:hAnsi="Arial" w:cs="Arial"/>
          <w:bCs/>
          <w:sz w:val="22"/>
          <w:szCs w:val="22"/>
        </w:rPr>
      </w:pPr>
      <w:r w:rsidRPr="004C2640">
        <w:rPr>
          <w:rFonts w:ascii="Arial" w:hAnsi="Arial" w:cs="Arial"/>
          <w:bCs/>
          <w:sz w:val="22"/>
          <w:szCs w:val="22"/>
        </w:rPr>
        <w:t>Strony ustalają, że Informacje Poufne nie obejmują:</w:t>
      </w:r>
    </w:p>
    <w:p w14:paraId="2ACC76AD" w14:textId="77777777" w:rsidR="008A6529" w:rsidRPr="004C2640" w:rsidRDefault="008A6529" w:rsidP="002C73A9">
      <w:pPr>
        <w:pStyle w:val="Akapitzlist"/>
        <w:numPr>
          <w:ilvl w:val="1"/>
          <w:numId w:val="33"/>
        </w:numPr>
        <w:suppressAutoHyphens w:val="0"/>
        <w:overflowPunct/>
        <w:autoSpaceDE/>
        <w:spacing w:after="120" w:line="25" w:lineRule="atLeast"/>
        <w:ind w:left="993" w:hanging="567"/>
        <w:jc w:val="both"/>
        <w:textAlignment w:val="auto"/>
        <w:rPr>
          <w:rFonts w:ascii="Arial" w:hAnsi="Arial" w:cs="Arial"/>
          <w:bCs/>
          <w:sz w:val="22"/>
          <w:szCs w:val="22"/>
        </w:rPr>
      </w:pPr>
      <w:r w:rsidRPr="004C2640">
        <w:rPr>
          <w:rFonts w:ascii="Arial" w:hAnsi="Arial" w:cs="Arial"/>
          <w:bCs/>
          <w:sz w:val="22"/>
          <w:szCs w:val="22"/>
        </w:rPr>
        <w:t>informacji, które legalnie znajdowały się w posiadaniu Strony przed podpisaniem Umowy i nie były objęte obowiązkiem zachowania w tajemnicy zanim zostały jej ujawnione,</w:t>
      </w:r>
    </w:p>
    <w:p w14:paraId="00F19AA7" w14:textId="77777777" w:rsidR="008A6529" w:rsidRPr="004C2640" w:rsidRDefault="008A6529" w:rsidP="002C73A9">
      <w:pPr>
        <w:pStyle w:val="Akapitzlist"/>
        <w:numPr>
          <w:ilvl w:val="1"/>
          <w:numId w:val="33"/>
        </w:numPr>
        <w:suppressAutoHyphens w:val="0"/>
        <w:overflowPunct/>
        <w:autoSpaceDE/>
        <w:spacing w:after="120" w:line="25" w:lineRule="atLeast"/>
        <w:ind w:left="993" w:hanging="567"/>
        <w:jc w:val="both"/>
        <w:textAlignment w:val="auto"/>
        <w:rPr>
          <w:rFonts w:ascii="Arial" w:hAnsi="Arial" w:cs="Arial"/>
          <w:bCs/>
          <w:sz w:val="22"/>
          <w:szCs w:val="22"/>
        </w:rPr>
      </w:pPr>
      <w:r w:rsidRPr="004C2640">
        <w:rPr>
          <w:rFonts w:ascii="Arial" w:hAnsi="Arial" w:cs="Arial"/>
          <w:bCs/>
          <w:sz w:val="22"/>
          <w:szCs w:val="22"/>
        </w:rPr>
        <w:t xml:space="preserve">informacji uzyskanych od osób trzecich, które miały prawo ich posiadania i ujawnienia, jeśli zostały ujawnione bez naruszania prawa, </w:t>
      </w:r>
    </w:p>
    <w:p w14:paraId="4FC696F0" w14:textId="77777777" w:rsidR="008A6529" w:rsidRPr="004C2640" w:rsidRDefault="008A6529" w:rsidP="002C73A9">
      <w:pPr>
        <w:pStyle w:val="Akapitzlist"/>
        <w:numPr>
          <w:ilvl w:val="1"/>
          <w:numId w:val="33"/>
        </w:numPr>
        <w:suppressAutoHyphens w:val="0"/>
        <w:overflowPunct/>
        <w:autoSpaceDE/>
        <w:spacing w:after="120" w:line="25" w:lineRule="atLeast"/>
        <w:ind w:left="993" w:hanging="567"/>
        <w:jc w:val="both"/>
        <w:textAlignment w:val="auto"/>
        <w:rPr>
          <w:rFonts w:ascii="Arial" w:hAnsi="Arial" w:cs="Arial"/>
          <w:bCs/>
          <w:sz w:val="22"/>
          <w:szCs w:val="22"/>
        </w:rPr>
      </w:pPr>
      <w:r w:rsidRPr="004C2640">
        <w:rPr>
          <w:rFonts w:ascii="Arial" w:hAnsi="Arial" w:cs="Arial"/>
          <w:bCs/>
          <w:sz w:val="22"/>
          <w:szCs w:val="22"/>
        </w:rPr>
        <w:t>informacji, które są dostępne publicznie, lub staną się publiczne w terminie późniejszym (od chwili ich upublicznienia), bez naruszania postanowień Umowy.</w:t>
      </w:r>
    </w:p>
    <w:p w14:paraId="10995DB8" w14:textId="77777777" w:rsidR="008A6529" w:rsidRPr="004C2640" w:rsidRDefault="008A6529" w:rsidP="002C73A9">
      <w:pPr>
        <w:pStyle w:val="Akapitzlist"/>
        <w:numPr>
          <w:ilvl w:val="0"/>
          <w:numId w:val="33"/>
        </w:numPr>
        <w:suppressAutoHyphens w:val="0"/>
        <w:overflowPunct/>
        <w:autoSpaceDE/>
        <w:spacing w:after="120" w:line="25" w:lineRule="atLeast"/>
        <w:ind w:left="426" w:hanging="426"/>
        <w:jc w:val="both"/>
        <w:textAlignment w:val="auto"/>
        <w:rPr>
          <w:rFonts w:ascii="Arial" w:hAnsi="Arial" w:cs="Arial"/>
          <w:sz w:val="22"/>
          <w:szCs w:val="22"/>
        </w:rPr>
      </w:pPr>
      <w:r w:rsidRPr="004C2640">
        <w:rPr>
          <w:rFonts w:ascii="Arial" w:hAnsi="Arial" w:cs="Arial"/>
          <w:sz w:val="22"/>
          <w:szCs w:val="22"/>
        </w:rPr>
        <w:t xml:space="preserve">Strony zwolnione będą z obowiązku zachowania w tajemnicy Informacji Poufnych, jeżeli obowiązek ujawnienia Informacji Poufnych wynikać będzie z obowiązujących przepisów prawa lub orzeczenia uprawnionego sądu, lub decyzji uprawnionego organu z tym, że Strona ujawniająca Informację Poufną zobowiązana jest do współdziałania z drugą Stroną, poprzez poinformowanie jej o tym fakcie, wraz ze wskazaniem podstawy prawnej lub osoby (organu) wnioskującej o udostępnienie tejże informacji, a także ujawnienia jedynie takiej części Informacji Poufnych, jaka jest wymagana przez prawo. </w:t>
      </w:r>
    </w:p>
    <w:p w14:paraId="3C42D9B4" w14:textId="059E90BA" w:rsidR="006A12C0" w:rsidRPr="004C2640" w:rsidRDefault="006A12C0" w:rsidP="002C73A9">
      <w:pPr>
        <w:pStyle w:val="Akapitzlist"/>
        <w:numPr>
          <w:ilvl w:val="0"/>
          <w:numId w:val="33"/>
        </w:numPr>
        <w:suppressAutoHyphens w:val="0"/>
        <w:overflowPunct/>
        <w:autoSpaceDE/>
        <w:spacing w:after="120" w:line="25" w:lineRule="atLeast"/>
        <w:ind w:left="426" w:hanging="426"/>
        <w:jc w:val="both"/>
        <w:textAlignment w:val="auto"/>
        <w:rPr>
          <w:rFonts w:ascii="Arial" w:hAnsi="Arial" w:cs="Arial"/>
          <w:sz w:val="22"/>
          <w:szCs w:val="22"/>
        </w:rPr>
      </w:pPr>
      <w:r w:rsidRPr="004C2640">
        <w:rPr>
          <w:rFonts w:ascii="Arial" w:hAnsi="Arial" w:cs="Arial"/>
          <w:sz w:val="22"/>
          <w:szCs w:val="22"/>
        </w:rPr>
        <w:lastRenderedPageBreak/>
        <w:t xml:space="preserve">W przypadku naruszenia obowiązków wynikających z niniejszego paragrafu, </w:t>
      </w:r>
      <w:r w:rsidR="00231DCB" w:rsidRPr="004C2640">
        <w:rPr>
          <w:rFonts w:ascii="Arial" w:hAnsi="Arial" w:cs="Arial"/>
          <w:sz w:val="22"/>
          <w:szCs w:val="22"/>
        </w:rPr>
        <w:t xml:space="preserve">Strona naruszająca </w:t>
      </w:r>
      <w:r w:rsidRPr="004C2640">
        <w:rPr>
          <w:rFonts w:ascii="Arial" w:hAnsi="Arial" w:cs="Arial"/>
          <w:sz w:val="22"/>
          <w:szCs w:val="22"/>
        </w:rPr>
        <w:t xml:space="preserve">zobowiązuje się zapłacić </w:t>
      </w:r>
      <w:r w:rsidR="00231DCB" w:rsidRPr="004C2640">
        <w:rPr>
          <w:rFonts w:ascii="Arial" w:hAnsi="Arial" w:cs="Arial"/>
          <w:sz w:val="22"/>
          <w:szCs w:val="22"/>
        </w:rPr>
        <w:t xml:space="preserve">drugiej Stronie </w:t>
      </w:r>
      <w:r w:rsidRPr="004C2640">
        <w:rPr>
          <w:rFonts w:ascii="Arial" w:hAnsi="Arial" w:cs="Arial"/>
          <w:sz w:val="22"/>
          <w:szCs w:val="22"/>
        </w:rPr>
        <w:t>za każde takie narusz</w:t>
      </w:r>
      <w:r w:rsidR="00670433" w:rsidRPr="004C2640">
        <w:rPr>
          <w:rFonts w:ascii="Arial" w:hAnsi="Arial" w:cs="Arial"/>
          <w:sz w:val="22"/>
          <w:szCs w:val="22"/>
        </w:rPr>
        <w:t>enie karę umowną wskazaną w § 1</w:t>
      </w:r>
      <w:r w:rsidR="00F5658E" w:rsidRPr="004C2640">
        <w:rPr>
          <w:rFonts w:ascii="Arial" w:hAnsi="Arial" w:cs="Arial"/>
          <w:sz w:val="22"/>
          <w:szCs w:val="22"/>
        </w:rPr>
        <w:t>4</w:t>
      </w:r>
      <w:r w:rsidRPr="004C2640">
        <w:rPr>
          <w:rFonts w:ascii="Arial" w:hAnsi="Arial" w:cs="Arial"/>
          <w:sz w:val="22"/>
          <w:szCs w:val="22"/>
        </w:rPr>
        <w:t xml:space="preserve"> ust. 4 Umowy.</w:t>
      </w:r>
    </w:p>
    <w:p w14:paraId="6BA699FE" w14:textId="77777777" w:rsidR="00206BCF" w:rsidRPr="004C2640" w:rsidRDefault="00206BCF" w:rsidP="00720C44">
      <w:pPr>
        <w:spacing w:after="120" w:line="23" w:lineRule="atLeast"/>
        <w:jc w:val="center"/>
        <w:rPr>
          <w:rFonts w:ascii="Arial" w:eastAsia="Calibri" w:hAnsi="Arial" w:cs="Arial"/>
          <w:b/>
          <w:sz w:val="22"/>
          <w:szCs w:val="22"/>
        </w:rPr>
      </w:pPr>
    </w:p>
    <w:p w14:paraId="39135056" w14:textId="78620F3F" w:rsidR="006040E8" w:rsidRPr="007A586E" w:rsidRDefault="006040E8" w:rsidP="006040E8">
      <w:pPr>
        <w:pStyle w:val="Nagwek1"/>
        <w:spacing w:line="276" w:lineRule="auto"/>
        <w:contextualSpacing/>
        <w:jc w:val="center"/>
        <w:rPr>
          <w:sz w:val="22"/>
          <w:szCs w:val="22"/>
        </w:rPr>
      </w:pPr>
      <w:bookmarkStart w:id="1" w:name="_Toc512413431"/>
      <w:bookmarkStart w:id="2" w:name="_Toc513196464"/>
      <w:r w:rsidRPr="007A586E">
        <w:rPr>
          <w:bCs/>
          <w:sz w:val="22"/>
          <w:szCs w:val="22"/>
        </w:rPr>
        <w:t>§ 21</w:t>
      </w:r>
    </w:p>
    <w:p w14:paraId="34FDBA0D" w14:textId="77777777" w:rsidR="006040E8" w:rsidRPr="007A586E" w:rsidRDefault="006040E8" w:rsidP="006040E8">
      <w:pPr>
        <w:pStyle w:val="Nagwek1"/>
        <w:spacing w:line="276" w:lineRule="auto"/>
        <w:contextualSpacing/>
        <w:jc w:val="center"/>
        <w:rPr>
          <w:sz w:val="22"/>
          <w:szCs w:val="22"/>
        </w:rPr>
      </w:pPr>
      <w:r w:rsidRPr="007A586E">
        <w:rPr>
          <w:sz w:val="22"/>
          <w:szCs w:val="22"/>
        </w:rPr>
        <w:t>Zakaz cesji</w:t>
      </w:r>
      <w:bookmarkEnd w:id="1"/>
      <w:bookmarkEnd w:id="2"/>
    </w:p>
    <w:p w14:paraId="04D75127" w14:textId="77777777" w:rsidR="006040E8" w:rsidRPr="007A586E" w:rsidRDefault="006040E8" w:rsidP="006040E8">
      <w:pPr>
        <w:pStyle w:val="Akapitzlist"/>
        <w:numPr>
          <w:ilvl w:val="0"/>
          <w:numId w:val="86"/>
        </w:numPr>
        <w:suppressAutoHyphens w:val="0"/>
        <w:overflowPunct/>
        <w:autoSpaceDE/>
        <w:spacing w:after="120" w:line="25" w:lineRule="atLeast"/>
        <w:jc w:val="both"/>
        <w:textAlignment w:val="auto"/>
        <w:rPr>
          <w:rFonts w:ascii="Arial" w:hAnsi="Arial" w:cs="Arial"/>
          <w:sz w:val="22"/>
          <w:szCs w:val="22"/>
        </w:rPr>
      </w:pPr>
      <w:r w:rsidRPr="007A586E">
        <w:rPr>
          <w:rFonts w:ascii="Arial" w:hAnsi="Arial" w:cs="Arial"/>
          <w:sz w:val="22"/>
          <w:szCs w:val="22"/>
        </w:rPr>
        <w:t>Wykonawca nie może bez uprzedniej zgody Zamawiającego, wyrażonej na piśmie pod  rygorem nieważności, przenieść wierzytelności, dokonać cesji, przekazu, sprzedaży oraz zastawienia jakiejkolwiek wierzytelności wynikającej z Umowy lub jakiejkolwiek jej części, korzyści z niego lub udziału w nim, na osoby trzecie.</w:t>
      </w:r>
    </w:p>
    <w:p w14:paraId="53510322" w14:textId="77777777" w:rsidR="006040E8" w:rsidRPr="007A586E" w:rsidRDefault="006040E8" w:rsidP="006040E8">
      <w:pPr>
        <w:pStyle w:val="Akapitzlist"/>
        <w:numPr>
          <w:ilvl w:val="0"/>
          <w:numId w:val="86"/>
        </w:numPr>
        <w:suppressAutoHyphens w:val="0"/>
        <w:overflowPunct/>
        <w:autoSpaceDE/>
        <w:spacing w:after="120" w:line="25" w:lineRule="atLeast"/>
        <w:jc w:val="both"/>
        <w:textAlignment w:val="auto"/>
        <w:rPr>
          <w:rFonts w:ascii="Arial" w:hAnsi="Arial" w:cs="Arial"/>
          <w:sz w:val="22"/>
          <w:szCs w:val="22"/>
        </w:rPr>
      </w:pPr>
      <w:r w:rsidRPr="007A586E">
        <w:rPr>
          <w:rFonts w:ascii="Arial" w:hAnsi="Arial" w:cs="Arial"/>
          <w:sz w:val="22"/>
          <w:szCs w:val="22"/>
        </w:rPr>
        <w:t>W przypadku, gdy Wykonawca występuje jako Konsorcjum, z wnioskiem o wyrażenie zgody na przelew jakiejkolwiek wierzytelności wynikającej z Umowy muszą wystąpić łącznie wszyscy członkowie Konsorcjum.</w:t>
      </w:r>
    </w:p>
    <w:p w14:paraId="65F21181" w14:textId="77777777" w:rsidR="006040E8" w:rsidRPr="007A586E" w:rsidRDefault="006040E8" w:rsidP="006040E8">
      <w:pPr>
        <w:pStyle w:val="Akapitzlist"/>
        <w:numPr>
          <w:ilvl w:val="0"/>
          <w:numId w:val="86"/>
        </w:numPr>
        <w:suppressAutoHyphens w:val="0"/>
        <w:overflowPunct/>
        <w:autoSpaceDE/>
        <w:spacing w:after="120" w:line="25" w:lineRule="atLeast"/>
        <w:jc w:val="both"/>
        <w:textAlignment w:val="auto"/>
        <w:rPr>
          <w:rFonts w:ascii="Arial" w:hAnsi="Arial" w:cs="Arial"/>
          <w:sz w:val="22"/>
          <w:szCs w:val="22"/>
        </w:rPr>
      </w:pPr>
      <w:r w:rsidRPr="007A586E">
        <w:rPr>
          <w:rFonts w:ascii="Arial" w:hAnsi="Arial" w:cs="Arial"/>
          <w:sz w:val="22"/>
          <w:szCs w:val="22"/>
        </w:rPr>
        <w:t>Zamawiający nie odmówi zgody bez ważnej przyczyny.</w:t>
      </w:r>
    </w:p>
    <w:p w14:paraId="1296801F" w14:textId="41C80FD2" w:rsidR="006040E8" w:rsidRPr="007A586E" w:rsidRDefault="006040E8" w:rsidP="006040E8">
      <w:pPr>
        <w:pStyle w:val="Akapitzlist"/>
        <w:numPr>
          <w:ilvl w:val="0"/>
          <w:numId w:val="86"/>
        </w:numPr>
        <w:suppressAutoHyphens w:val="0"/>
        <w:overflowPunct/>
        <w:autoSpaceDE/>
        <w:spacing w:after="120" w:line="25" w:lineRule="atLeast"/>
        <w:jc w:val="both"/>
        <w:textAlignment w:val="auto"/>
        <w:rPr>
          <w:rFonts w:ascii="Arial" w:hAnsi="Arial" w:cs="Arial"/>
          <w:sz w:val="22"/>
          <w:szCs w:val="22"/>
        </w:rPr>
      </w:pPr>
      <w:r w:rsidRPr="007A586E">
        <w:rPr>
          <w:rFonts w:ascii="Arial" w:hAnsi="Arial" w:cs="Arial"/>
          <w:sz w:val="22"/>
          <w:szCs w:val="22"/>
        </w:rPr>
        <w:t>Zgoda na dokonanie przelewu wierzytelności wynikającej z Umowy nie zostanie wyrażona, dopóki Wykonawca nie przedstawi dowodu zaspokojenia wymagalnych płatności wszystkich Podwykonawców, o których mowa w §</w:t>
      </w:r>
      <w:r w:rsidRPr="004C2640">
        <w:rPr>
          <w:rFonts w:ascii="Arial" w:hAnsi="Arial" w:cs="Arial"/>
          <w:sz w:val="22"/>
          <w:szCs w:val="22"/>
        </w:rPr>
        <w:t xml:space="preserve"> 10 i 11</w:t>
      </w:r>
      <w:r w:rsidRPr="007A586E">
        <w:rPr>
          <w:rFonts w:ascii="Arial" w:hAnsi="Arial" w:cs="Arial"/>
          <w:sz w:val="22"/>
          <w:szCs w:val="22"/>
        </w:rPr>
        <w:t xml:space="preserve"> Umowy. Obowiązek przedstawienia dowodu zaspokojenia wymagalnych płatności na rzecz wszystkich Podwykonawców nie dotyczy sytuacji, gdy wierzytelność przelewana będzie bezpośrednio na rzecz Podwykonawcy, którego wynagrodzenie byłoby regulowane ze środków objętych wierzytelnością będącą przedmiotem przelewu, do wysokości tego wynagrodzenia.</w:t>
      </w:r>
    </w:p>
    <w:p w14:paraId="3858932F" w14:textId="77777777" w:rsidR="006040E8" w:rsidRPr="004C2640" w:rsidRDefault="006040E8" w:rsidP="007A586E">
      <w:pPr>
        <w:overflowPunct/>
        <w:autoSpaceDE/>
        <w:spacing w:after="120" w:line="23" w:lineRule="atLeast"/>
        <w:textAlignment w:val="auto"/>
        <w:rPr>
          <w:rFonts w:ascii="Arial" w:eastAsia="Calibri" w:hAnsi="Arial" w:cs="Arial"/>
          <w:b/>
          <w:sz w:val="22"/>
          <w:szCs w:val="22"/>
        </w:rPr>
      </w:pPr>
    </w:p>
    <w:p w14:paraId="716E89AD" w14:textId="0BB6EF00" w:rsidR="00E170A5" w:rsidRPr="004C2640" w:rsidRDefault="00607CB0" w:rsidP="00720C44">
      <w:pPr>
        <w:overflowPunct/>
        <w:autoSpaceDE/>
        <w:spacing w:after="120" w:line="23" w:lineRule="atLeast"/>
        <w:jc w:val="center"/>
        <w:textAlignment w:val="auto"/>
        <w:rPr>
          <w:rFonts w:ascii="Arial" w:eastAsia="Calibri" w:hAnsi="Arial" w:cs="Arial"/>
          <w:b/>
          <w:sz w:val="22"/>
          <w:szCs w:val="22"/>
        </w:rPr>
      </w:pPr>
      <w:r w:rsidRPr="004C2640">
        <w:rPr>
          <w:rFonts w:ascii="Arial" w:eastAsia="Calibri" w:hAnsi="Arial" w:cs="Arial"/>
          <w:b/>
          <w:sz w:val="22"/>
          <w:szCs w:val="22"/>
        </w:rPr>
        <w:t>§ 2</w:t>
      </w:r>
      <w:r w:rsidR="006040E8" w:rsidRPr="004C2640">
        <w:rPr>
          <w:rFonts w:ascii="Arial" w:eastAsia="Calibri" w:hAnsi="Arial" w:cs="Arial"/>
          <w:b/>
          <w:sz w:val="22"/>
          <w:szCs w:val="22"/>
        </w:rPr>
        <w:t>2</w:t>
      </w:r>
    </w:p>
    <w:p w14:paraId="38A49AF9" w14:textId="77777777" w:rsidR="00F278F7" w:rsidRPr="004C2640" w:rsidRDefault="00206BCF" w:rsidP="00720C44">
      <w:pPr>
        <w:overflowPunct/>
        <w:autoSpaceDE/>
        <w:spacing w:after="120" w:line="23" w:lineRule="atLeast"/>
        <w:jc w:val="center"/>
        <w:textAlignment w:val="auto"/>
        <w:rPr>
          <w:rFonts w:ascii="Arial" w:hAnsi="Arial" w:cs="Arial"/>
          <w:sz w:val="22"/>
          <w:szCs w:val="22"/>
        </w:rPr>
      </w:pPr>
      <w:r w:rsidRPr="004C2640">
        <w:rPr>
          <w:rFonts w:ascii="Arial" w:eastAsia="Calibri" w:hAnsi="Arial" w:cs="Arial"/>
          <w:b/>
          <w:sz w:val="22"/>
          <w:szCs w:val="22"/>
        </w:rPr>
        <w:t>Postanowienia końcowe</w:t>
      </w:r>
    </w:p>
    <w:p w14:paraId="1DDA164E" w14:textId="77777777" w:rsidR="00206BCF" w:rsidRPr="004C2640" w:rsidRDefault="00206BCF" w:rsidP="002C73A9">
      <w:pPr>
        <w:numPr>
          <w:ilvl w:val="6"/>
          <w:numId w:val="9"/>
        </w:numPr>
        <w:spacing w:after="120" w:line="23" w:lineRule="atLeast"/>
        <w:ind w:left="426" w:hanging="426"/>
        <w:jc w:val="both"/>
        <w:rPr>
          <w:rFonts w:ascii="Arial" w:hAnsi="Arial" w:cs="Arial"/>
          <w:sz w:val="22"/>
          <w:szCs w:val="22"/>
        </w:rPr>
      </w:pPr>
      <w:r w:rsidRPr="004C2640">
        <w:rPr>
          <w:rFonts w:ascii="Arial" w:hAnsi="Arial" w:cs="Arial"/>
          <w:sz w:val="22"/>
          <w:szCs w:val="22"/>
        </w:rPr>
        <w:t>Wszelkie zmiany i uzupełnienia treści niniejszej Umowy wymagają formy pisemnej pod rygorem nieważności.</w:t>
      </w:r>
    </w:p>
    <w:p w14:paraId="52966BA0" w14:textId="77777777" w:rsidR="00206BCF" w:rsidRPr="004C2640" w:rsidRDefault="00206BCF" w:rsidP="002C73A9">
      <w:pPr>
        <w:numPr>
          <w:ilvl w:val="6"/>
          <w:numId w:val="9"/>
        </w:numPr>
        <w:spacing w:after="120" w:line="23" w:lineRule="atLeast"/>
        <w:ind w:left="426" w:hanging="426"/>
        <w:jc w:val="both"/>
        <w:rPr>
          <w:rFonts w:ascii="Arial" w:hAnsi="Arial" w:cs="Arial"/>
          <w:sz w:val="22"/>
          <w:szCs w:val="22"/>
        </w:rPr>
      </w:pPr>
      <w:r w:rsidRPr="004C2640">
        <w:rPr>
          <w:rFonts w:ascii="Arial" w:hAnsi="Arial" w:cs="Arial"/>
          <w:sz w:val="22"/>
          <w:szCs w:val="22"/>
        </w:rPr>
        <w:t>Integralną część Umowy stanowią:</w:t>
      </w:r>
    </w:p>
    <w:p w14:paraId="187FF885" w14:textId="55B4133B" w:rsidR="00231DCB" w:rsidRPr="004C2640" w:rsidRDefault="00231DCB" w:rsidP="002C73A9">
      <w:pPr>
        <w:numPr>
          <w:ilvl w:val="0"/>
          <w:numId w:val="11"/>
        </w:numPr>
        <w:tabs>
          <w:tab w:val="left" w:pos="851"/>
        </w:tabs>
        <w:spacing w:line="23" w:lineRule="atLeast"/>
        <w:jc w:val="both"/>
        <w:rPr>
          <w:rFonts w:ascii="Arial" w:hAnsi="Arial" w:cs="Arial"/>
          <w:sz w:val="22"/>
          <w:szCs w:val="22"/>
        </w:rPr>
      </w:pPr>
      <w:r w:rsidRPr="004C2640">
        <w:rPr>
          <w:rFonts w:ascii="Arial" w:hAnsi="Arial" w:cs="Arial"/>
          <w:sz w:val="22"/>
          <w:szCs w:val="22"/>
        </w:rPr>
        <w:t>załącznik 1 – SWZ wraz z załącznikami;</w:t>
      </w:r>
    </w:p>
    <w:p w14:paraId="006DB2D4" w14:textId="628D85EB" w:rsidR="00231DCB" w:rsidRPr="004C2640" w:rsidRDefault="00231DCB" w:rsidP="002C73A9">
      <w:pPr>
        <w:numPr>
          <w:ilvl w:val="0"/>
          <w:numId w:val="11"/>
        </w:numPr>
        <w:tabs>
          <w:tab w:val="left" w:pos="851"/>
        </w:tabs>
        <w:spacing w:line="23" w:lineRule="atLeast"/>
        <w:jc w:val="both"/>
        <w:rPr>
          <w:rFonts w:ascii="Arial" w:hAnsi="Arial" w:cs="Arial"/>
          <w:sz w:val="22"/>
          <w:szCs w:val="22"/>
        </w:rPr>
      </w:pPr>
      <w:r w:rsidRPr="004C2640">
        <w:rPr>
          <w:rFonts w:ascii="Arial" w:hAnsi="Arial" w:cs="Arial"/>
          <w:sz w:val="22"/>
          <w:szCs w:val="22"/>
        </w:rPr>
        <w:t>załącznik 2 – Formularz oferty</w:t>
      </w:r>
      <w:r w:rsidR="000158F9">
        <w:rPr>
          <w:rFonts w:ascii="Arial" w:hAnsi="Arial" w:cs="Arial"/>
          <w:sz w:val="22"/>
          <w:szCs w:val="22"/>
        </w:rPr>
        <w:t>;</w:t>
      </w:r>
    </w:p>
    <w:p w14:paraId="0B721E73" w14:textId="77777777" w:rsidR="00231DCB" w:rsidRPr="004C2640" w:rsidRDefault="00231DCB" w:rsidP="002C73A9">
      <w:pPr>
        <w:numPr>
          <w:ilvl w:val="0"/>
          <w:numId w:val="11"/>
        </w:numPr>
        <w:tabs>
          <w:tab w:val="left" w:pos="851"/>
        </w:tabs>
        <w:spacing w:line="23" w:lineRule="atLeast"/>
        <w:jc w:val="both"/>
        <w:rPr>
          <w:rFonts w:ascii="Arial" w:hAnsi="Arial" w:cs="Arial"/>
          <w:sz w:val="22"/>
          <w:szCs w:val="22"/>
        </w:rPr>
      </w:pPr>
      <w:r w:rsidRPr="004C2640">
        <w:rPr>
          <w:rFonts w:ascii="Arial" w:hAnsi="Arial" w:cs="Arial"/>
          <w:sz w:val="22"/>
          <w:szCs w:val="22"/>
        </w:rPr>
        <w:t>załącznik 3 – Karta gwarancyjna;</w:t>
      </w:r>
    </w:p>
    <w:p w14:paraId="3406D46E" w14:textId="77777777" w:rsidR="00231DCB" w:rsidRPr="004C2640" w:rsidRDefault="00231DCB" w:rsidP="002C73A9">
      <w:pPr>
        <w:numPr>
          <w:ilvl w:val="0"/>
          <w:numId w:val="11"/>
        </w:numPr>
        <w:tabs>
          <w:tab w:val="left" w:pos="851"/>
        </w:tabs>
        <w:spacing w:line="23" w:lineRule="atLeast"/>
        <w:jc w:val="both"/>
        <w:rPr>
          <w:rFonts w:ascii="Arial" w:hAnsi="Arial" w:cs="Arial"/>
          <w:sz w:val="22"/>
          <w:szCs w:val="22"/>
        </w:rPr>
      </w:pPr>
      <w:r w:rsidRPr="004C2640">
        <w:rPr>
          <w:rFonts w:ascii="Arial" w:hAnsi="Arial" w:cs="Arial"/>
          <w:sz w:val="22"/>
          <w:szCs w:val="22"/>
        </w:rPr>
        <w:t>załącznik 4 – Zabezpieczenie należytego wykonania;</w:t>
      </w:r>
    </w:p>
    <w:p w14:paraId="05105D37" w14:textId="77777777" w:rsidR="00231DCB" w:rsidRPr="004C2640" w:rsidRDefault="00231DCB" w:rsidP="002C73A9">
      <w:pPr>
        <w:numPr>
          <w:ilvl w:val="0"/>
          <w:numId w:val="11"/>
        </w:numPr>
        <w:tabs>
          <w:tab w:val="left" w:pos="851"/>
        </w:tabs>
        <w:spacing w:line="23" w:lineRule="atLeast"/>
        <w:jc w:val="both"/>
        <w:rPr>
          <w:rFonts w:ascii="Arial" w:hAnsi="Arial" w:cs="Arial"/>
          <w:sz w:val="22"/>
          <w:szCs w:val="22"/>
        </w:rPr>
      </w:pPr>
      <w:r w:rsidRPr="004C2640">
        <w:rPr>
          <w:rFonts w:ascii="Arial" w:hAnsi="Arial" w:cs="Arial"/>
          <w:sz w:val="22"/>
          <w:szCs w:val="22"/>
        </w:rPr>
        <w:t>załącznik 5 – Wydruk z KRS Wykonawcy albo wydruk z CEIDG Wykonawcy;</w:t>
      </w:r>
    </w:p>
    <w:p w14:paraId="18FB1E34" w14:textId="77777777" w:rsidR="00F60221" w:rsidRDefault="00F60221" w:rsidP="002C73A9">
      <w:pPr>
        <w:numPr>
          <w:ilvl w:val="0"/>
          <w:numId w:val="11"/>
        </w:numPr>
        <w:tabs>
          <w:tab w:val="clear" w:pos="927"/>
        </w:tabs>
        <w:spacing w:line="23" w:lineRule="atLeast"/>
        <w:ind w:left="851" w:hanging="284"/>
        <w:jc w:val="both"/>
        <w:rPr>
          <w:rFonts w:ascii="Arial" w:hAnsi="Arial" w:cs="Arial"/>
          <w:sz w:val="22"/>
          <w:szCs w:val="22"/>
        </w:rPr>
      </w:pPr>
      <w:r w:rsidRPr="004C2640">
        <w:rPr>
          <w:rFonts w:ascii="Arial" w:hAnsi="Arial" w:cs="Arial"/>
          <w:sz w:val="22"/>
          <w:szCs w:val="22"/>
        </w:rPr>
        <w:t>załącznik 6 – umowa powierzenia przetwarzania danych osobowych;</w:t>
      </w:r>
    </w:p>
    <w:p w14:paraId="6FF55F08" w14:textId="63B7D1C5" w:rsidR="00681897" w:rsidRPr="00681897" w:rsidRDefault="00681897" w:rsidP="00681897">
      <w:pPr>
        <w:numPr>
          <w:ilvl w:val="0"/>
          <w:numId w:val="11"/>
        </w:numPr>
        <w:tabs>
          <w:tab w:val="clear" w:pos="927"/>
        </w:tabs>
        <w:spacing w:line="23" w:lineRule="atLeast"/>
        <w:ind w:left="851" w:hanging="284"/>
        <w:rPr>
          <w:rFonts w:ascii="Arial" w:hAnsi="Arial" w:cs="Arial"/>
          <w:sz w:val="22"/>
          <w:szCs w:val="22"/>
        </w:rPr>
      </w:pPr>
      <w:r w:rsidRPr="00681897">
        <w:rPr>
          <w:rFonts w:ascii="Arial" w:hAnsi="Arial" w:cs="Arial"/>
          <w:sz w:val="22"/>
          <w:szCs w:val="22"/>
        </w:rPr>
        <w:t>załącznik 7 –</w:t>
      </w:r>
      <w:r>
        <w:rPr>
          <w:rFonts w:ascii="Arial" w:hAnsi="Arial" w:cs="Arial"/>
          <w:sz w:val="22"/>
          <w:szCs w:val="22"/>
        </w:rPr>
        <w:t xml:space="preserve"> </w:t>
      </w:r>
      <w:r w:rsidRPr="00681897">
        <w:rPr>
          <w:rFonts w:ascii="Arial" w:hAnsi="Arial" w:cs="Arial"/>
          <w:sz w:val="22"/>
          <w:szCs w:val="22"/>
        </w:rPr>
        <w:t>Oświadczenie</w:t>
      </w:r>
      <w:r>
        <w:rPr>
          <w:rFonts w:ascii="Arial" w:hAnsi="Arial" w:cs="Arial"/>
          <w:sz w:val="22"/>
          <w:szCs w:val="22"/>
        </w:rPr>
        <w:t xml:space="preserve"> Wykonawcy</w:t>
      </w:r>
      <w:r w:rsidRPr="00681897">
        <w:rPr>
          <w:rFonts w:ascii="Arial" w:hAnsi="Arial" w:cs="Arial"/>
          <w:sz w:val="22"/>
          <w:szCs w:val="22"/>
        </w:rPr>
        <w:t xml:space="preserve"> o wyznaczeniu koordynatora ds. robót ds. BHP</w:t>
      </w:r>
      <w:r>
        <w:rPr>
          <w:rFonts w:ascii="Arial" w:hAnsi="Arial" w:cs="Arial"/>
          <w:sz w:val="22"/>
          <w:szCs w:val="22"/>
        </w:rPr>
        <w:t>;</w:t>
      </w:r>
    </w:p>
    <w:p w14:paraId="605ADC50" w14:textId="3A8D83B4" w:rsidR="00681897" w:rsidRPr="00681897" w:rsidRDefault="00681897" w:rsidP="00681897">
      <w:pPr>
        <w:numPr>
          <w:ilvl w:val="0"/>
          <w:numId w:val="11"/>
        </w:numPr>
        <w:tabs>
          <w:tab w:val="clear" w:pos="927"/>
        </w:tabs>
        <w:spacing w:line="23" w:lineRule="atLeast"/>
        <w:ind w:left="851" w:hanging="284"/>
        <w:jc w:val="both"/>
        <w:rPr>
          <w:rFonts w:ascii="Arial" w:hAnsi="Arial" w:cs="Arial"/>
          <w:sz w:val="22"/>
          <w:szCs w:val="22"/>
        </w:rPr>
      </w:pPr>
      <w:r w:rsidRPr="00681897">
        <w:rPr>
          <w:rFonts w:ascii="Arial" w:hAnsi="Arial" w:cs="Arial"/>
          <w:sz w:val="22"/>
          <w:szCs w:val="22"/>
        </w:rPr>
        <w:t>załącznik 8 – Wymagania dla firm zewnętrznych dotyczące ochrony środowiska</w:t>
      </w:r>
      <w:r>
        <w:rPr>
          <w:rFonts w:ascii="Arial" w:hAnsi="Arial" w:cs="Arial"/>
          <w:sz w:val="22"/>
          <w:szCs w:val="22"/>
        </w:rPr>
        <w:t>;</w:t>
      </w:r>
    </w:p>
    <w:p w14:paraId="02C76914" w14:textId="65AA1ED8" w:rsidR="00681897" w:rsidRPr="004C2640" w:rsidRDefault="00681897" w:rsidP="002C73A9">
      <w:pPr>
        <w:numPr>
          <w:ilvl w:val="0"/>
          <w:numId w:val="11"/>
        </w:numPr>
        <w:tabs>
          <w:tab w:val="clear" w:pos="927"/>
        </w:tabs>
        <w:spacing w:line="23" w:lineRule="atLeast"/>
        <w:ind w:left="851" w:hanging="284"/>
        <w:jc w:val="both"/>
        <w:rPr>
          <w:rFonts w:ascii="Arial" w:hAnsi="Arial" w:cs="Arial"/>
          <w:sz w:val="22"/>
          <w:szCs w:val="22"/>
        </w:rPr>
      </w:pPr>
      <w:r>
        <w:rPr>
          <w:rFonts w:ascii="Arial" w:hAnsi="Arial" w:cs="Arial"/>
          <w:sz w:val="22"/>
          <w:szCs w:val="22"/>
        </w:rPr>
        <w:t>załącznik 9</w:t>
      </w:r>
      <w:r w:rsidRPr="004C2640">
        <w:rPr>
          <w:rFonts w:ascii="Arial" w:hAnsi="Arial" w:cs="Arial"/>
          <w:sz w:val="22"/>
          <w:szCs w:val="22"/>
        </w:rPr>
        <w:t xml:space="preserve"> – </w:t>
      </w:r>
      <w:r>
        <w:rPr>
          <w:rFonts w:ascii="Arial" w:hAnsi="Arial" w:cs="Arial"/>
          <w:sz w:val="22"/>
          <w:szCs w:val="22"/>
        </w:rPr>
        <w:t>O</w:t>
      </w:r>
      <w:r w:rsidRPr="00681897">
        <w:rPr>
          <w:rFonts w:ascii="Arial" w:hAnsi="Arial" w:cs="Arial"/>
          <w:sz w:val="22"/>
          <w:szCs w:val="22"/>
        </w:rPr>
        <w:t>świadczenie Wykonawcy, że nie podlega wykluczeniu na podstawie art. 7 ust 1 ustawy z dnia 13 kwietnia 2022r. o szczególnych rozwiązaniach w zakresie przeciwdziałania wspieraniu agresji na Ukrainę oraz służących ochronie bezpieczeństwa narodowego</w:t>
      </w:r>
    </w:p>
    <w:p w14:paraId="7E4A8E65" w14:textId="77777777" w:rsidR="00CB7D9C" w:rsidRPr="004C2640" w:rsidRDefault="00CB7D9C" w:rsidP="004C135A">
      <w:pPr>
        <w:tabs>
          <w:tab w:val="left" w:pos="851"/>
        </w:tabs>
        <w:spacing w:line="23" w:lineRule="atLeast"/>
        <w:ind w:left="927"/>
        <w:jc w:val="both"/>
        <w:rPr>
          <w:rFonts w:ascii="Arial" w:hAnsi="Arial" w:cs="Arial"/>
          <w:sz w:val="22"/>
          <w:szCs w:val="22"/>
        </w:rPr>
      </w:pPr>
    </w:p>
    <w:p w14:paraId="1A1D7F77" w14:textId="6B53621E" w:rsidR="00206BCF" w:rsidRPr="004C2640" w:rsidRDefault="00206BCF" w:rsidP="002C73A9">
      <w:pPr>
        <w:numPr>
          <w:ilvl w:val="0"/>
          <w:numId w:val="6"/>
        </w:numPr>
        <w:tabs>
          <w:tab w:val="clear" w:pos="0"/>
        </w:tabs>
        <w:spacing w:after="120" w:line="23" w:lineRule="atLeast"/>
        <w:ind w:left="426" w:hanging="426"/>
        <w:jc w:val="both"/>
        <w:rPr>
          <w:rFonts w:ascii="Arial" w:eastAsia="Arial" w:hAnsi="Arial" w:cs="Arial"/>
          <w:sz w:val="22"/>
          <w:szCs w:val="22"/>
        </w:rPr>
      </w:pPr>
      <w:r w:rsidRPr="004C2640">
        <w:rPr>
          <w:rFonts w:ascii="Arial" w:hAnsi="Arial" w:cs="Arial"/>
          <w:sz w:val="22"/>
          <w:szCs w:val="22"/>
        </w:rPr>
        <w:t>W sprawach nieuregulowanych Umową mają zastosowanie</w:t>
      </w:r>
      <w:r w:rsidR="00B65A41" w:rsidRPr="004C2640">
        <w:rPr>
          <w:rFonts w:ascii="Arial" w:hAnsi="Arial" w:cs="Arial"/>
          <w:sz w:val="22"/>
          <w:szCs w:val="22"/>
        </w:rPr>
        <w:t xml:space="preserve"> w szczególności</w:t>
      </w:r>
      <w:r w:rsidRPr="004C2640">
        <w:rPr>
          <w:rFonts w:ascii="Arial" w:hAnsi="Arial" w:cs="Arial"/>
          <w:sz w:val="22"/>
          <w:szCs w:val="22"/>
        </w:rPr>
        <w:t>:</w:t>
      </w:r>
    </w:p>
    <w:p w14:paraId="78AFA988" w14:textId="77777777" w:rsidR="00206BCF" w:rsidRPr="004C2640" w:rsidRDefault="00206BCF" w:rsidP="002C73A9">
      <w:pPr>
        <w:numPr>
          <w:ilvl w:val="0"/>
          <w:numId w:val="7"/>
        </w:numPr>
        <w:ind w:left="851" w:hanging="425"/>
        <w:jc w:val="both"/>
        <w:rPr>
          <w:rFonts w:ascii="Arial" w:eastAsia="Arial" w:hAnsi="Arial" w:cs="Arial"/>
          <w:sz w:val="22"/>
          <w:szCs w:val="22"/>
        </w:rPr>
      </w:pPr>
      <w:r w:rsidRPr="004C2640">
        <w:rPr>
          <w:rFonts w:ascii="Arial" w:eastAsia="Arial" w:hAnsi="Arial" w:cs="Arial"/>
          <w:sz w:val="22"/>
          <w:szCs w:val="22"/>
        </w:rPr>
        <w:t xml:space="preserve"> </w:t>
      </w:r>
      <w:r w:rsidRPr="004C2640">
        <w:rPr>
          <w:rFonts w:ascii="Arial" w:hAnsi="Arial" w:cs="Arial"/>
          <w:sz w:val="22"/>
          <w:szCs w:val="22"/>
        </w:rPr>
        <w:t>odpowiednie przepisy Kodeksu cywilnego;</w:t>
      </w:r>
    </w:p>
    <w:p w14:paraId="0607B42E" w14:textId="7C294439" w:rsidR="00206BCF" w:rsidRPr="004C2640" w:rsidRDefault="00206BCF" w:rsidP="002C73A9">
      <w:pPr>
        <w:numPr>
          <w:ilvl w:val="0"/>
          <w:numId w:val="7"/>
        </w:numPr>
        <w:ind w:left="851" w:hanging="425"/>
        <w:jc w:val="both"/>
        <w:rPr>
          <w:rFonts w:ascii="Arial" w:eastAsia="Arial" w:hAnsi="Arial" w:cs="Arial"/>
          <w:sz w:val="22"/>
          <w:szCs w:val="22"/>
        </w:rPr>
      </w:pPr>
      <w:r w:rsidRPr="004C2640">
        <w:rPr>
          <w:rFonts w:ascii="Arial" w:eastAsia="Arial" w:hAnsi="Arial" w:cs="Arial"/>
          <w:sz w:val="22"/>
          <w:szCs w:val="22"/>
        </w:rPr>
        <w:t xml:space="preserve"> </w:t>
      </w:r>
      <w:r w:rsidRPr="004C2640">
        <w:rPr>
          <w:rFonts w:ascii="Arial" w:hAnsi="Arial" w:cs="Arial"/>
          <w:sz w:val="22"/>
          <w:szCs w:val="22"/>
        </w:rPr>
        <w:t>odpowiednie przepisy Prawa budowlanego</w:t>
      </w:r>
      <w:r w:rsidR="007111C1" w:rsidRPr="004C2640">
        <w:rPr>
          <w:rFonts w:ascii="Arial" w:hAnsi="Arial" w:cs="Arial"/>
          <w:sz w:val="22"/>
          <w:szCs w:val="22"/>
        </w:rPr>
        <w:t>.</w:t>
      </w:r>
    </w:p>
    <w:p w14:paraId="2997CB9A" w14:textId="77777777" w:rsidR="00743EEF" w:rsidRPr="004C2640" w:rsidRDefault="00743EEF" w:rsidP="00C17823">
      <w:pPr>
        <w:ind w:left="851"/>
        <w:jc w:val="both"/>
        <w:rPr>
          <w:rFonts w:ascii="Arial" w:eastAsia="Arial" w:hAnsi="Arial" w:cs="Arial"/>
          <w:sz w:val="22"/>
          <w:szCs w:val="22"/>
        </w:rPr>
      </w:pPr>
    </w:p>
    <w:p w14:paraId="124DC821" w14:textId="77777777" w:rsidR="00206BCF" w:rsidRPr="004C2640" w:rsidRDefault="00206BCF" w:rsidP="002C73A9">
      <w:pPr>
        <w:numPr>
          <w:ilvl w:val="0"/>
          <w:numId w:val="6"/>
        </w:numPr>
        <w:spacing w:after="120" w:line="23" w:lineRule="atLeast"/>
        <w:ind w:left="426" w:hanging="426"/>
        <w:jc w:val="both"/>
        <w:rPr>
          <w:rFonts w:ascii="Arial" w:hAnsi="Arial" w:cs="Arial"/>
          <w:sz w:val="22"/>
          <w:szCs w:val="22"/>
        </w:rPr>
      </w:pPr>
      <w:r w:rsidRPr="004C2640">
        <w:rPr>
          <w:rFonts w:ascii="Arial" w:hAnsi="Arial" w:cs="Arial"/>
          <w:sz w:val="22"/>
          <w:szCs w:val="22"/>
        </w:rPr>
        <w:t>Wszelkie ewentualne spory między Stronami,</w:t>
      </w:r>
      <w:r w:rsidR="006A12C0" w:rsidRPr="004C2640">
        <w:rPr>
          <w:rFonts w:ascii="Arial" w:hAnsi="Arial" w:cs="Arial"/>
          <w:sz w:val="22"/>
          <w:szCs w:val="22"/>
        </w:rPr>
        <w:t xml:space="preserve"> które mogą wyniknąć w związku </w:t>
      </w:r>
      <w:r w:rsidRPr="004C2640">
        <w:rPr>
          <w:rFonts w:ascii="Arial" w:hAnsi="Arial" w:cs="Arial"/>
          <w:sz w:val="22"/>
          <w:szCs w:val="22"/>
        </w:rPr>
        <w:t>z wykonaniem Umowy podlegać będą rozstrzygnięciu przez sąd powszechny właściwy ze względu na siedzibę Zamawiającego.</w:t>
      </w:r>
    </w:p>
    <w:p w14:paraId="4D0354A8" w14:textId="72F052E9" w:rsidR="00F53AAE" w:rsidRPr="004C2640" w:rsidRDefault="004C2640" w:rsidP="004C2640">
      <w:pPr>
        <w:pStyle w:val="Akapitzlist"/>
        <w:numPr>
          <w:ilvl w:val="0"/>
          <w:numId w:val="6"/>
        </w:numPr>
        <w:spacing w:after="120" w:line="23" w:lineRule="atLeast"/>
        <w:ind w:left="284"/>
        <w:jc w:val="both"/>
        <w:rPr>
          <w:rFonts w:ascii="Arial" w:hAnsi="Arial" w:cs="Arial"/>
          <w:sz w:val="22"/>
          <w:szCs w:val="22"/>
          <w:lang w:val="de-DE"/>
        </w:rPr>
      </w:pPr>
      <w:r w:rsidRPr="004C2640">
        <w:rPr>
          <w:rFonts w:ascii="Arial" w:hAnsi="Arial" w:cs="Arial"/>
          <w:sz w:val="22"/>
          <w:szCs w:val="22"/>
        </w:rPr>
        <w:t xml:space="preserve">Strony zobowiązują się do niezwłocznego, nie później jednak niż w terminie 1 dnia od dnia zaistnienie okoliczności, powiadomienia o każdej zmianie adresu lub numeru telefonu, w </w:t>
      </w:r>
      <w:r w:rsidRPr="004C2640">
        <w:rPr>
          <w:rFonts w:ascii="Arial" w:hAnsi="Arial" w:cs="Arial"/>
          <w:sz w:val="22"/>
          <w:szCs w:val="22"/>
        </w:rPr>
        <w:lastRenderedPageBreak/>
        <w:t>przeciwnym razie pisma doręczone na adres wskazany w Umowie uważa się za skutecznie doręczone.</w:t>
      </w:r>
    </w:p>
    <w:p w14:paraId="13D3937D" w14:textId="73E05583" w:rsidR="00206BCF" w:rsidRPr="004C2640" w:rsidRDefault="00206BCF" w:rsidP="004C2640">
      <w:pPr>
        <w:pStyle w:val="Akapitzlist"/>
        <w:numPr>
          <w:ilvl w:val="0"/>
          <w:numId w:val="6"/>
        </w:numPr>
        <w:spacing w:after="120" w:line="23" w:lineRule="atLeast"/>
        <w:ind w:left="284"/>
        <w:jc w:val="both"/>
        <w:rPr>
          <w:rFonts w:ascii="Arial" w:hAnsi="Arial" w:cs="Arial"/>
          <w:sz w:val="22"/>
          <w:szCs w:val="22"/>
        </w:rPr>
      </w:pPr>
      <w:r w:rsidRPr="004C2640">
        <w:rPr>
          <w:rFonts w:ascii="Arial" w:hAnsi="Arial" w:cs="Arial"/>
          <w:sz w:val="22"/>
          <w:szCs w:val="22"/>
        </w:rPr>
        <w:t xml:space="preserve">Umowę sporządzono </w:t>
      </w:r>
      <w:r w:rsidR="00D95E46">
        <w:rPr>
          <w:rFonts w:ascii="Arial" w:hAnsi="Arial" w:cs="Arial"/>
          <w:sz w:val="22"/>
          <w:szCs w:val="22"/>
        </w:rPr>
        <w:t xml:space="preserve">i </w:t>
      </w:r>
      <w:r w:rsidR="004175EE">
        <w:rPr>
          <w:rFonts w:ascii="Arial" w:hAnsi="Arial" w:cs="Arial"/>
          <w:sz w:val="22"/>
          <w:szCs w:val="22"/>
        </w:rPr>
        <w:t>podpisano w wersji elektronicznej kwalifikowanymi podpisami elektronicznymi</w:t>
      </w:r>
      <w:r w:rsidRPr="004C2640">
        <w:rPr>
          <w:rFonts w:ascii="Arial" w:hAnsi="Arial" w:cs="Arial"/>
          <w:sz w:val="22"/>
          <w:szCs w:val="22"/>
        </w:rPr>
        <w:t>.</w:t>
      </w:r>
      <w:bookmarkStart w:id="3" w:name="_GoBack"/>
      <w:bookmarkEnd w:id="3"/>
    </w:p>
    <w:p w14:paraId="36CDEFD0" w14:textId="77777777" w:rsidR="00206BCF" w:rsidRPr="004C2640" w:rsidRDefault="00206BCF" w:rsidP="00720C44">
      <w:pPr>
        <w:tabs>
          <w:tab w:val="left" w:pos="284"/>
          <w:tab w:val="left" w:pos="567"/>
        </w:tabs>
        <w:spacing w:after="120" w:line="23" w:lineRule="atLeast"/>
        <w:jc w:val="both"/>
        <w:rPr>
          <w:rFonts w:ascii="Arial" w:hAnsi="Arial" w:cs="Arial"/>
          <w:b/>
          <w:bCs/>
          <w:sz w:val="22"/>
          <w:szCs w:val="22"/>
        </w:rPr>
      </w:pPr>
    </w:p>
    <w:p w14:paraId="1575CA65" w14:textId="77777777" w:rsidR="00206BCF" w:rsidRPr="004C2640" w:rsidRDefault="00206BCF" w:rsidP="00720C44">
      <w:pPr>
        <w:pStyle w:val="Nagwek3"/>
        <w:tabs>
          <w:tab w:val="left" w:pos="284"/>
          <w:tab w:val="left" w:pos="567"/>
        </w:tabs>
        <w:spacing w:before="0" w:after="120" w:line="23" w:lineRule="atLeast"/>
        <w:jc w:val="center"/>
        <w:rPr>
          <w:sz w:val="22"/>
          <w:szCs w:val="22"/>
        </w:rPr>
      </w:pPr>
      <w:r w:rsidRPr="004C2640">
        <w:rPr>
          <w:bCs/>
          <w:sz w:val="22"/>
          <w:szCs w:val="22"/>
        </w:rPr>
        <w:t>ZAMAWIAJ</w:t>
      </w:r>
      <w:r w:rsidR="00CD27C4" w:rsidRPr="004C2640">
        <w:rPr>
          <w:bCs/>
          <w:sz w:val="22"/>
          <w:szCs w:val="22"/>
        </w:rPr>
        <w:t>ĄCY:</w:t>
      </w:r>
      <w:r w:rsidR="00CD27C4" w:rsidRPr="004C2640">
        <w:rPr>
          <w:bCs/>
          <w:sz w:val="22"/>
          <w:szCs w:val="22"/>
        </w:rPr>
        <w:tab/>
      </w:r>
      <w:r w:rsidR="00CD27C4" w:rsidRPr="004C2640">
        <w:rPr>
          <w:bCs/>
          <w:sz w:val="22"/>
          <w:szCs w:val="22"/>
        </w:rPr>
        <w:tab/>
      </w:r>
      <w:r w:rsidR="00CD27C4" w:rsidRPr="004C2640">
        <w:rPr>
          <w:bCs/>
          <w:sz w:val="22"/>
          <w:szCs w:val="22"/>
        </w:rPr>
        <w:tab/>
      </w:r>
      <w:r w:rsidR="00CD27C4" w:rsidRPr="004C2640">
        <w:rPr>
          <w:bCs/>
          <w:sz w:val="22"/>
          <w:szCs w:val="22"/>
        </w:rPr>
        <w:tab/>
      </w:r>
      <w:r w:rsidR="00CD27C4" w:rsidRPr="004C2640">
        <w:rPr>
          <w:bCs/>
          <w:sz w:val="22"/>
          <w:szCs w:val="22"/>
        </w:rPr>
        <w:tab/>
      </w:r>
      <w:r w:rsidR="00CD27C4" w:rsidRPr="004C2640">
        <w:rPr>
          <w:bCs/>
          <w:sz w:val="22"/>
          <w:szCs w:val="22"/>
        </w:rPr>
        <w:tab/>
      </w:r>
      <w:r w:rsidR="00CD27C4" w:rsidRPr="004C2640">
        <w:rPr>
          <w:bCs/>
          <w:sz w:val="22"/>
          <w:szCs w:val="22"/>
        </w:rPr>
        <w:tab/>
        <w:t>WYKONAWCA</w:t>
      </w:r>
      <w:r w:rsidRPr="004C2640">
        <w:rPr>
          <w:bCs/>
          <w:sz w:val="22"/>
          <w:szCs w:val="22"/>
        </w:rPr>
        <w:t>:</w:t>
      </w:r>
    </w:p>
    <w:p w14:paraId="62E23146" w14:textId="77777777" w:rsidR="00206BCF" w:rsidRPr="004C2640" w:rsidRDefault="00206BCF" w:rsidP="00720C44">
      <w:pPr>
        <w:tabs>
          <w:tab w:val="left" w:pos="284"/>
          <w:tab w:val="left" w:pos="567"/>
        </w:tabs>
        <w:spacing w:after="120" w:line="23" w:lineRule="atLeast"/>
        <w:jc w:val="both"/>
        <w:rPr>
          <w:rFonts w:ascii="Arial" w:hAnsi="Arial" w:cs="Arial"/>
          <w:sz w:val="22"/>
          <w:szCs w:val="22"/>
        </w:rPr>
      </w:pPr>
    </w:p>
    <w:p w14:paraId="1A892732" w14:textId="77777777" w:rsidR="00206BCF" w:rsidRPr="004C2640" w:rsidRDefault="00206BCF" w:rsidP="00720C44">
      <w:pPr>
        <w:tabs>
          <w:tab w:val="left" w:pos="284"/>
          <w:tab w:val="left" w:pos="567"/>
        </w:tabs>
        <w:spacing w:after="120" w:line="23" w:lineRule="atLeast"/>
        <w:jc w:val="both"/>
        <w:rPr>
          <w:rFonts w:ascii="Arial" w:hAnsi="Arial" w:cs="Arial"/>
          <w:sz w:val="22"/>
          <w:szCs w:val="22"/>
        </w:rPr>
      </w:pPr>
    </w:p>
    <w:p w14:paraId="1AB157B2" w14:textId="77777777" w:rsidR="00206BCF" w:rsidRPr="004C2640" w:rsidRDefault="00206BCF" w:rsidP="00720C44">
      <w:pPr>
        <w:spacing w:after="120" w:line="23" w:lineRule="atLeast"/>
        <w:jc w:val="both"/>
        <w:rPr>
          <w:rFonts w:ascii="Arial" w:hAnsi="Arial" w:cs="Arial"/>
          <w:sz w:val="22"/>
          <w:szCs w:val="22"/>
        </w:rPr>
      </w:pPr>
    </w:p>
    <w:sectPr w:rsidR="00206BCF" w:rsidRPr="004C2640" w:rsidSect="00C75B5C">
      <w:footerReference w:type="default" r:id="rId8"/>
      <w:pgSz w:w="11906" w:h="16838"/>
      <w:pgMar w:top="1418" w:right="1134" w:bottom="993" w:left="1418"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CE495" w14:textId="77777777" w:rsidR="00522E1F" w:rsidRDefault="00522E1F">
      <w:r>
        <w:separator/>
      </w:r>
    </w:p>
  </w:endnote>
  <w:endnote w:type="continuationSeparator" w:id="0">
    <w:p w14:paraId="62E14740" w14:textId="77777777" w:rsidR="00522E1F" w:rsidRDefault="0052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8C2B0" w14:textId="660ED820" w:rsidR="007A586E" w:rsidRPr="00CD27C4" w:rsidRDefault="007A586E" w:rsidP="002F34AA">
    <w:pPr>
      <w:pStyle w:val="Stopka"/>
      <w:tabs>
        <w:tab w:val="center" w:pos="4677"/>
      </w:tabs>
      <w:rPr>
        <w:sz w:val="18"/>
        <w:szCs w:val="18"/>
      </w:rPr>
    </w:pPr>
    <w:r>
      <w:rPr>
        <w:sz w:val="18"/>
        <w:szCs w:val="18"/>
      </w:rPr>
      <w:tab/>
    </w:r>
    <w:r>
      <w:rPr>
        <w:sz w:val="18"/>
        <w:szCs w:val="18"/>
      </w:rPr>
      <w:tab/>
    </w:r>
    <w:r w:rsidRPr="00CD27C4">
      <w:rPr>
        <w:sz w:val="18"/>
        <w:szCs w:val="18"/>
      </w:rPr>
      <w:fldChar w:fldCharType="begin"/>
    </w:r>
    <w:r w:rsidRPr="00CD27C4">
      <w:rPr>
        <w:sz w:val="18"/>
        <w:szCs w:val="18"/>
      </w:rPr>
      <w:instrText xml:space="preserve"> PAGE </w:instrText>
    </w:r>
    <w:r w:rsidRPr="00CD27C4">
      <w:rPr>
        <w:sz w:val="18"/>
        <w:szCs w:val="18"/>
      </w:rPr>
      <w:fldChar w:fldCharType="separate"/>
    </w:r>
    <w:r w:rsidR="00D95E46">
      <w:rPr>
        <w:noProof/>
        <w:sz w:val="18"/>
        <w:szCs w:val="18"/>
      </w:rPr>
      <w:t>24</w:t>
    </w:r>
    <w:r w:rsidRPr="00CD27C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9C6AA" w14:textId="77777777" w:rsidR="00522E1F" w:rsidRDefault="00522E1F">
      <w:r>
        <w:separator/>
      </w:r>
    </w:p>
  </w:footnote>
  <w:footnote w:type="continuationSeparator" w:id="0">
    <w:p w14:paraId="5D481DF3" w14:textId="77777777" w:rsidR="00522E1F" w:rsidRDefault="00522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0"/>
    <w:lvl w:ilvl="0">
      <w:start w:val="1"/>
      <w:numFmt w:val="decimal"/>
      <w:lvlText w:val="%1."/>
      <w:lvlJc w:val="left"/>
      <w:pPr>
        <w:tabs>
          <w:tab w:val="num" w:pos="0"/>
        </w:tabs>
        <w:ind w:left="360" w:hanging="360"/>
      </w:pPr>
      <w:rPr>
        <w:rFonts w:ascii="Arial" w:hAnsi="Arial" w:cs="Times New Roman"/>
        <w:b/>
        <w:bCs/>
        <w:sz w:val="22"/>
        <w:szCs w:val="22"/>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0"/>
        </w:tabs>
        <w:ind w:left="720" w:hanging="360"/>
      </w:pPr>
    </w:lvl>
  </w:abstractNum>
  <w:abstractNum w:abstractNumId="2" w15:restartNumberingAfterBreak="0">
    <w:nsid w:val="00000004"/>
    <w:multiLevelType w:val="multilevel"/>
    <w:tmpl w:val="00000004"/>
    <w:name w:val="WW8Num19"/>
    <w:lvl w:ilvl="0">
      <w:start w:val="6"/>
      <w:numFmt w:val="decimal"/>
      <w:lvlText w:val="%1."/>
      <w:lvlJc w:val="left"/>
      <w:pPr>
        <w:tabs>
          <w:tab w:val="num" w:pos="360"/>
        </w:tabs>
        <w:ind w:left="360" w:hanging="360"/>
      </w:pPr>
      <w:rPr>
        <w:color w:val="auto"/>
      </w:rPr>
    </w:lvl>
    <w:lvl w:ilvl="1">
      <w:start w:val="7"/>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5"/>
    <w:multiLevelType w:val="multilevel"/>
    <w:tmpl w:val="00000005"/>
    <w:name w:val="WW8Num20"/>
    <w:lvl w:ilvl="0">
      <w:start w:val="6"/>
      <w:numFmt w:val="decimal"/>
      <w:lvlText w:val="%1."/>
      <w:lvlJc w:val="left"/>
      <w:pPr>
        <w:tabs>
          <w:tab w:val="num" w:pos="360"/>
        </w:tabs>
        <w:ind w:left="360" w:hanging="360"/>
      </w:pPr>
      <w:rPr>
        <w:color w:val="auto"/>
      </w:r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singleLevel"/>
    <w:tmpl w:val="00000006"/>
    <w:name w:val="WW8Num21"/>
    <w:lvl w:ilvl="0">
      <w:start w:val="1"/>
      <w:numFmt w:val="lowerLetter"/>
      <w:lvlText w:val="%1)"/>
      <w:lvlJc w:val="left"/>
      <w:pPr>
        <w:tabs>
          <w:tab w:val="num" w:pos="0"/>
        </w:tabs>
        <w:ind w:left="720" w:hanging="360"/>
      </w:pPr>
    </w:lvl>
  </w:abstractNum>
  <w:abstractNum w:abstractNumId="5" w15:restartNumberingAfterBreak="0">
    <w:nsid w:val="00000007"/>
    <w:multiLevelType w:val="multilevel"/>
    <w:tmpl w:val="00000007"/>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multilevel"/>
    <w:tmpl w:val="2EA003E6"/>
    <w:name w:val="WW8Num23"/>
    <w:lvl w:ilvl="0">
      <w:start w:val="1"/>
      <w:numFmt w:val="decimal"/>
      <w:lvlText w:val="%1."/>
      <w:lvlJc w:val="left"/>
      <w:pPr>
        <w:tabs>
          <w:tab w:val="num" w:pos="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7" w15:restartNumberingAfterBreak="0">
    <w:nsid w:val="00000009"/>
    <w:multiLevelType w:val="multilevel"/>
    <w:tmpl w:val="00000009"/>
    <w:name w:val="WW8Num24"/>
    <w:lvl w:ilvl="0">
      <w:start w:val="5"/>
      <w:numFmt w:val="decimal"/>
      <w:lvlText w:val="%1."/>
      <w:lvlJc w:val="left"/>
      <w:pPr>
        <w:tabs>
          <w:tab w:val="num" w:pos="360"/>
        </w:tabs>
        <w:ind w:left="360" w:hanging="360"/>
      </w:pPr>
      <w:rPr>
        <w:color w:val="auto"/>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0A"/>
    <w:multiLevelType w:val="multilevel"/>
    <w:tmpl w:val="7A7C7190"/>
    <w:name w:val="WW8Num25"/>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0000000B"/>
    <w:multiLevelType w:val="multilevel"/>
    <w:tmpl w:val="0000000B"/>
    <w:name w:val="WW8Num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C"/>
    <w:multiLevelType w:val="multilevel"/>
    <w:tmpl w:val="6FC69DDE"/>
    <w:name w:val="WW8Num27"/>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000000D"/>
    <w:multiLevelType w:val="singleLevel"/>
    <w:tmpl w:val="0000000D"/>
    <w:name w:val="WW8Num28"/>
    <w:lvl w:ilvl="0">
      <w:start w:val="1"/>
      <w:numFmt w:val="decimal"/>
      <w:lvlText w:val="%1."/>
      <w:lvlJc w:val="left"/>
      <w:pPr>
        <w:tabs>
          <w:tab w:val="num" w:pos="0"/>
        </w:tabs>
        <w:ind w:left="360" w:hanging="360"/>
      </w:pPr>
    </w:lvl>
  </w:abstractNum>
  <w:abstractNum w:abstractNumId="12" w15:restartNumberingAfterBreak="0">
    <w:nsid w:val="0000000E"/>
    <w:multiLevelType w:val="singleLevel"/>
    <w:tmpl w:val="0000000E"/>
    <w:name w:val="WW8Num29"/>
    <w:lvl w:ilvl="0">
      <w:start w:val="1"/>
      <w:numFmt w:val="decimal"/>
      <w:lvlText w:val="%1."/>
      <w:lvlJc w:val="left"/>
      <w:pPr>
        <w:tabs>
          <w:tab w:val="num" w:pos="0"/>
        </w:tabs>
        <w:ind w:left="360" w:hanging="360"/>
      </w:pPr>
    </w:lvl>
  </w:abstractNum>
  <w:abstractNum w:abstractNumId="13" w15:restartNumberingAfterBreak="0">
    <w:nsid w:val="0000000F"/>
    <w:multiLevelType w:val="singleLevel"/>
    <w:tmpl w:val="0000000F"/>
    <w:name w:val="WW8Num31"/>
    <w:lvl w:ilvl="0">
      <w:start w:val="1"/>
      <w:numFmt w:val="bullet"/>
      <w:lvlText w:val=""/>
      <w:lvlJc w:val="left"/>
      <w:pPr>
        <w:tabs>
          <w:tab w:val="num" w:pos="720"/>
        </w:tabs>
        <w:ind w:left="720" w:hanging="360"/>
      </w:pPr>
      <w:rPr>
        <w:rFonts w:ascii="Symbol" w:hAnsi="Symbol" w:cs="Symbol"/>
      </w:rPr>
    </w:lvl>
  </w:abstractNum>
  <w:abstractNum w:abstractNumId="14" w15:restartNumberingAfterBreak="0">
    <w:nsid w:val="00000010"/>
    <w:multiLevelType w:val="multilevel"/>
    <w:tmpl w:val="00000010"/>
    <w:name w:val="WW8Num33"/>
    <w:lvl w:ilvl="0">
      <w:start w:val="7"/>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11"/>
    <w:multiLevelType w:val="singleLevel"/>
    <w:tmpl w:val="00000011"/>
    <w:name w:val="WW8Num34"/>
    <w:lvl w:ilvl="0">
      <w:start w:val="1"/>
      <w:numFmt w:val="lowerLetter"/>
      <w:lvlText w:val="%1)"/>
      <w:lvlJc w:val="left"/>
      <w:pPr>
        <w:tabs>
          <w:tab w:val="num" w:pos="0"/>
        </w:tabs>
        <w:ind w:left="720" w:hanging="360"/>
      </w:pPr>
    </w:lvl>
  </w:abstractNum>
  <w:abstractNum w:abstractNumId="16" w15:restartNumberingAfterBreak="0">
    <w:nsid w:val="00000012"/>
    <w:multiLevelType w:val="singleLevel"/>
    <w:tmpl w:val="00000012"/>
    <w:name w:val="WW8Num35"/>
    <w:lvl w:ilvl="0">
      <w:start w:val="1"/>
      <w:numFmt w:val="lowerLetter"/>
      <w:lvlText w:val="%1)"/>
      <w:lvlJc w:val="left"/>
      <w:pPr>
        <w:tabs>
          <w:tab w:val="num" w:pos="0"/>
        </w:tabs>
        <w:ind w:left="786" w:hanging="360"/>
      </w:pPr>
    </w:lvl>
  </w:abstractNum>
  <w:abstractNum w:abstractNumId="17" w15:restartNumberingAfterBreak="0">
    <w:nsid w:val="00000013"/>
    <w:multiLevelType w:val="singleLevel"/>
    <w:tmpl w:val="00000013"/>
    <w:name w:val="WW8Num36"/>
    <w:lvl w:ilvl="0">
      <w:start w:val="1"/>
      <w:numFmt w:val="bullet"/>
      <w:lvlText w:val=""/>
      <w:lvlJc w:val="left"/>
      <w:pPr>
        <w:tabs>
          <w:tab w:val="num" w:pos="0"/>
        </w:tabs>
        <w:ind w:left="786" w:hanging="360"/>
      </w:pPr>
      <w:rPr>
        <w:rFonts w:ascii="Symbol" w:hAnsi="Symbol" w:cs="Symbol"/>
      </w:rPr>
    </w:lvl>
  </w:abstractNum>
  <w:abstractNum w:abstractNumId="18" w15:restartNumberingAfterBreak="0">
    <w:nsid w:val="00000014"/>
    <w:multiLevelType w:val="singleLevel"/>
    <w:tmpl w:val="00000014"/>
    <w:name w:val="WW8Num37"/>
    <w:lvl w:ilvl="0">
      <w:start w:val="1"/>
      <w:numFmt w:val="lowerLetter"/>
      <w:lvlText w:val="%1)"/>
      <w:lvlJc w:val="left"/>
      <w:pPr>
        <w:tabs>
          <w:tab w:val="num" w:pos="0"/>
        </w:tabs>
        <w:ind w:left="1069" w:hanging="360"/>
      </w:pPr>
    </w:lvl>
  </w:abstractNum>
  <w:abstractNum w:abstractNumId="19" w15:restartNumberingAfterBreak="0">
    <w:nsid w:val="00000015"/>
    <w:multiLevelType w:val="multilevel"/>
    <w:tmpl w:val="DAC8BB82"/>
    <w:lvl w:ilvl="0">
      <w:start w:val="1"/>
      <w:numFmt w:val="decimal"/>
      <w:lvlText w:val="%1."/>
      <w:lvlJc w:val="left"/>
      <w:pPr>
        <w:tabs>
          <w:tab w:val="num" w:pos="0"/>
        </w:tabs>
        <w:ind w:left="360" w:hanging="360"/>
      </w:pPr>
    </w:lvl>
    <w:lvl w:ilvl="1">
      <w:start w:val="1"/>
      <w:numFmt w:val="decimal"/>
      <w:isLgl/>
      <w:lvlText w:val="%1.%2"/>
      <w:lvlJc w:val="left"/>
      <w:pPr>
        <w:ind w:left="1071"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53" w:hanging="720"/>
      </w:pPr>
      <w:rPr>
        <w:rFonts w:hint="default"/>
      </w:rPr>
    </w:lvl>
    <w:lvl w:ilvl="4">
      <w:start w:val="1"/>
      <w:numFmt w:val="decimal"/>
      <w:isLgl/>
      <w:lvlText w:val="%1.%2.%3.%4.%5"/>
      <w:lvlJc w:val="left"/>
      <w:pPr>
        <w:ind w:left="3924"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706" w:hanging="1440"/>
      </w:pPr>
      <w:rPr>
        <w:rFonts w:hint="default"/>
      </w:rPr>
    </w:lvl>
    <w:lvl w:ilvl="7">
      <w:start w:val="1"/>
      <w:numFmt w:val="decimal"/>
      <w:isLgl/>
      <w:lvlText w:val="%1.%2.%3.%4.%5.%6.%7.%8"/>
      <w:lvlJc w:val="left"/>
      <w:pPr>
        <w:ind w:left="6417" w:hanging="1440"/>
      </w:pPr>
      <w:rPr>
        <w:rFonts w:hint="default"/>
      </w:rPr>
    </w:lvl>
    <w:lvl w:ilvl="8">
      <w:start w:val="1"/>
      <w:numFmt w:val="decimal"/>
      <w:isLgl/>
      <w:lvlText w:val="%1.%2.%3.%4.%5.%6.%7.%8.%9"/>
      <w:lvlJc w:val="left"/>
      <w:pPr>
        <w:ind w:left="7488" w:hanging="1800"/>
      </w:pPr>
      <w:rPr>
        <w:rFonts w:hint="default"/>
      </w:rPr>
    </w:lvl>
  </w:abstractNum>
  <w:abstractNum w:abstractNumId="20" w15:restartNumberingAfterBreak="0">
    <w:nsid w:val="00000016"/>
    <w:multiLevelType w:val="singleLevel"/>
    <w:tmpl w:val="00000016"/>
    <w:name w:val="WW8Num39"/>
    <w:lvl w:ilvl="0">
      <w:start w:val="3"/>
      <w:numFmt w:val="decimal"/>
      <w:lvlText w:val="%1."/>
      <w:lvlJc w:val="left"/>
      <w:pPr>
        <w:tabs>
          <w:tab w:val="num" w:pos="0"/>
        </w:tabs>
        <w:ind w:left="1146" w:hanging="360"/>
      </w:pPr>
      <w:rPr>
        <w:rFonts w:ascii="Arial" w:hAnsi="Arial" w:cs="Arial"/>
        <w:b w:val="0"/>
        <w:bCs/>
        <w:i w:val="0"/>
        <w:sz w:val="22"/>
        <w:szCs w:val="22"/>
      </w:rPr>
    </w:lvl>
  </w:abstractNum>
  <w:abstractNum w:abstractNumId="21" w15:restartNumberingAfterBreak="0">
    <w:nsid w:val="00000017"/>
    <w:multiLevelType w:val="singleLevel"/>
    <w:tmpl w:val="00000017"/>
    <w:name w:val="WW8Num40"/>
    <w:lvl w:ilvl="0">
      <w:start w:val="1"/>
      <w:numFmt w:val="bullet"/>
      <w:lvlText w:val=""/>
      <w:lvlJc w:val="left"/>
      <w:pPr>
        <w:tabs>
          <w:tab w:val="num" w:pos="0"/>
        </w:tabs>
        <w:ind w:left="1778" w:hanging="360"/>
      </w:pPr>
      <w:rPr>
        <w:rFonts w:ascii="Symbol" w:hAnsi="Symbol" w:cs="Symbol"/>
      </w:rPr>
    </w:lvl>
  </w:abstractNum>
  <w:abstractNum w:abstractNumId="22" w15:restartNumberingAfterBreak="0">
    <w:nsid w:val="00000018"/>
    <w:multiLevelType w:val="singleLevel"/>
    <w:tmpl w:val="E1FC1ECC"/>
    <w:name w:val="WW8Num41"/>
    <w:lvl w:ilvl="0">
      <w:start w:val="1"/>
      <w:numFmt w:val="decimal"/>
      <w:lvlText w:val="%1."/>
      <w:lvlJc w:val="left"/>
      <w:pPr>
        <w:tabs>
          <w:tab w:val="num" w:pos="360"/>
        </w:tabs>
        <w:ind w:left="360" w:hanging="360"/>
      </w:pPr>
      <w:rPr>
        <w:rFonts w:ascii="Arial" w:hAnsi="Arial" w:cs="Arial" w:hint="default"/>
        <w:sz w:val="22"/>
        <w:szCs w:val="22"/>
      </w:rPr>
    </w:lvl>
  </w:abstractNum>
  <w:abstractNum w:abstractNumId="23" w15:restartNumberingAfterBreak="0">
    <w:nsid w:val="00000019"/>
    <w:multiLevelType w:val="singleLevel"/>
    <w:tmpl w:val="00000019"/>
    <w:name w:val="WW8Num42"/>
    <w:lvl w:ilvl="0">
      <w:start w:val="1"/>
      <w:numFmt w:val="lowerLetter"/>
      <w:lvlText w:val="%1)"/>
      <w:lvlJc w:val="left"/>
      <w:pPr>
        <w:tabs>
          <w:tab w:val="num" w:pos="0"/>
        </w:tabs>
        <w:ind w:left="1211" w:hanging="360"/>
      </w:pPr>
    </w:lvl>
  </w:abstractNum>
  <w:abstractNum w:abstractNumId="24" w15:restartNumberingAfterBreak="0">
    <w:nsid w:val="0000001A"/>
    <w:multiLevelType w:val="singleLevel"/>
    <w:tmpl w:val="0000001A"/>
    <w:name w:val="WW8Num43"/>
    <w:lvl w:ilvl="0">
      <w:start w:val="1"/>
      <w:numFmt w:val="bullet"/>
      <w:lvlText w:val=""/>
      <w:lvlJc w:val="left"/>
      <w:pPr>
        <w:tabs>
          <w:tab w:val="num" w:pos="142"/>
        </w:tabs>
        <w:ind w:left="786" w:hanging="360"/>
      </w:pPr>
      <w:rPr>
        <w:rFonts w:ascii="Symbol" w:hAnsi="Symbol" w:cs="Symbol"/>
      </w:rPr>
    </w:lvl>
  </w:abstractNum>
  <w:abstractNum w:abstractNumId="25" w15:restartNumberingAfterBreak="0">
    <w:nsid w:val="0000001B"/>
    <w:multiLevelType w:val="singleLevel"/>
    <w:tmpl w:val="0000001B"/>
    <w:name w:val="WW8Num44"/>
    <w:lvl w:ilvl="0">
      <w:start w:val="1"/>
      <w:numFmt w:val="bullet"/>
      <w:lvlText w:val=""/>
      <w:lvlJc w:val="left"/>
      <w:pPr>
        <w:tabs>
          <w:tab w:val="num" w:pos="0"/>
        </w:tabs>
        <w:ind w:left="786" w:hanging="360"/>
      </w:pPr>
      <w:rPr>
        <w:rFonts w:ascii="Symbol" w:hAnsi="Symbol" w:cs="Symbol"/>
      </w:rPr>
    </w:lvl>
  </w:abstractNum>
  <w:abstractNum w:abstractNumId="26" w15:restartNumberingAfterBreak="0">
    <w:nsid w:val="0000001C"/>
    <w:multiLevelType w:val="multilevel"/>
    <w:tmpl w:val="0000001C"/>
    <w:name w:val="WW8Num45"/>
    <w:lvl w:ilvl="0">
      <w:start w:val="5"/>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0000001D"/>
    <w:multiLevelType w:val="singleLevel"/>
    <w:tmpl w:val="0000001D"/>
    <w:name w:val="WW8Num47"/>
    <w:lvl w:ilvl="0">
      <w:start w:val="1"/>
      <w:numFmt w:val="lowerLetter"/>
      <w:lvlText w:val="%1)"/>
      <w:lvlJc w:val="left"/>
      <w:pPr>
        <w:tabs>
          <w:tab w:val="num" w:pos="720"/>
        </w:tabs>
        <w:ind w:left="720" w:hanging="360"/>
      </w:pPr>
    </w:lvl>
  </w:abstractNum>
  <w:abstractNum w:abstractNumId="28" w15:restartNumberingAfterBreak="0">
    <w:nsid w:val="0000001E"/>
    <w:multiLevelType w:val="singleLevel"/>
    <w:tmpl w:val="0000001E"/>
    <w:name w:val="WW8Num48"/>
    <w:lvl w:ilvl="0">
      <w:start w:val="1"/>
      <w:numFmt w:val="bullet"/>
      <w:lvlText w:val=""/>
      <w:lvlJc w:val="left"/>
      <w:pPr>
        <w:tabs>
          <w:tab w:val="num" w:pos="0"/>
        </w:tabs>
        <w:ind w:left="786" w:hanging="360"/>
      </w:pPr>
      <w:rPr>
        <w:rFonts w:ascii="Symbol" w:hAnsi="Symbol" w:cs="Symbol"/>
      </w:rPr>
    </w:lvl>
  </w:abstractNum>
  <w:abstractNum w:abstractNumId="29" w15:restartNumberingAfterBreak="0">
    <w:nsid w:val="0000001F"/>
    <w:multiLevelType w:val="multilevel"/>
    <w:tmpl w:val="8A66DAD0"/>
    <w:name w:val="WW8Num49"/>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0" w15:restartNumberingAfterBreak="0">
    <w:nsid w:val="00000020"/>
    <w:multiLevelType w:val="singleLevel"/>
    <w:tmpl w:val="00000020"/>
    <w:name w:val="WW8Num50"/>
    <w:lvl w:ilvl="0">
      <w:start w:val="1"/>
      <w:numFmt w:val="bullet"/>
      <w:lvlText w:val=""/>
      <w:lvlJc w:val="left"/>
      <w:pPr>
        <w:tabs>
          <w:tab w:val="num" w:pos="1077"/>
        </w:tabs>
        <w:ind w:left="1077" w:hanging="360"/>
      </w:pPr>
      <w:rPr>
        <w:rFonts w:ascii="Symbol" w:hAnsi="Symbol" w:cs="Symbol"/>
      </w:rPr>
    </w:lvl>
  </w:abstractNum>
  <w:abstractNum w:abstractNumId="31" w15:restartNumberingAfterBreak="0">
    <w:nsid w:val="00000021"/>
    <w:multiLevelType w:val="multilevel"/>
    <w:tmpl w:val="00000021"/>
    <w:name w:val="WW8Num51"/>
    <w:lvl w:ilvl="0">
      <w:start w:val="1"/>
      <w:numFmt w:val="decimal"/>
      <w:lvlText w:val="%1."/>
      <w:lvlJc w:val="left"/>
      <w:pPr>
        <w:tabs>
          <w:tab w:val="num" w:pos="36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32" w15:restartNumberingAfterBreak="0">
    <w:nsid w:val="00000022"/>
    <w:multiLevelType w:val="multilevel"/>
    <w:tmpl w:val="00000022"/>
    <w:name w:val="WW8Num52"/>
    <w:lvl w:ilvl="0">
      <w:start w:val="6"/>
      <w:numFmt w:val="decimal"/>
      <w:lvlText w:val="%1."/>
      <w:lvlJc w:val="left"/>
      <w:pPr>
        <w:tabs>
          <w:tab w:val="num" w:pos="360"/>
        </w:tabs>
        <w:ind w:left="360" w:hanging="360"/>
      </w:pPr>
      <w:rPr>
        <w:color w:val="auto"/>
      </w:r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00000023"/>
    <w:multiLevelType w:val="multilevel"/>
    <w:tmpl w:val="00000023"/>
    <w:name w:val="WW8Num53"/>
    <w:lvl w:ilvl="0">
      <w:start w:val="2"/>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360"/>
        </w:tabs>
        <w:ind w:left="360" w:hanging="360"/>
      </w:pPr>
      <w:rPr>
        <w:rFonts w:ascii="Arial" w:hAnsi="Arial" w:cs="Times New Roman"/>
        <w:sz w:val="22"/>
      </w:rPr>
    </w:lvl>
    <w:lvl w:ilvl="2">
      <w:start w:val="1"/>
      <w:numFmt w:val="decimal"/>
      <w:lvlText w:val="%1.%2.%3"/>
      <w:lvlJc w:val="left"/>
      <w:pPr>
        <w:tabs>
          <w:tab w:val="num" w:pos="720"/>
        </w:tabs>
        <w:ind w:left="720" w:hanging="720"/>
      </w:pPr>
      <w:rPr>
        <w:rFonts w:ascii="Times New Roman" w:hAnsi="Times New Roman" w:cs="Times New Roman"/>
        <w:sz w:val="24"/>
      </w:rPr>
    </w:lvl>
    <w:lvl w:ilvl="3">
      <w:start w:val="1"/>
      <w:numFmt w:val="decimal"/>
      <w:lvlText w:val="%1.%2.%3.%4"/>
      <w:lvlJc w:val="left"/>
      <w:pPr>
        <w:tabs>
          <w:tab w:val="num" w:pos="720"/>
        </w:tabs>
        <w:ind w:left="720" w:hanging="720"/>
      </w:pPr>
      <w:rPr>
        <w:rFonts w:ascii="Times New Roman" w:hAnsi="Times New Roman" w:cs="Times New Roman"/>
        <w:sz w:val="24"/>
      </w:rPr>
    </w:lvl>
    <w:lvl w:ilvl="4">
      <w:start w:val="1"/>
      <w:numFmt w:val="decimal"/>
      <w:lvlText w:val="%1.%2.%3.%4.%5"/>
      <w:lvlJc w:val="left"/>
      <w:pPr>
        <w:tabs>
          <w:tab w:val="num" w:pos="1080"/>
        </w:tabs>
        <w:ind w:left="1080" w:hanging="1080"/>
      </w:pPr>
      <w:rPr>
        <w:rFonts w:ascii="Times New Roman" w:hAnsi="Times New Roman" w:cs="Times New Roman"/>
        <w:sz w:val="24"/>
      </w:rPr>
    </w:lvl>
    <w:lvl w:ilvl="5">
      <w:start w:val="1"/>
      <w:numFmt w:val="decimal"/>
      <w:lvlText w:val="%1.%2.%3.%4.%5.%6"/>
      <w:lvlJc w:val="left"/>
      <w:pPr>
        <w:tabs>
          <w:tab w:val="num" w:pos="1080"/>
        </w:tabs>
        <w:ind w:left="1080" w:hanging="1080"/>
      </w:pPr>
      <w:rPr>
        <w:rFonts w:ascii="Times New Roman" w:hAnsi="Times New Roman" w:cs="Times New Roman"/>
        <w:sz w:val="24"/>
      </w:rPr>
    </w:lvl>
    <w:lvl w:ilvl="6">
      <w:start w:val="1"/>
      <w:numFmt w:val="decimal"/>
      <w:lvlText w:val="%1.%2.%3.%4.%5.%6.%7"/>
      <w:lvlJc w:val="left"/>
      <w:pPr>
        <w:tabs>
          <w:tab w:val="num" w:pos="1440"/>
        </w:tabs>
        <w:ind w:left="1440" w:hanging="1440"/>
      </w:pPr>
      <w:rPr>
        <w:rFonts w:ascii="Times New Roman" w:hAnsi="Times New Roman" w:cs="Times New Roman"/>
        <w:sz w:val="24"/>
      </w:rPr>
    </w:lvl>
    <w:lvl w:ilvl="7">
      <w:start w:val="1"/>
      <w:numFmt w:val="decimal"/>
      <w:lvlText w:val="%1.%2.%3.%4.%5.%6.%7.%8"/>
      <w:lvlJc w:val="left"/>
      <w:pPr>
        <w:tabs>
          <w:tab w:val="num" w:pos="1440"/>
        </w:tabs>
        <w:ind w:left="1440" w:hanging="1440"/>
      </w:pPr>
      <w:rPr>
        <w:rFonts w:ascii="Times New Roman" w:hAnsi="Times New Roman" w:cs="Times New Roman"/>
        <w:sz w:val="24"/>
      </w:rPr>
    </w:lvl>
    <w:lvl w:ilvl="8">
      <w:start w:val="1"/>
      <w:numFmt w:val="decimal"/>
      <w:lvlText w:val="%1.%2.%3.%4.%5.%6.%7.%8.%9"/>
      <w:lvlJc w:val="left"/>
      <w:pPr>
        <w:tabs>
          <w:tab w:val="num" w:pos="1800"/>
        </w:tabs>
        <w:ind w:left="1800" w:hanging="1800"/>
      </w:pPr>
      <w:rPr>
        <w:rFonts w:ascii="Times New Roman" w:hAnsi="Times New Roman" w:cs="Times New Roman"/>
        <w:sz w:val="24"/>
      </w:rPr>
    </w:lvl>
  </w:abstractNum>
  <w:abstractNum w:abstractNumId="34"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35" w15:restartNumberingAfterBreak="0">
    <w:nsid w:val="00000025"/>
    <w:multiLevelType w:val="singleLevel"/>
    <w:tmpl w:val="00000025"/>
    <w:name w:val="WW8Num55"/>
    <w:lvl w:ilvl="0">
      <w:start w:val="1"/>
      <w:numFmt w:val="bullet"/>
      <w:lvlText w:val=""/>
      <w:lvlJc w:val="left"/>
      <w:pPr>
        <w:tabs>
          <w:tab w:val="num" w:pos="0"/>
        </w:tabs>
        <w:ind w:left="927" w:hanging="360"/>
      </w:pPr>
      <w:rPr>
        <w:rFonts w:ascii="Symbol" w:hAnsi="Symbol" w:cs="Symbol"/>
      </w:rPr>
    </w:lvl>
  </w:abstractNum>
  <w:abstractNum w:abstractNumId="36" w15:restartNumberingAfterBreak="0">
    <w:nsid w:val="00000026"/>
    <w:multiLevelType w:val="multilevel"/>
    <w:tmpl w:val="00000026"/>
    <w:name w:val="WW8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7"/>
    <w:multiLevelType w:val="multilevel"/>
    <w:tmpl w:val="00000027"/>
    <w:name w:val="WW8Num5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8"/>
    <w:multiLevelType w:val="singleLevel"/>
    <w:tmpl w:val="00000028"/>
    <w:name w:val="WW8Num58"/>
    <w:lvl w:ilvl="0">
      <w:start w:val="1"/>
      <w:numFmt w:val="lowerLetter"/>
      <w:lvlText w:val="%1)"/>
      <w:lvlJc w:val="left"/>
      <w:pPr>
        <w:tabs>
          <w:tab w:val="num" w:pos="927"/>
        </w:tabs>
        <w:ind w:left="927" w:hanging="360"/>
      </w:pPr>
    </w:lvl>
  </w:abstractNum>
  <w:abstractNum w:abstractNumId="39" w15:restartNumberingAfterBreak="0">
    <w:nsid w:val="00000029"/>
    <w:multiLevelType w:val="singleLevel"/>
    <w:tmpl w:val="00000029"/>
    <w:name w:val="WW8Num59"/>
    <w:lvl w:ilvl="0">
      <w:start w:val="1"/>
      <w:numFmt w:val="bullet"/>
      <w:lvlText w:val=""/>
      <w:lvlJc w:val="left"/>
      <w:pPr>
        <w:tabs>
          <w:tab w:val="num" w:pos="0"/>
        </w:tabs>
        <w:ind w:left="1778" w:hanging="360"/>
      </w:pPr>
      <w:rPr>
        <w:rFonts w:ascii="Symbol" w:hAnsi="Symbol" w:cs="Symbol"/>
      </w:rPr>
    </w:lvl>
  </w:abstractNum>
  <w:abstractNum w:abstractNumId="40" w15:restartNumberingAfterBreak="0">
    <w:nsid w:val="0000002A"/>
    <w:multiLevelType w:val="multilevel"/>
    <w:tmpl w:val="A6F0BD0A"/>
    <w:name w:val="WW8Num60"/>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0000002B"/>
    <w:multiLevelType w:val="singleLevel"/>
    <w:tmpl w:val="0000002B"/>
    <w:name w:val="WW8Num62"/>
    <w:lvl w:ilvl="0">
      <w:start w:val="1"/>
      <w:numFmt w:val="bullet"/>
      <w:lvlText w:val=""/>
      <w:lvlJc w:val="left"/>
      <w:pPr>
        <w:tabs>
          <w:tab w:val="num" w:pos="0"/>
        </w:tabs>
        <w:ind w:left="1778" w:hanging="360"/>
      </w:pPr>
      <w:rPr>
        <w:rFonts w:ascii="Symbol" w:hAnsi="Symbol" w:cs="Symbol"/>
      </w:rPr>
    </w:lvl>
  </w:abstractNum>
  <w:abstractNum w:abstractNumId="42" w15:restartNumberingAfterBreak="0">
    <w:nsid w:val="0000002C"/>
    <w:multiLevelType w:val="singleLevel"/>
    <w:tmpl w:val="0000002C"/>
    <w:name w:val="WW8Num63"/>
    <w:lvl w:ilvl="0">
      <w:start w:val="1"/>
      <w:numFmt w:val="lowerLetter"/>
      <w:lvlText w:val="%1)"/>
      <w:lvlJc w:val="left"/>
      <w:pPr>
        <w:tabs>
          <w:tab w:val="num" w:pos="720"/>
        </w:tabs>
        <w:ind w:left="720" w:hanging="360"/>
      </w:pPr>
    </w:lvl>
  </w:abstractNum>
  <w:abstractNum w:abstractNumId="43" w15:restartNumberingAfterBreak="0">
    <w:nsid w:val="0000002D"/>
    <w:multiLevelType w:val="singleLevel"/>
    <w:tmpl w:val="0000002D"/>
    <w:name w:val="WW8Num64"/>
    <w:lvl w:ilvl="0">
      <w:start w:val="1"/>
      <w:numFmt w:val="decimal"/>
      <w:lvlText w:val="%1."/>
      <w:lvlJc w:val="left"/>
      <w:pPr>
        <w:tabs>
          <w:tab w:val="num" w:pos="0"/>
        </w:tabs>
        <w:ind w:left="360" w:hanging="360"/>
      </w:pPr>
    </w:lvl>
  </w:abstractNum>
  <w:abstractNum w:abstractNumId="44" w15:restartNumberingAfterBreak="0">
    <w:nsid w:val="0000002E"/>
    <w:multiLevelType w:val="singleLevel"/>
    <w:tmpl w:val="0000002E"/>
    <w:name w:val="WW8Num65"/>
    <w:lvl w:ilvl="0">
      <w:start w:val="1"/>
      <w:numFmt w:val="bullet"/>
      <w:lvlText w:val=""/>
      <w:lvlJc w:val="left"/>
      <w:pPr>
        <w:tabs>
          <w:tab w:val="num" w:pos="786"/>
        </w:tabs>
        <w:ind w:left="786" w:hanging="360"/>
      </w:pPr>
      <w:rPr>
        <w:rFonts w:ascii="Symbol" w:hAnsi="Symbol" w:cs="Symbol"/>
      </w:rPr>
    </w:lvl>
  </w:abstractNum>
  <w:abstractNum w:abstractNumId="45" w15:restartNumberingAfterBreak="0">
    <w:nsid w:val="0000002F"/>
    <w:multiLevelType w:val="singleLevel"/>
    <w:tmpl w:val="0000002F"/>
    <w:name w:val="WW8Num66"/>
    <w:lvl w:ilvl="0">
      <w:start w:val="1"/>
      <w:numFmt w:val="lowerLetter"/>
      <w:lvlText w:val="%1)"/>
      <w:lvlJc w:val="left"/>
      <w:pPr>
        <w:tabs>
          <w:tab w:val="num" w:pos="0"/>
        </w:tabs>
        <w:ind w:left="720" w:hanging="360"/>
      </w:pPr>
    </w:lvl>
  </w:abstractNum>
  <w:abstractNum w:abstractNumId="46" w15:restartNumberingAfterBreak="0">
    <w:nsid w:val="00000030"/>
    <w:multiLevelType w:val="singleLevel"/>
    <w:tmpl w:val="00000030"/>
    <w:name w:val="WW8Num67"/>
    <w:lvl w:ilvl="0">
      <w:start w:val="1"/>
      <w:numFmt w:val="lowerLetter"/>
      <w:lvlText w:val="%1)"/>
      <w:lvlJc w:val="left"/>
      <w:pPr>
        <w:tabs>
          <w:tab w:val="num" w:pos="0"/>
        </w:tabs>
        <w:ind w:left="720" w:hanging="360"/>
      </w:pPr>
    </w:lvl>
  </w:abstractNum>
  <w:abstractNum w:abstractNumId="47" w15:restartNumberingAfterBreak="0">
    <w:nsid w:val="00000031"/>
    <w:multiLevelType w:val="singleLevel"/>
    <w:tmpl w:val="00000031"/>
    <w:name w:val="WW8Num68"/>
    <w:lvl w:ilvl="0">
      <w:start w:val="1"/>
      <w:numFmt w:val="bullet"/>
      <w:lvlText w:val=""/>
      <w:lvlJc w:val="left"/>
      <w:pPr>
        <w:tabs>
          <w:tab w:val="num" w:pos="-142"/>
        </w:tabs>
        <w:ind w:left="2062" w:hanging="360"/>
      </w:pPr>
      <w:rPr>
        <w:rFonts w:ascii="Wingdings" w:hAnsi="Wingdings" w:cs="Wingdings"/>
      </w:rPr>
    </w:lvl>
  </w:abstractNum>
  <w:abstractNum w:abstractNumId="48" w15:restartNumberingAfterBreak="0">
    <w:nsid w:val="00000032"/>
    <w:multiLevelType w:val="multilevel"/>
    <w:tmpl w:val="00000032"/>
    <w:name w:val="WW8Num69"/>
    <w:lvl w:ilvl="0">
      <w:start w:val="1"/>
      <w:numFmt w:val="decimal"/>
      <w:lvlText w:val="%1."/>
      <w:lvlJc w:val="left"/>
      <w:pPr>
        <w:tabs>
          <w:tab w:val="num" w:pos="360"/>
        </w:tabs>
        <w:ind w:left="360" w:hanging="360"/>
      </w:p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00000033"/>
    <w:multiLevelType w:val="multilevel"/>
    <w:tmpl w:val="ED848CDA"/>
    <w:name w:val="WW8Num70"/>
    <w:lvl w:ilvl="0">
      <w:start w:val="1"/>
      <w:numFmt w:val="decimal"/>
      <w:lvlText w:val="%1."/>
      <w:lvlJc w:val="left"/>
      <w:pPr>
        <w:tabs>
          <w:tab w:val="num" w:pos="0"/>
        </w:tabs>
        <w:ind w:left="360" w:hanging="360"/>
      </w:pPr>
    </w:lvl>
    <w:lvl w:ilvl="1">
      <w:start w:val="1"/>
      <w:numFmt w:val="decimal"/>
      <w:isLgl/>
      <w:lvlText w:val="%1.%2."/>
      <w:lvlJc w:val="left"/>
      <w:pPr>
        <w:ind w:left="440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0" w15:restartNumberingAfterBreak="0">
    <w:nsid w:val="00000034"/>
    <w:multiLevelType w:val="singleLevel"/>
    <w:tmpl w:val="00000034"/>
    <w:name w:val="WW8Num71"/>
    <w:lvl w:ilvl="0">
      <w:start w:val="1"/>
      <w:numFmt w:val="bullet"/>
      <w:lvlText w:val=""/>
      <w:lvlJc w:val="left"/>
      <w:pPr>
        <w:tabs>
          <w:tab w:val="num" w:pos="0"/>
        </w:tabs>
        <w:ind w:left="1778" w:hanging="360"/>
      </w:pPr>
      <w:rPr>
        <w:rFonts w:ascii="Symbol" w:hAnsi="Symbol" w:cs="Symbol"/>
      </w:rPr>
    </w:lvl>
  </w:abstractNum>
  <w:abstractNum w:abstractNumId="51" w15:restartNumberingAfterBreak="0">
    <w:nsid w:val="00000035"/>
    <w:multiLevelType w:val="singleLevel"/>
    <w:tmpl w:val="00000035"/>
    <w:name w:val="WW8Num73"/>
    <w:lvl w:ilvl="0">
      <w:start w:val="1"/>
      <w:numFmt w:val="decimal"/>
      <w:lvlText w:val="%1."/>
      <w:lvlJc w:val="left"/>
      <w:pPr>
        <w:tabs>
          <w:tab w:val="num" w:pos="720"/>
        </w:tabs>
        <w:ind w:left="720" w:hanging="360"/>
      </w:pPr>
    </w:lvl>
  </w:abstractNum>
  <w:abstractNum w:abstractNumId="52" w15:restartNumberingAfterBreak="0">
    <w:nsid w:val="008759F0"/>
    <w:multiLevelType w:val="hybridMultilevel"/>
    <w:tmpl w:val="287460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02A05A7F"/>
    <w:multiLevelType w:val="multilevel"/>
    <w:tmpl w:val="00000027"/>
    <w:lvl w:ilvl="0">
      <w:start w:val="3"/>
      <w:numFmt w:val="bullet"/>
      <w:lvlText w:val="-"/>
      <w:lvlJc w:val="left"/>
      <w:pPr>
        <w:tabs>
          <w:tab w:val="num" w:pos="1047"/>
        </w:tabs>
        <w:ind w:left="1047" w:hanging="480"/>
      </w:pPr>
      <w:rPr>
        <w:rFonts w:ascii="OpenSymbol" w:hAnsi="OpenSymbo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46D6751"/>
    <w:multiLevelType w:val="multilevel"/>
    <w:tmpl w:val="086461CA"/>
    <w:lvl w:ilvl="0">
      <w:start w:val="1"/>
      <w:numFmt w:val="decimal"/>
      <w:lvlText w:val="%1."/>
      <w:lvlJc w:val="left"/>
      <w:pPr>
        <w:ind w:left="495" w:hanging="495"/>
      </w:pPr>
      <w:rPr>
        <w:rFonts w:hint="default"/>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5" w15:restartNumberingAfterBreak="0">
    <w:nsid w:val="062B60D6"/>
    <w:multiLevelType w:val="multilevel"/>
    <w:tmpl w:val="9DD0A732"/>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08206F51"/>
    <w:multiLevelType w:val="multilevel"/>
    <w:tmpl w:val="01E8801E"/>
    <w:styleLink w:val="Zaimportowanystyl35"/>
    <w:lvl w:ilvl="0">
      <w:start w:val="1"/>
      <w:numFmt w:val="decimal"/>
      <w:lvlText w:val="%1."/>
      <w:lvlJc w:val="left"/>
      <w:pPr>
        <w:ind w:left="363" w:hanging="36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9"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780" w:hanging="85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2566" w:hanging="85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3712" w:hanging="121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4498" w:hanging="121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5644" w:hanging="157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6430" w:hanging="157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7576" w:hanging="19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8531174"/>
    <w:multiLevelType w:val="multilevel"/>
    <w:tmpl w:val="1AD6ECB8"/>
    <w:lvl w:ilvl="0">
      <w:start w:val="1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8" w15:restartNumberingAfterBreak="0">
    <w:nsid w:val="0A6034F4"/>
    <w:multiLevelType w:val="hybridMultilevel"/>
    <w:tmpl w:val="6D806312"/>
    <w:lvl w:ilvl="0" w:tplc="17F2DF88">
      <w:start w:val="5"/>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ACD7A57"/>
    <w:multiLevelType w:val="hybridMultilevel"/>
    <w:tmpl w:val="6368FB3C"/>
    <w:numStyleLink w:val="Zaimportowanystyl36"/>
  </w:abstractNum>
  <w:abstractNum w:abstractNumId="60" w15:restartNumberingAfterBreak="0">
    <w:nsid w:val="0B0910A2"/>
    <w:multiLevelType w:val="hybridMultilevel"/>
    <w:tmpl w:val="86B08DA0"/>
    <w:styleLink w:val="Zaimportowanystyl21"/>
    <w:lvl w:ilvl="0" w:tplc="B6F6A1C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32833DC">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EA6A92">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5BA6292">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1D8CC2E">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384CE02">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64673D2">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BC43404">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B9A2762">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0DD0088D"/>
    <w:multiLevelType w:val="multilevel"/>
    <w:tmpl w:val="968E5458"/>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2" w15:restartNumberingAfterBreak="0">
    <w:nsid w:val="11D07B85"/>
    <w:multiLevelType w:val="multilevel"/>
    <w:tmpl w:val="BF1C42F6"/>
    <w:lvl w:ilvl="0">
      <w:start w:val="1"/>
      <w:numFmt w:val="lowerLetter"/>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18285947"/>
    <w:multiLevelType w:val="hybridMultilevel"/>
    <w:tmpl w:val="A628D3B8"/>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1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64" w15:restartNumberingAfterBreak="0">
    <w:nsid w:val="187B52E7"/>
    <w:multiLevelType w:val="hybridMultilevel"/>
    <w:tmpl w:val="77405A00"/>
    <w:styleLink w:val="Zaimportowanystyl15"/>
    <w:lvl w:ilvl="0" w:tplc="4CFCB96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2FA0CC6">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3421CA4">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12AB986">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DBCCD30">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C56426A">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EA83324">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1AEBD8C">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CC9454">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A3D5F3D"/>
    <w:multiLevelType w:val="multilevel"/>
    <w:tmpl w:val="F21CADB0"/>
    <w:lvl w:ilvl="0">
      <w:start w:val="17"/>
      <w:numFmt w:val="decimal"/>
      <w:lvlText w:val="%1."/>
      <w:lvlJc w:val="left"/>
      <w:pPr>
        <w:ind w:left="426" w:hanging="426"/>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426"/>
        </w:tabs>
        <w:ind w:left="858" w:hanging="498"/>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426"/>
        </w:tabs>
        <w:ind w:left="1290" w:hanging="57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num" w:pos="426"/>
        </w:tabs>
        <w:ind w:left="1794" w:hanging="714"/>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num" w:pos="426"/>
        </w:tabs>
        <w:ind w:left="2298" w:hanging="858"/>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802" w:hanging="1002"/>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306" w:hanging="1146"/>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810" w:hanging="129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86" w:hanging="1506"/>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ABD0D84"/>
    <w:multiLevelType w:val="multilevel"/>
    <w:tmpl w:val="A7F84D34"/>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7" w15:restartNumberingAfterBreak="0">
    <w:nsid w:val="1E600DF7"/>
    <w:multiLevelType w:val="multilevel"/>
    <w:tmpl w:val="05AA8928"/>
    <w:lvl w:ilvl="0">
      <w:start w:val="3"/>
      <w:numFmt w:val="bullet"/>
      <w:lvlText w:val="-"/>
      <w:lvlJc w:val="left"/>
      <w:pPr>
        <w:tabs>
          <w:tab w:val="num" w:pos="1047"/>
        </w:tabs>
        <w:ind w:left="1047" w:hanging="480"/>
      </w:pPr>
      <w:rPr>
        <w:rFonts w:ascii="OpenSymbol" w:hAnsi="Open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6"/>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1FE84B1C"/>
    <w:multiLevelType w:val="hybridMultilevel"/>
    <w:tmpl w:val="716231C4"/>
    <w:styleLink w:val="Zaimportowanystyl3"/>
    <w:lvl w:ilvl="0" w:tplc="85DCDB5E">
      <w:start w:val="1"/>
      <w:numFmt w:val="bullet"/>
      <w:lvlText w:val="·"/>
      <w:lvlJc w:val="left"/>
      <w:pPr>
        <w:ind w:left="993" w:hanging="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8201AC">
      <w:start w:val="1"/>
      <w:numFmt w:val="bullet"/>
      <w:lvlText w:val="o"/>
      <w:lvlJc w:val="left"/>
      <w:pPr>
        <w:ind w:left="171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71E3024">
      <w:start w:val="1"/>
      <w:numFmt w:val="bullet"/>
      <w:lvlText w:val="▪"/>
      <w:lvlJc w:val="left"/>
      <w:pPr>
        <w:ind w:left="243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0AEB94">
      <w:start w:val="1"/>
      <w:numFmt w:val="bullet"/>
      <w:lvlText w:val="·"/>
      <w:lvlJc w:val="left"/>
      <w:pPr>
        <w:ind w:left="3153" w:hanging="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4AAFD20">
      <w:start w:val="1"/>
      <w:numFmt w:val="bullet"/>
      <w:lvlText w:val="o"/>
      <w:lvlJc w:val="left"/>
      <w:pPr>
        <w:ind w:left="387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95E1A64">
      <w:start w:val="1"/>
      <w:numFmt w:val="bullet"/>
      <w:lvlText w:val="▪"/>
      <w:lvlJc w:val="left"/>
      <w:pPr>
        <w:ind w:left="459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206F0B8">
      <w:start w:val="1"/>
      <w:numFmt w:val="bullet"/>
      <w:lvlText w:val="·"/>
      <w:lvlJc w:val="left"/>
      <w:pPr>
        <w:ind w:left="5313" w:hanging="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FDE9060">
      <w:start w:val="1"/>
      <w:numFmt w:val="bullet"/>
      <w:lvlText w:val="o"/>
      <w:lvlJc w:val="left"/>
      <w:pPr>
        <w:ind w:left="603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02E6A34">
      <w:start w:val="1"/>
      <w:numFmt w:val="bullet"/>
      <w:lvlText w:val="▪"/>
      <w:lvlJc w:val="left"/>
      <w:pPr>
        <w:ind w:left="675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24E4C18"/>
    <w:multiLevelType w:val="multilevel"/>
    <w:tmpl w:val="4414476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777"/>
        </w:tabs>
        <w:ind w:left="1777" w:hanging="360"/>
      </w:pPr>
      <w:rPr>
        <w:rFonts w:cs="Times New Roman" w:hint="default"/>
        <w:b w:val="0"/>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0" w15:restartNumberingAfterBreak="0">
    <w:nsid w:val="22D20661"/>
    <w:multiLevelType w:val="hybridMultilevel"/>
    <w:tmpl w:val="E1F870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233011DE"/>
    <w:multiLevelType w:val="multilevel"/>
    <w:tmpl w:val="F5C662F8"/>
    <w:lvl w:ilvl="0">
      <w:start w:val="1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2" w15:restartNumberingAfterBreak="0">
    <w:nsid w:val="25EC797D"/>
    <w:multiLevelType w:val="multilevel"/>
    <w:tmpl w:val="45322368"/>
    <w:lvl w:ilvl="0">
      <w:start w:val="16"/>
      <w:numFmt w:val="decimal"/>
      <w:lvlText w:val="%1."/>
      <w:lvlJc w:val="left"/>
      <w:pPr>
        <w:ind w:left="435" w:hanging="435"/>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decimal"/>
      <w:lvlText w:val="%1.%2."/>
      <w:lvlJc w:val="left"/>
      <w:pPr>
        <w:ind w:left="1286" w:hanging="435"/>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decimal"/>
      <w:lvlText w:val="%1.%2.%3."/>
      <w:lvlJc w:val="left"/>
      <w:pPr>
        <w:ind w:left="2422" w:hanging="720"/>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1.%2.%3.%4."/>
      <w:lvlJc w:val="left"/>
      <w:pPr>
        <w:ind w:left="3273" w:hanging="720"/>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decimal"/>
      <w:lvlText w:val="%1.%2.%3.%4.%5."/>
      <w:lvlJc w:val="left"/>
      <w:pPr>
        <w:ind w:left="4484" w:hanging="1080"/>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decimal"/>
      <w:lvlText w:val="%1.%2.%3.%4.%5.%6."/>
      <w:lvlJc w:val="left"/>
      <w:pPr>
        <w:ind w:left="5335" w:hanging="1080"/>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1.%2.%3.%4.%5.%6.%7."/>
      <w:lvlJc w:val="left"/>
      <w:pPr>
        <w:ind w:left="6546" w:hanging="1440"/>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decimal"/>
      <w:lvlText w:val="%1.%2.%3.%4.%5.%6.%7.%8."/>
      <w:lvlJc w:val="left"/>
      <w:pPr>
        <w:ind w:left="7397" w:hanging="1440"/>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decimal"/>
      <w:lvlText w:val="%1.%2.%3.%4.%5.%6.%7.%8.%9."/>
      <w:lvlJc w:val="left"/>
      <w:pPr>
        <w:ind w:left="8608" w:hanging="1800"/>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73" w15:restartNumberingAfterBreak="0">
    <w:nsid w:val="262F240F"/>
    <w:multiLevelType w:val="hybridMultilevel"/>
    <w:tmpl w:val="408476E6"/>
    <w:lvl w:ilvl="0" w:tplc="F7F4FC28">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74" w15:restartNumberingAfterBreak="0">
    <w:nsid w:val="267B6F1B"/>
    <w:multiLevelType w:val="hybridMultilevel"/>
    <w:tmpl w:val="5650D472"/>
    <w:lvl w:ilvl="0" w:tplc="95568E3E">
      <w:start w:val="1"/>
      <w:numFmt w:val="lowerLetter"/>
      <w:lvlText w:val="%1)"/>
      <w:lvlJc w:val="left"/>
      <w:pPr>
        <w:ind w:left="2137" w:hanging="360"/>
      </w:pPr>
      <w:rPr>
        <w:sz w:val="24"/>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75" w15:restartNumberingAfterBreak="0">
    <w:nsid w:val="288A6112"/>
    <w:multiLevelType w:val="hybridMultilevel"/>
    <w:tmpl w:val="8E48FACA"/>
    <w:styleLink w:val="Zaimportowanystyl45"/>
    <w:lvl w:ilvl="0" w:tplc="CAEE93BC">
      <w:start w:val="1"/>
      <w:numFmt w:val="decimal"/>
      <w:lvlText w:val="%1."/>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149ACDB2">
      <w:start w:val="1"/>
      <w:numFmt w:val="lowerLetter"/>
      <w:lvlText w:val="%2."/>
      <w:lvlJc w:val="left"/>
      <w:pPr>
        <w:ind w:left="1380"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C540C28A">
      <w:start w:val="1"/>
      <w:numFmt w:val="lowerRoman"/>
      <w:lvlText w:val="%3."/>
      <w:lvlJc w:val="left"/>
      <w:pPr>
        <w:ind w:left="2110"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C56EBFE8">
      <w:start w:val="1"/>
      <w:numFmt w:val="decimal"/>
      <w:lvlText w:val="%4."/>
      <w:lvlJc w:val="left"/>
      <w:pPr>
        <w:ind w:left="2820"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BDD406EE">
      <w:start w:val="1"/>
      <w:numFmt w:val="lowerLetter"/>
      <w:lvlText w:val="%5."/>
      <w:lvlJc w:val="left"/>
      <w:pPr>
        <w:ind w:left="3540"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4FFCE65C">
      <w:start w:val="1"/>
      <w:numFmt w:val="lowerRoman"/>
      <w:lvlText w:val="%6."/>
      <w:lvlJc w:val="left"/>
      <w:pPr>
        <w:ind w:left="4270"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FD1E31A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066F314">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00CB29E">
      <w:start w:val="1"/>
      <w:numFmt w:val="lowerRoman"/>
      <w:lvlText w:val="%9."/>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9A73914"/>
    <w:multiLevelType w:val="hybridMultilevel"/>
    <w:tmpl w:val="D9146B84"/>
    <w:styleLink w:val="Zaimportowanystyl34"/>
    <w:lvl w:ilvl="0" w:tplc="47086BCE">
      <w:start w:val="1"/>
      <w:numFmt w:val="decimal"/>
      <w:lvlText w:val="%1)"/>
      <w:lvlJc w:val="left"/>
      <w:pPr>
        <w:ind w:left="2220"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3F3442D2">
      <w:start w:val="1"/>
      <w:numFmt w:val="lowerLetter"/>
      <w:lvlText w:val="%2."/>
      <w:lvlJc w:val="left"/>
      <w:pPr>
        <w:ind w:left="2940"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E13670A0">
      <w:start w:val="1"/>
      <w:numFmt w:val="lowerRoman"/>
      <w:lvlText w:val="%3."/>
      <w:lvlJc w:val="left"/>
      <w:pPr>
        <w:ind w:left="3670"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4C1EAB5A">
      <w:start w:val="1"/>
      <w:numFmt w:val="decimal"/>
      <w:lvlText w:val="%4)"/>
      <w:lvlJc w:val="left"/>
      <w:pPr>
        <w:ind w:left="135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B648D8E">
      <w:start w:val="1"/>
      <w:numFmt w:val="lowerLetter"/>
      <w:lvlText w:val="%5."/>
      <w:lvlJc w:val="left"/>
      <w:pPr>
        <w:ind w:left="2705"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D68A8CE">
      <w:start w:val="1"/>
      <w:numFmt w:val="lowerRoman"/>
      <w:lvlText w:val="%6."/>
      <w:lvlJc w:val="left"/>
      <w:pPr>
        <w:ind w:left="3425"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D446198">
      <w:start w:val="1"/>
      <w:numFmt w:val="decimal"/>
      <w:lvlText w:val="%7."/>
      <w:lvlJc w:val="left"/>
      <w:pPr>
        <w:ind w:left="4145"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F28B17A">
      <w:start w:val="1"/>
      <w:numFmt w:val="lowerLetter"/>
      <w:lvlText w:val="%8."/>
      <w:lvlJc w:val="left"/>
      <w:pPr>
        <w:ind w:left="4865"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C661AD4">
      <w:start w:val="1"/>
      <w:numFmt w:val="lowerRoman"/>
      <w:lvlText w:val="%9."/>
      <w:lvlJc w:val="left"/>
      <w:pPr>
        <w:ind w:left="5585"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BE47C3E"/>
    <w:multiLevelType w:val="hybridMultilevel"/>
    <w:tmpl w:val="98740256"/>
    <w:numStyleLink w:val="Zaimportowanystyl29"/>
  </w:abstractNum>
  <w:abstractNum w:abstractNumId="78" w15:restartNumberingAfterBreak="0">
    <w:nsid w:val="2C8C44FF"/>
    <w:multiLevelType w:val="hybridMultilevel"/>
    <w:tmpl w:val="49EC36AE"/>
    <w:styleLink w:val="Zaimportowanystyl18"/>
    <w:lvl w:ilvl="0" w:tplc="33DE5542">
      <w:start w:val="1"/>
      <w:numFmt w:val="lowerLetter"/>
      <w:lvlText w:val="%1."/>
      <w:lvlJc w:val="left"/>
      <w:pPr>
        <w:tabs>
          <w:tab w:val="left" w:pos="360"/>
        </w:tabs>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AD8BADA">
      <w:start w:val="1"/>
      <w:numFmt w:val="lowerLetter"/>
      <w:lvlText w:val="%2."/>
      <w:lvlJc w:val="left"/>
      <w:pPr>
        <w:tabs>
          <w:tab w:val="left" w:pos="360"/>
        </w:tabs>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320E526">
      <w:start w:val="1"/>
      <w:numFmt w:val="lowerRoman"/>
      <w:lvlText w:val="%3."/>
      <w:lvlJc w:val="left"/>
      <w:pPr>
        <w:tabs>
          <w:tab w:val="left" w:pos="360"/>
        </w:tabs>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5E1816DC">
      <w:start w:val="1"/>
      <w:numFmt w:val="decimal"/>
      <w:lvlText w:val="%4."/>
      <w:lvlJc w:val="left"/>
      <w:pPr>
        <w:tabs>
          <w:tab w:val="left" w:pos="360"/>
        </w:tabs>
        <w:ind w:left="282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6068FA58">
      <w:start w:val="1"/>
      <w:numFmt w:val="lowerLetter"/>
      <w:lvlText w:val="%5."/>
      <w:lvlJc w:val="left"/>
      <w:pPr>
        <w:tabs>
          <w:tab w:val="left" w:pos="360"/>
        </w:tabs>
        <w:ind w:left="354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A552E2BE">
      <w:start w:val="1"/>
      <w:numFmt w:val="lowerRoman"/>
      <w:lvlText w:val="%6."/>
      <w:lvlJc w:val="left"/>
      <w:pPr>
        <w:tabs>
          <w:tab w:val="left" w:pos="360"/>
        </w:tabs>
        <w:ind w:left="427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57B8886A">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EA6650">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C2732A">
      <w:start w:val="1"/>
      <w:numFmt w:val="lowerRoman"/>
      <w:lvlText w:val="%9."/>
      <w:lvlJc w:val="left"/>
      <w:pPr>
        <w:tabs>
          <w:tab w:val="left" w:pos="36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CAF7937"/>
    <w:multiLevelType w:val="multilevel"/>
    <w:tmpl w:val="44587170"/>
    <w:styleLink w:val="Zaimportowanystyl20"/>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426"/>
        </w:tabs>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426"/>
        </w:tabs>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426"/>
        </w:tabs>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426"/>
        </w:tabs>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426"/>
        </w:tabs>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426"/>
        </w:tabs>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426"/>
        </w:tabs>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CB72AB2"/>
    <w:multiLevelType w:val="hybridMultilevel"/>
    <w:tmpl w:val="6368FB3C"/>
    <w:styleLink w:val="Zaimportowanystyl36"/>
    <w:lvl w:ilvl="0" w:tplc="E5C68B0C">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AD6BC02">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DCC7940">
      <w:start w:val="1"/>
      <w:numFmt w:val="lowerRoman"/>
      <w:lvlText w:val="%3."/>
      <w:lvlJc w:val="left"/>
      <w:pPr>
        <w:ind w:left="2433" w:hanging="215"/>
      </w:pPr>
      <w:rPr>
        <w:rFonts w:hAnsi="Arial Unicode MS"/>
        <w:caps w:val="0"/>
        <w:smallCaps w:val="0"/>
        <w:strike w:val="0"/>
        <w:dstrike w:val="0"/>
        <w:outline w:val="0"/>
        <w:emboss w:val="0"/>
        <w:imprint w:val="0"/>
        <w:spacing w:val="0"/>
        <w:w w:val="100"/>
        <w:kern w:val="0"/>
        <w:position w:val="0"/>
        <w:highlight w:val="none"/>
        <w:vertAlign w:val="baseline"/>
      </w:rPr>
    </w:lvl>
    <w:lvl w:ilvl="3" w:tplc="304E7E92">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AAA2E96">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5A686A4">
      <w:start w:val="1"/>
      <w:numFmt w:val="lowerRoman"/>
      <w:lvlText w:val="%6."/>
      <w:lvlJc w:val="left"/>
      <w:pPr>
        <w:ind w:left="4593" w:hanging="215"/>
      </w:pPr>
      <w:rPr>
        <w:rFonts w:hAnsi="Arial Unicode MS"/>
        <w:caps w:val="0"/>
        <w:smallCaps w:val="0"/>
        <w:strike w:val="0"/>
        <w:dstrike w:val="0"/>
        <w:outline w:val="0"/>
        <w:emboss w:val="0"/>
        <w:imprint w:val="0"/>
        <w:spacing w:val="0"/>
        <w:w w:val="100"/>
        <w:kern w:val="0"/>
        <w:position w:val="0"/>
        <w:highlight w:val="none"/>
        <w:vertAlign w:val="baseline"/>
      </w:rPr>
    </w:lvl>
    <w:lvl w:ilvl="6" w:tplc="E3E4255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F86A6D0">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91C7886">
      <w:start w:val="1"/>
      <w:numFmt w:val="lowerRoman"/>
      <w:lvlText w:val="%9."/>
      <w:lvlJc w:val="left"/>
      <w:pPr>
        <w:ind w:left="6753" w:hanging="2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3D0E52"/>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82" w15:restartNumberingAfterBreak="0">
    <w:nsid w:val="2EB74FC1"/>
    <w:multiLevelType w:val="hybridMultilevel"/>
    <w:tmpl w:val="77405A00"/>
    <w:numStyleLink w:val="Zaimportowanystyl15"/>
  </w:abstractNum>
  <w:abstractNum w:abstractNumId="83" w15:restartNumberingAfterBreak="0">
    <w:nsid w:val="30903A75"/>
    <w:multiLevelType w:val="hybridMultilevel"/>
    <w:tmpl w:val="AE42CAB8"/>
    <w:styleLink w:val="Zaimportowanystyl17"/>
    <w:lvl w:ilvl="0" w:tplc="A1CA4658">
      <w:start w:val="1"/>
      <w:numFmt w:val="lowerLetter"/>
      <w:lvlText w:val="%1."/>
      <w:lvlJc w:val="left"/>
      <w:pPr>
        <w:tabs>
          <w:tab w:val="left" w:pos="360"/>
        </w:tabs>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F26A5BAA">
      <w:start w:val="1"/>
      <w:numFmt w:val="lowerLetter"/>
      <w:lvlText w:val="%2."/>
      <w:lvlJc w:val="left"/>
      <w:pPr>
        <w:tabs>
          <w:tab w:val="left" w:pos="360"/>
        </w:tabs>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092C3EE0">
      <w:start w:val="1"/>
      <w:numFmt w:val="lowerRoman"/>
      <w:lvlText w:val="%3."/>
      <w:lvlJc w:val="left"/>
      <w:pPr>
        <w:tabs>
          <w:tab w:val="left" w:pos="360"/>
        </w:tabs>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83F82206">
      <w:start w:val="1"/>
      <w:numFmt w:val="decimal"/>
      <w:lvlText w:val="%4."/>
      <w:lvlJc w:val="left"/>
      <w:pPr>
        <w:tabs>
          <w:tab w:val="left" w:pos="360"/>
        </w:tabs>
        <w:ind w:left="282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8FC04F66">
      <w:start w:val="1"/>
      <w:numFmt w:val="lowerLetter"/>
      <w:lvlText w:val="%5."/>
      <w:lvlJc w:val="left"/>
      <w:pPr>
        <w:tabs>
          <w:tab w:val="left" w:pos="360"/>
        </w:tabs>
        <w:ind w:left="354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BE4E36">
      <w:start w:val="1"/>
      <w:numFmt w:val="lowerRoman"/>
      <w:lvlText w:val="%6."/>
      <w:lvlJc w:val="left"/>
      <w:pPr>
        <w:tabs>
          <w:tab w:val="left" w:pos="360"/>
        </w:tabs>
        <w:ind w:left="427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D60E9058">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52F838">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A426BD0">
      <w:start w:val="1"/>
      <w:numFmt w:val="lowerRoman"/>
      <w:lvlText w:val="%9."/>
      <w:lvlJc w:val="left"/>
      <w:pPr>
        <w:tabs>
          <w:tab w:val="left" w:pos="36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1874DE6"/>
    <w:multiLevelType w:val="multilevel"/>
    <w:tmpl w:val="0415001F"/>
    <w:lvl w:ilvl="0">
      <w:start w:val="1"/>
      <w:numFmt w:val="decimal"/>
      <w:lvlText w:val="%1."/>
      <w:lvlJc w:val="left"/>
      <w:pPr>
        <w:ind w:left="360" w:hanging="360"/>
      </w:pPr>
      <w:rPr>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1DA4249"/>
    <w:multiLevelType w:val="multilevel"/>
    <w:tmpl w:val="F050E8BC"/>
    <w:lvl w:ilvl="0">
      <w:start w:val="6"/>
      <w:numFmt w:val="decimal"/>
      <w:lvlText w:val="%1."/>
      <w:lvlJc w:val="left"/>
      <w:pPr>
        <w:tabs>
          <w:tab w:val="num" w:pos="2914"/>
        </w:tabs>
        <w:ind w:left="360" w:hanging="360"/>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914"/>
        </w:tabs>
        <w:ind w:left="792" w:hanging="43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14" w:hanging="75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14" w:hanging="394"/>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b/>
        <w:bC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29F309A"/>
    <w:multiLevelType w:val="hybridMultilevel"/>
    <w:tmpl w:val="49EC36AE"/>
    <w:numStyleLink w:val="Zaimportowanystyl18"/>
  </w:abstractNum>
  <w:abstractNum w:abstractNumId="87" w15:restartNumberingAfterBreak="0">
    <w:nsid w:val="37015F21"/>
    <w:multiLevelType w:val="hybridMultilevel"/>
    <w:tmpl w:val="6DD4BFB8"/>
    <w:styleLink w:val="Zaimportowanystyl9"/>
    <w:lvl w:ilvl="0" w:tplc="8DE04D92">
      <w:start w:val="1"/>
      <w:numFmt w:val="lowerLetter"/>
      <w:lvlText w:val="%1."/>
      <w:lvlJc w:val="left"/>
      <w:pPr>
        <w:ind w:left="30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EF2E0B4">
      <w:start w:val="1"/>
      <w:numFmt w:val="lowerLetter"/>
      <w:lvlText w:val="%2."/>
      <w:lvlJc w:val="left"/>
      <w:pPr>
        <w:ind w:left="1380" w:hanging="3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F2AC347E">
      <w:start w:val="1"/>
      <w:numFmt w:val="lowerRoman"/>
      <w:lvlText w:val="%3."/>
      <w:lvlJc w:val="left"/>
      <w:pPr>
        <w:ind w:left="2110" w:hanging="25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6BA577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D469A62">
      <w:start w:val="1"/>
      <w:numFmt w:val="lowerLetter"/>
      <w:lvlText w:val="%5."/>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7E83ED0">
      <w:start w:val="1"/>
      <w:numFmt w:val="lowerRoman"/>
      <w:lvlText w:val="%6."/>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12382FF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E42C78A">
      <w:start w:val="1"/>
      <w:numFmt w:val="lowerLetter"/>
      <w:lvlText w:val="%8."/>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E6668E">
      <w:start w:val="1"/>
      <w:numFmt w:val="lowerRoman"/>
      <w:lvlText w:val="%9."/>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A85368A"/>
    <w:multiLevelType w:val="multilevel"/>
    <w:tmpl w:val="F348A244"/>
    <w:lvl w:ilvl="0">
      <w:start w:val="19"/>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ABC0752"/>
    <w:multiLevelType w:val="multilevel"/>
    <w:tmpl w:val="B25A9DA0"/>
    <w:name w:val="WW8Num252"/>
    <w:lvl w:ilvl="0">
      <w:start w:val="4"/>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0" w15:restartNumberingAfterBreak="0">
    <w:nsid w:val="3AC42C9A"/>
    <w:multiLevelType w:val="hybridMultilevel"/>
    <w:tmpl w:val="AE42CAB8"/>
    <w:numStyleLink w:val="Zaimportowanystyl17"/>
  </w:abstractNum>
  <w:abstractNum w:abstractNumId="91" w15:restartNumberingAfterBreak="0">
    <w:nsid w:val="3B766F1D"/>
    <w:multiLevelType w:val="hybridMultilevel"/>
    <w:tmpl w:val="1A08E374"/>
    <w:name w:val="WW8Num212"/>
    <w:lvl w:ilvl="0" w:tplc="FCF49ECC">
      <w:start w:val="1"/>
      <w:numFmt w:val="lowerLetter"/>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C806D5"/>
    <w:multiLevelType w:val="hybridMultilevel"/>
    <w:tmpl w:val="7F5C7B20"/>
    <w:name w:val="WW8Num413"/>
    <w:lvl w:ilvl="0" w:tplc="E63C371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1B0456D"/>
    <w:multiLevelType w:val="hybridMultilevel"/>
    <w:tmpl w:val="2A2E9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79C6B4A"/>
    <w:multiLevelType w:val="hybridMultilevel"/>
    <w:tmpl w:val="98740256"/>
    <w:styleLink w:val="Zaimportowanystyl29"/>
    <w:lvl w:ilvl="0" w:tplc="1E60994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16AE730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47C3002">
      <w:start w:val="1"/>
      <w:numFmt w:val="lowerRoman"/>
      <w:lvlText w:val="%3."/>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726291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3C27AE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7E442D2">
      <w:start w:val="1"/>
      <w:numFmt w:val="lowerRoman"/>
      <w:lvlText w:val="%6."/>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0606778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2546735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8EC2E48">
      <w:start w:val="1"/>
      <w:numFmt w:val="lowerRoman"/>
      <w:lvlText w:val="%9."/>
      <w:lvlJc w:val="left"/>
      <w:pPr>
        <w:ind w:left="618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86D3DE3"/>
    <w:multiLevelType w:val="hybridMultilevel"/>
    <w:tmpl w:val="D9146B84"/>
    <w:numStyleLink w:val="Zaimportowanystyl34"/>
  </w:abstractNum>
  <w:abstractNum w:abstractNumId="96" w15:restartNumberingAfterBreak="0">
    <w:nsid w:val="497E1936"/>
    <w:multiLevelType w:val="hybridMultilevel"/>
    <w:tmpl w:val="ACD28D64"/>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97" w15:restartNumberingAfterBreak="0">
    <w:nsid w:val="4B775624"/>
    <w:multiLevelType w:val="multilevel"/>
    <w:tmpl w:val="56C2E5AC"/>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4C436FED"/>
    <w:multiLevelType w:val="hybridMultilevel"/>
    <w:tmpl w:val="3738D0A0"/>
    <w:lvl w:ilvl="0" w:tplc="E83AA5F8">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99"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4C6B78C5"/>
    <w:multiLevelType w:val="hybridMultilevel"/>
    <w:tmpl w:val="FDC4EFC2"/>
    <w:lvl w:ilvl="0" w:tplc="E4D20DE4">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1" w15:restartNumberingAfterBreak="0">
    <w:nsid w:val="4D19794C"/>
    <w:multiLevelType w:val="hybridMultilevel"/>
    <w:tmpl w:val="4F5840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D8E7E8A"/>
    <w:multiLevelType w:val="hybridMultilevel"/>
    <w:tmpl w:val="716231C4"/>
    <w:numStyleLink w:val="Zaimportowanystyl3"/>
  </w:abstractNum>
  <w:abstractNum w:abstractNumId="103" w15:restartNumberingAfterBreak="0">
    <w:nsid w:val="4FB466F7"/>
    <w:multiLevelType w:val="multilevel"/>
    <w:tmpl w:val="6FC69DDE"/>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4" w15:restartNumberingAfterBreak="0">
    <w:nsid w:val="502971E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5" w15:restartNumberingAfterBreak="0">
    <w:nsid w:val="51376FBF"/>
    <w:multiLevelType w:val="hybridMultilevel"/>
    <w:tmpl w:val="C38A3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316382F"/>
    <w:multiLevelType w:val="multilevel"/>
    <w:tmpl w:val="CBC4B2F4"/>
    <w:lvl w:ilvl="0">
      <w:start w:val="3"/>
      <w:numFmt w:val="decimal"/>
      <w:lvlText w:val="%1."/>
      <w:lvlJc w:val="left"/>
      <w:pPr>
        <w:tabs>
          <w:tab w:val="num" w:pos="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7"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08" w15:restartNumberingAfterBreak="0">
    <w:nsid w:val="54D952D8"/>
    <w:multiLevelType w:val="multilevel"/>
    <w:tmpl w:val="BAC6F33E"/>
    <w:lvl w:ilvl="0">
      <w:start w:val="1"/>
      <w:numFmt w:val="lowerLetter"/>
      <w:lvlText w:val="%1)"/>
      <w:lvlJc w:val="left"/>
      <w:pPr>
        <w:tabs>
          <w:tab w:val="num" w:pos="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9" w15:restartNumberingAfterBreak="0">
    <w:nsid w:val="564C576F"/>
    <w:multiLevelType w:val="multilevel"/>
    <w:tmpl w:val="01E8801E"/>
    <w:numStyleLink w:val="Zaimportowanystyl35"/>
  </w:abstractNum>
  <w:abstractNum w:abstractNumId="110" w15:restartNumberingAfterBreak="0">
    <w:nsid w:val="580C1402"/>
    <w:multiLevelType w:val="hybridMultilevel"/>
    <w:tmpl w:val="93883706"/>
    <w:name w:val="WW8Num27222222222"/>
    <w:lvl w:ilvl="0" w:tplc="00000006">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5AB4718F"/>
    <w:multiLevelType w:val="hybridMultilevel"/>
    <w:tmpl w:val="9C7A790C"/>
    <w:lvl w:ilvl="0" w:tplc="03645AD2">
      <w:start w:val="1"/>
      <w:numFmt w:val="bullet"/>
      <w:lvlText w:val=""/>
      <w:lvlJc w:val="left"/>
      <w:pPr>
        <w:tabs>
          <w:tab w:val="num" w:pos="525"/>
        </w:tabs>
        <w:ind w:left="525" w:hanging="360"/>
      </w:pPr>
      <w:rPr>
        <w:rFonts w:ascii="Symbol" w:hAnsi="Symbol" w:hint="default"/>
      </w:rPr>
    </w:lvl>
    <w:lvl w:ilvl="1" w:tplc="0415000F">
      <w:start w:val="1"/>
      <w:numFmt w:val="decimal"/>
      <w:lvlText w:val="%2."/>
      <w:lvlJc w:val="left"/>
      <w:pPr>
        <w:tabs>
          <w:tab w:val="num" w:pos="360"/>
        </w:tabs>
        <w:ind w:left="360" w:hanging="360"/>
      </w:pPr>
      <w:rPr>
        <w:rFonts w:cs="Times New Roman" w:hint="default"/>
      </w:rPr>
    </w:lvl>
    <w:lvl w:ilvl="2" w:tplc="73F6442E">
      <w:start w:val="1"/>
      <w:numFmt w:val="lowerLetter"/>
      <w:lvlText w:val="%3)"/>
      <w:lvlJc w:val="left"/>
      <w:pPr>
        <w:ind w:left="1965" w:hanging="360"/>
      </w:pPr>
      <w:rPr>
        <w:rFonts w:cs="Times New Roman" w:hint="default"/>
      </w:rPr>
    </w:lvl>
    <w:lvl w:ilvl="3" w:tplc="ABAC6D9A">
      <w:start w:val="1"/>
      <w:numFmt w:val="decimal"/>
      <w:lvlText w:val="%4)"/>
      <w:lvlJc w:val="left"/>
      <w:pPr>
        <w:ind w:left="1777" w:hanging="360"/>
      </w:pPr>
      <w:rPr>
        <w:rFonts w:cs="Times New Roman" w:hint="default"/>
      </w:rPr>
    </w:lvl>
    <w:lvl w:ilvl="4" w:tplc="04150003" w:tentative="1">
      <w:start w:val="1"/>
      <w:numFmt w:val="bullet"/>
      <w:lvlText w:val="o"/>
      <w:lvlJc w:val="left"/>
      <w:pPr>
        <w:tabs>
          <w:tab w:val="num" w:pos="3405"/>
        </w:tabs>
        <w:ind w:left="3405" w:hanging="360"/>
      </w:pPr>
      <w:rPr>
        <w:rFonts w:ascii="Courier New" w:hAnsi="Courier New" w:hint="default"/>
      </w:rPr>
    </w:lvl>
    <w:lvl w:ilvl="5" w:tplc="04150005" w:tentative="1">
      <w:start w:val="1"/>
      <w:numFmt w:val="bullet"/>
      <w:lvlText w:val=""/>
      <w:lvlJc w:val="left"/>
      <w:pPr>
        <w:tabs>
          <w:tab w:val="num" w:pos="4125"/>
        </w:tabs>
        <w:ind w:left="4125" w:hanging="360"/>
      </w:pPr>
      <w:rPr>
        <w:rFonts w:ascii="Wingdings" w:hAnsi="Wingdings" w:hint="default"/>
      </w:rPr>
    </w:lvl>
    <w:lvl w:ilvl="6" w:tplc="04150001" w:tentative="1">
      <w:start w:val="1"/>
      <w:numFmt w:val="bullet"/>
      <w:lvlText w:val=""/>
      <w:lvlJc w:val="left"/>
      <w:pPr>
        <w:tabs>
          <w:tab w:val="num" w:pos="4845"/>
        </w:tabs>
        <w:ind w:left="4845" w:hanging="360"/>
      </w:pPr>
      <w:rPr>
        <w:rFonts w:ascii="Symbol" w:hAnsi="Symbol" w:hint="default"/>
      </w:rPr>
    </w:lvl>
    <w:lvl w:ilvl="7" w:tplc="04150003" w:tentative="1">
      <w:start w:val="1"/>
      <w:numFmt w:val="bullet"/>
      <w:lvlText w:val="o"/>
      <w:lvlJc w:val="left"/>
      <w:pPr>
        <w:tabs>
          <w:tab w:val="num" w:pos="5565"/>
        </w:tabs>
        <w:ind w:left="5565" w:hanging="360"/>
      </w:pPr>
      <w:rPr>
        <w:rFonts w:ascii="Courier New" w:hAnsi="Courier New" w:hint="default"/>
      </w:rPr>
    </w:lvl>
    <w:lvl w:ilvl="8" w:tplc="04150005" w:tentative="1">
      <w:start w:val="1"/>
      <w:numFmt w:val="bullet"/>
      <w:lvlText w:val=""/>
      <w:lvlJc w:val="left"/>
      <w:pPr>
        <w:tabs>
          <w:tab w:val="num" w:pos="6285"/>
        </w:tabs>
        <w:ind w:left="6285" w:hanging="360"/>
      </w:pPr>
      <w:rPr>
        <w:rFonts w:ascii="Wingdings" w:hAnsi="Wingdings" w:hint="default"/>
      </w:rPr>
    </w:lvl>
  </w:abstractNum>
  <w:abstractNum w:abstractNumId="112" w15:restartNumberingAfterBreak="0">
    <w:nsid w:val="5CF20B94"/>
    <w:multiLevelType w:val="multilevel"/>
    <w:tmpl w:val="DECA6A78"/>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3" w15:restartNumberingAfterBreak="0">
    <w:nsid w:val="60B7226A"/>
    <w:multiLevelType w:val="multilevel"/>
    <w:tmpl w:val="A6F0BD0A"/>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64001C20"/>
    <w:multiLevelType w:val="multilevel"/>
    <w:tmpl w:val="6DD4BFB8"/>
    <w:numStyleLink w:val="Zaimportowanystyl9"/>
  </w:abstractNum>
  <w:abstractNum w:abstractNumId="115" w15:restartNumberingAfterBreak="0">
    <w:nsid w:val="67045E97"/>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116" w15:restartNumberingAfterBreak="0">
    <w:nsid w:val="677B150E"/>
    <w:multiLevelType w:val="hybridMultilevel"/>
    <w:tmpl w:val="86B08DA0"/>
    <w:numStyleLink w:val="Zaimportowanystyl21"/>
  </w:abstractNum>
  <w:abstractNum w:abstractNumId="117" w15:restartNumberingAfterBreak="0">
    <w:nsid w:val="69011952"/>
    <w:multiLevelType w:val="multilevel"/>
    <w:tmpl w:val="A5D69D5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1416"/>
        </w:tabs>
        <w:ind w:left="1559" w:hanging="7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559" w:hanging="41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67" w:hanging="7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267" w:hanging="40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975" w:hanging="74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975" w:hanging="3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83" w:hanging="7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690E17B2"/>
    <w:multiLevelType w:val="hybridMultilevel"/>
    <w:tmpl w:val="84E861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6D663ADC"/>
    <w:multiLevelType w:val="singleLevel"/>
    <w:tmpl w:val="6D70DF16"/>
    <w:lvl w:ilvl="0">
      <w:start w:val="1"/>
      <w:numFmt w:val="bullet"/>
      <w:lvlText w:val="-"/>
      <w:lvlJc w:val="left"/>
      <w:pPr>
        <w:tabs>
          <w:tab w:val="num" w:pos="1068"/>
        </w:tabs>
        <w:ind w:left="1068" w:hanging="360"/>
      </w:pPr>
      <w:rPr>
        <w:rFonts w:hint="default"/>
      </w:rPr>
    </w:lvl>
  </w:abstractNum>
  <w:abstractNum w:abstractNumId="120" w15:restartNumberingAfterBreak="0">
    <w:nsid w:val="6D8A25F1"/>
    <w:multiLevelType w:val="hybridMultilevel"/>
    <w:tmpl w:val="582CFCF4"/>
    <w:lvl w:ilvl="0" w:tplc="E4D20DE4">
      <w:start w:val="1"/>
      <w:numFmt w:val="lowerLetter"/>
      <w:lvlText w:val="%1)"/>
      <w:lvlJc w:val="left"/>
      <w:pPr>
        <w:ind w:left="1875" w:hanging="360"/>
      </w:pPr>
      <w:rPr>
        <w:rFonts w:hint="default"/>
      </w:r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121" w15:restartNumberingAfterBreak="0">
    <w:nsid w:val="6E08085E"/>
    <w:multiLevelType w:val="hybridMultilevel"/>
    <w:tmpl w:val="BD3E8C80"/>
    <w:lvl w:ilvl="0" w:tplc="74429E48">
      <w:start w:val="1"/>
      <w:numFmt w:val="lowerLetter"/>
      <w:lvlText w:val="%1)"/>
      <w:lvlJc w:val="left"/>
      <w:pPr>
        <w:ind w:left="2497" w:hanging="360"/>
      </w:pPr>
      <w:rPr>
        <w:rFonts w:ascii="Arial" w:eastAsia="Calibri" w:hAnsi="Arial" w:cs="Arial"/>
      </w:rPr>
    </w:lvl>
    <w:lvl w:ilvl="1" w:tplc="04150003" w:tentative="1">
      <w:start w:val="1"/>
      <w:numFmt w:val="bullet"/>
      <w:lvlText w:val="o"/>
      <w:lvlJc w:val="left"/>
      <w:pPr>
        <w:ind w:left="3217" w:hanging="360"/>
      </w:pPr>
      <w:rPr>
        <w:rFonts w:ascii="Courier New" w:hAnsi="Courier New" w:cs="Courier New" w:hint="default"/>
      </w:rPr>
    </w:lvl>
    <w:lvl w:ilvl="2" w:tplc="04150005" w:tentative="1">
      <w:start w:val="1"/>
      <w:numFmt w:val="bullet"/>
      <w:lvlText w:val=""/>
      <w:lvlJc w:val="left"/>
      <w:pPr>
        <w:ind w:left="3937" w:hanging="360"/>
      </w:pPr>
      <w:rPr>
        <w:rFonts w:ascii="Wingdings" w:hAnsi="Wingdings" w:hint="default"/>
      </w:rPr>
    </w:lvl>
    <w:lvl w:ilvl="3" w:tplc="04150001" w:tentative="1">
      <w:start w:val="1"/>
      <w:numFmt w:val="bullet"/>
      <w:lvlText w:val=""/>
      <w:lvlJc w:val="left"/>
      <w:pPr>
        <w:ind w:left="4657" w:hanging="360"/>
      </w:pPr>
      <w:rPr>
        <w:rFonts w:ascii="Symbol" w:hAnsi="Symbol" w:hint="default"/>
      </w:rPr>
    </w:lvl>
    <w:lvl w:ilvl="4" w:tplc="04150003" w:tentative="1">
      <w:start w:val="1"/>
      <w:numFmt w:val="bullet"/>
      <w:lvlText w:val="o"/>
      <w:lvlJc w:val="left"/>
      <w:pPr>
        <w:ind w:left="5377" w:hanging="360"/>
      </w:pPr>
      <w:rPr>
        <w:rFonts w:ascii="Courier New" w:hAnsi="Courier New" w:cs="Courier New" w:hint="default"/>
      </w:rPr>
    </w:lvl>
    <w:lvl w:ilvl="5" w:tplc="04150005" w:tentative="1">
      <w:start w:val="1"/>
      <w:numFmt w:val="bullet"/>
      <w:lvlText w:val=""/>
      <w:lvlJc w:val="left"/>
      <w:pPr>
        <w:ind w:left="6097" w:hanging="360"/>
      </w:pPr>
      <w:rPr>
        <w:rFonts w:ascii="Wingdings" w:hAnsi="Wingdings" w:hint="default"/>
      </w:rPr>
    </w:lvl>
    <w:lvl w:ilvl="6" w:tplc="04150001" w:tentative="1">
      <w:start w:val="1"/>
      <w:numFmt w:val="bullet"/>
      <w:lvlText w:val=""/>
      <w:lvlJc w:val="left"/>
      <w:pPr>
        <w:ind w:left="6817" w:hanging="360"/>
      </w:pPr>
      <w:rPr>
        <w:rFonts w:ascii="Symbol" w:hAnsi="Symbol" w:hint="default"/>
      </w:rPr>
    </w:lvl>
    <w:lvl w:ilvl="7" w:tplc="04150003" w:tentative="1">
      <w:start w:val="1"/>
      <w:numFmt w:val="bullet"/>
      <w:lvlText w:val="o"/>
      <w:lvlJc w:val="left"/>
      <w:pPr>
        <w:ind w:left="7537" w:hanging="360"/>
      </w:pPr>
      <w:rPr>
        <w:rFonts w:ascii="Courier New" w:hAnsi="Courier New" w:cs="Courier New" w:hint="default"/>
      </w:rPr>
    </w:lvl>
    <w:lvl w:ilvl="8" w:tplc="04150005" w:tentative="1">
      <w:start w:val="1"/>
      <w:numFmt w:val="bullet"/>
      <w:lvlText w:val=""/>
      <w:lvlJc w:val="left"/>
      <w:pPr>
        <w:ind w:left="8257" w:hanging="360"/>
      </w:pPr>
      <w:rPr>
        <w:rFonts w:ascii="Wingdings" w:hAnsi="Wingdings" w:hint="default"/>
      </w:rPr>
    </w:lvl>
  </w:abstractNum>
  <w:abstractNum w:abstractNumId="122" w15:restartNumberingAfterBreak="0">
    <w:nsid w:val="6E126E9E"/>
    <w:multiLevelType w:val="multilevel"/>
    <w:tmpl w:val="A6F0BD0A"/>
    <w:lvl w:ilvl="0">
      <w:start w:val="1"/>
      <w:numFmt w:val="decimal"/>
      <w:lvlText w:val="%1."/>
      <w:lvlJc w:val="left"/>
      <w:pPr>
        <w:tabs>
          <w:tab w:val="num" w:pos="0"/>
        </w:tabs>
        <w:ind w:left="360" w:hanging="360"/>
      </w:pPr>
      <w:rPr>
        <w:b w:val="0"/>
      </w:rPr>
    </w:lvl>
    <w:lvl w:ilvl="1">
      <w:start w:val="1"/>
      <w:numFmt w:val="lowerLetter"/>
      <w:lvlText w:val="%2)"/>
      <w:lvlJc w:val="left"/>
      <w:pPr>
        <w:tabs>
          <w:tab w:val="num" w:pos="1515"/>
        </w:tabs>
        <w:ind w:left="1515" w:hanging="43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6F1B3F3B"/>
    <w:multiLevelType w:val="hybridMultilevel"/>
    <w:tmpl w:val="FF924602"/>
    <w:lvl w:ilvl="0" w:tplc="04187D64">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73130358"/>
    <w:multiLevelType w:val="multilevel"/>
    <w:tmpl w:val="07FEDCA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5" w15:restartNumberingAfterBreak="0">
    <w:nsid w:val="751C120E"/>
    <w:multiLevelType w:val="multilevel"/>
    <w:tmpl w:val="4A6EAB8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5993479"/>
    <w:multiLevelType w:val="multilevel"/>
    <w:tmpl w:val="6636BD86"/>
    <w:lvl w:ilvl="0">
      <w:start w:val="2"/>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77303C99"/>
    <w:multiLevelType w:val="hybridMultilevel"/>
    <w:tmpl w:val="724EB268"/>
    <w:lvl w:ilvl="0" w:tplc="DB4C7D1C">
      <w:start w:val="1"/>
      <w:numFmt w:val="lowerLetter"/>
      <w:lvlText w:val="%1)"/>
      <w:lvlJc w:val="left"/>
      <w:pPr>
        <w:ind w:left="2137" w:hanging="360"/>
      </w:pPr>
      <w:rPr>
        <w:sz w:val="24"/>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28" w15:restartNumberingAfterBreak="0">
    <w:nsid w:val="77A30AEE"/>
    <w:multiLevelType w:val="multilevel"/>
    <w:tmpl w:val="FB105BAE"/>
    <w:lvl w:ilvl="0">
      <w:start w:val="10"/>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9" w15:restartNumberingAfterBreak="0">
    <w:nsid w:val="78371D9B"/>
    <w:multiLevelType w:val="multilevel"/>
    <w:tmpl w:val="E814C4BE"/>
    <w:lvl w:ilvl="0">
      <w:start w:val="1"/>
      <w:numFmt w:val="lowerLetter"/>
      <w:lvlText w:val="%1)"/>
      <w:lvlJc w:val="left"/>
      <w:pPr>
        <w:ind w:left="495" w:hanging="495"/>
      </w:pPr>
      <w:rPr>
        <w:rFonts w:hint="default"/>
      </w:rPr>
    </w:lvl>
    <w:lvl w:ilvl="1">
      <w:start w:val="6"/>
      <w:numFmt w:val="decimal"/>
      <w:lvlText w:val="%1.%2."/>
      <w:lvlJc w:val="left"/>
      <w:pPr>
        <w:ind w:left="1200" w:hanging="495"/>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0" w15:restartNumberingAfterBreak="0">
    <w:nsid w:val="7BD62098"/>
    <w:multiLevelType w:val="hybridMultilevel"/>
    <w:tmpl w:val="E9F60914"/>
    <w:lvl w:ilvl="0" w:tplc="0898EDE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1" w15:restartNumberingAfterBreak="0">
    <w:nsid w:val="7D270F9E"/>
    <w:multiLevelType w:val="hybridMultilevel"/>
    <w:tmpl w:val="8E48FACA"/>
    <w:numStyleLink w:val="Zaimportowanystyl45"/>
  </w:abstractNum>
  <w:abstractNum w:abstractNumId="132" w15:restartNumberingAfterBreak="0">
    <w:nsid w:val="7E857D3D"/>
    <w:multiLevelType w:val="hybridMultilevel"/>
    <w:tmpl w:val="A0CE86CC"/>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133" w15:restartNumberingAfterBreak="0">
    <w:nsid w:val="7F3F6FBF"/>
    <w:multiLevelType w:val="multilevel"/>
    <w:tmpl w:val="3C68B524"/>
    <w:lvl w:ilvl="0">
      <w:start w:val="3"/>
      <w:numFmt w:val="decimal"/>
      <w:lvlText w:val="%1."/>
      <w:lvlJc w:val="left"/>
      <w:pPr>
        <w:ind w:left="435" w:hanging="435"/>
      </w:pPr>
      <w:rPr>
        <w:rFonts w:hint="default"/>
      </w:rPr>
    </w:lvl>
    <w:lvl w:ilvl="1">
      <w:start w:val="7"/>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8"/>
  </w:num>
  <w:num w:numId="2">
    <w:abstractNumId w:val="10"/>
  </w:num>
  <w:num w:numId="3">
    <w:abstractNumId w:val="11"/>
  </w:num>
  <w:num w:numId="4">
    <w:abstractNumId w:val="12"/>
  </w:num>
  <w:num w:numId="5">
    <w:abstractNumId w:val="19"/>
  </w:num>
  <w:num w:numId="6">
    <w:abstractNumId w:val="20"/>
  </w:num>
  <w:num w:numId="7">
    <w:abstractNumId w:val="23"/>
  </w:num>
  <w:num w:numId="8">
    <w:abstractNumId w:val="34"/>
  </w:num>
  <w:num w:numId="9">
    <w:abstractNumId w:val="36"/>
  </w:num>
  <w:num w:numId="10">
    <w:abstractNumId w:val="37"/>
  </w:num>
  <w:num w:numId="11">
    <w:abstractNumId w:val="38"/>
  </w:num>
  <w:num w:numId="12">
    <w:abstractNumId w:val="40"/>
  </w:num>
  <w:num w:numId="13">
    <w:abstractNumId w:val="49"/>
  </w:num>
  <w:num w:numId="14">
    <w:abstractNumId w:val="53"/>
  </w:num>
  <w:num w:numId="15">
    <w:abstractNumId w:val="67"/>
  </w:num>
  <w:num w:numId="16">
    <w:abstractNumId w:val="104"/>
  </w:num>
  <w:num w:numId="17">
    <w:abstractNumId w:val="96"/>
  </w:num>
  <w:num w:numId="18">
    <w:abstractNumId w:val="132"/>
  </w:num>
  <w:num w:numId="19">
    <w:abstractNumId w:val="110"/>
  </w:num>
  <w:num w:numId="20">
    <w:abstractNumId w:val="121"/>
  </w:num>
  <w:num w:numId="21">
    <w:abstractNumId w:val="52"/>
  </w:num>
  <w:num w:numId="22">
    <w:abstractNumId w:val="54"/>
  </w:num>
  <w:num w:numId="23">
    <w:abstractNumId w:val="125"/>
  </w:num>
  <w:num w:numId="24">
    <w:abstractNumId w:val="101"/>
  </w:num>
  <w:num w:numId="25">
    <w:abstractNumId w:val="71"/>
  </w:num>
  <w:num w:numId="26">
    <w:abstractNumId w:val="57"/>
  </w:num>
  <w:num w:numId="27">
    <w:abstractNumId w:val="120"/>
  </w:num>
  <w:num w:numId="28">
    <w:abstractNumId w:val="129"/>
  </w:num>
  <w:num w:numId="29">
    <w:abstractNumId w:val="100"/>
  </w:num>
  <w:num w:numId="30">
    <w:abstractNumId w:val="63"/>
  </w:num>
  <w:num w:numId="31">
    <w:abstractNumId w:val="97"/>
  </w:num>
  <w:num w:numId="32">
    <w:abstractNumId w:val="103"/>
  </w:num>
  <w:num w:numId="33">
    <w:abstractNumId w:val="124"/>
  </w:num>
  <w:num w:numId="34">
    <w:abstractNumId w:val="108"/>
  </w:num>
  <w:num w:numId="35">
    <w:abstractNumId w:val="62"/>
  </w:num>
  <w:num w:numId="36">
    <w:abstractNumId w:val="61"/>
  </w:num>
  <w:num w:numId="37">
    <w:abstractNumId w:val="128"/>
  </w:num>
  <w:num w:numId="38">
    <w:abstractNumId w:val="133"/>
  </w:num>
  <w:num w:numId="39">
    <w:abstractNumId w:val="106"/>
  </w:num>
  <w:num w:numId="40">
    <w:abstractNumId w:val="55"/>
  </w:num>
  <w:num w:numId="41">
    <w:abstractNumId w:val="113"/>
  </w:num>
  <w:num w:numId="42">
    <w:abstractNumId w:val="93"/>
  </w:num>
  <w:num w:numId="43">
    <w:abstractNumId w:val="126"/>
  </w:num>
  <w:num w:numId="44">
    <w:abstractNumId w:val="70"/>
  </w:num>
  <w:num w:numId="45">
    <w:abstractNumId w:val="105"/>
  </w:num>
  <w:num w:numId="46">
    <w:abstractNumId w:val="123"/>
  </w:num>
  <w:num w:numId="47">
    <w:abstractNumId w:val="112"/>
  </w:num>
  <w:num w:numId="48">
    <w:abstractNumId w:val="89"/>
  </w:num>
  <w:num w:numId="49">
    <w:abstractNumId w:val="85"/>
  </w:num>
  <w:num w:numId="50">
    <w:abstractNumId w:val="87"/>
  </w:num>
  <w:num w:numId="51">
    <w:abstractNumId w:val="114"/>
  </w:num>
  <w:num w:numId="52">
    <w:abstractNumId w:val="64"/>
  </w:num>
  <w:num w:numId="53">
    <w:abstractNumId w:val="82"/>
    <w:lvlOverride w:ilvl="0">
      <w:lvl w:ilvl="0" w:tplc="555E5E6A">
        <w:start w:val="1"/>
        <w:numFmt w:val="decimal"/>
        <w:lvlText w:val="%1."/>
        <w:lvlJc w:val="left"/>
        <w:pPr>
          <w:ind w:left="360" w:hanging="360"/>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54">
    <w:abstractNumId w:val="83"/>
  </w:num>
  <w:num w:numId="55">
    <w:abstractNumId w:val="90"/>
  </w:num>
  <w:num w:numId="56">
    <w:abstractNumId w:val="78"/>
  </w:num>
  <w:num w:numId="57">
    <w:abstractNumId w:val="86"/>
    <w:lvlOverride w:ilvl="6">
      <w:startOverride w:val="6"/>
    </w:lvlOverride>
  </w:num>
  <w:num w:numId="58">
    <w:abstractNumId w:val="88"/>
  </w:num>
  <w:num w:numId="59">
    <w:abstractNumId w:val="118"/>
  </w:num>
  <w:num w:numId="60">
    <w:abstractNumId w:val="79"/>
  </w:num>
  <w:num w:numId="61">
    <w:abstractNumId w:val="65"/>
  </w:num>
  <w:num w:numId="62">
    <w:abstractNumId w:val="65"/>
    <w:lvlOverride w:ilvl="0">
      <w:startOverride w:val="16"/>
    </w:lvlOverride>
  </w:num>
  <w:num w:numId="63">
    <w:abstractNumId w:val="60"/>
  </w:num>
  <w:num w:numId="64">
    <w:abstractNumId w:val="116"/>
    <w:lvlOverride w:ilvl="0">
      <w:lvl w:ilvl="0" w:tplc="2D7A08AA">
        <w:start w:val="1"/>
        <w:numFmt w:val="decimal"/>
        <w:lvlText w:val="%1."/>
        <w:lvlJc w:val="left"/>
        <w:pPr>
          <w:ind w:left="360" w:hanging="360"/>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65">
    <w:abstractNumId w:val="68"/>
  </w:num>
  <w:num w:numId="66">
    <w:abstractNumId w:val="102"/>
  </w:num>
  <w:num w:numId="67">
    <w:abstractNumId w:val="84"/>
  </w:num>
  <w:num w:numId="68">
    <w:abstractNumId w:val="111"/>
  </w:num>
  <w:num w:numId="69">
    <w:abstractNumId w:val="69"/>
  </w:num>
  <w:num w:numId="70">
    <w:abstractNumId w:val="98"/>
  </w:num>
  <w:num w:numId="71">
    <w:abstractNumId w:val="122"/>
  </w:num>
  <w:num w:numId="72">
    <w:abstractNumId w:val="94"/>
  </w:num>
  <w:num w:numId="73">
    <w:abstractNumId w:val="77"/>
  </w:num>
  <w:num w:numId="74">
    <w:abstractNumId w:val="76"/>
  </w:num>
  <w:num w:numId="75">
    <w:abstractNumId w:val="95"/>
  </w:num>
  <w:num w:numId="76">
    <w:abstractNumId w:val="56"/>
  </w:num>
  <w:num w:numId="77">
    <w:abstractNumId w:val="109"/>
    <w:lvlOverride w:ilvl="1">
      <w:lvl w:ilvl="1">
        <w:start w:val="1"/>
        <w:numFmt w:val="decimal"/>
        <w:lvlText w:val="%2."/>
        <w:lvlJc w:val="left"/>
        <w:pPr>
          <w:ind w:left="709" w:hanging="567"/>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78">
    <w:abstractNumId w:val="80"/>
  </w:num>
  <w:num w:numId="79">
    <w:abstractNumId w:val="59"/>
    <w:lvlOverride w:ilvl="0">
      <w:lvl w:ilvl="0" w:tplc="3794A094">
        <w:start w:val="1"/>
        <w:numFmt w:val="lowerLetter"/>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0">
    <w:abstractNumId w:val="59"/>
    <w:lvlOverride w:ilvl="0">
      <w:lvl w:ilvl="0" w:tplc="3794A094">
        <w:start w:val="1"/>
        <w:numFmt w:val="lowerLetter"/>
        <w:lvlText w:val="%1)"/>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76E2EF0">
        <w:start w:val="1"/>
        <w:numFmt w:val="lowerLetter"/>
        <w:lvlText w:val="%2."/>
        <w:lvlJc w:val="left"/>
        <w:pPr>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63CE0BA">
        <w:start w:val="1"/>
        <w:numFmt w:val="lowerRoman"/>
        <w:lvlText w:val="%3."/>
        <w:lvlJc w:val="left"/>
        <w:pPr>
          <w:ind w:left="2433"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FD2B806">
        <w:start w:val="1"/>
        <w:numFmt w:val="decimal"/>
        <w:lvlText w:val="%4."/>
        <w:lvlJc w:val="left"/>
        <w:pPr>
          <w:ind w:left="315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99627F8">
        <w:start w:val="1"/>
        <w:numFmt w:val="lowerLetter"/>
        <w:lvlText w:val="%5."/>
        <w:lvlJc w:val="left"/>
        <w:pPr>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34E1178">
        <w:start w:val="1"/>
        <w:numFmt w:val="lowerRoman"/>
        <w:lvlText w:val="%6."/>
        <w:lvlJc w:val="left"/>
        <w:pPr>
          <w:ind w:left="4593"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1AC1D1C">
        <w:start w:val="1"/>
        <w:numFmt w:val="decimal"/>
        <w:lvlText w:val="%7."/>
        <w:lvlJc w:val="left"/>
        <w:pPr>
          <w:ind w:left="531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94618C8">
        <w:start w:val="1"/>
        <w:numFmt w:val="lowerLetter"/>
        <w:lvlText w:val="%8."/>
        <w:lvlJc w:val="left"/>
        <w:pPr>
          <w:ind w:left="603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A3E1406">
        <w:start w:val="1"/>
        <w:numFmt w:val="lowerRoman"/>
        <w:lvlText w:val="%9."/>
        <w:lvlJc w:val="left"/>
        <w:pPr>
          <w:ind w:left="6753"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1">
    <w:abstractNumId w:val="72"/>
  </w:num>
  <w:num w:numId="82">
    <w:abstractNumId w:val="119"/>
  </w:num>
  <w:num w:numId="83">
    <w:abstractNumId w:val="74"/>
  </w:num>
  <w:num w:numId="84">
    <w:abstractNumId w:val="127"/>
  </w:num>
  <w:num w:numId="85">
    <w:abstractNumId w:val="58"/>
  </w:num>
  <w:num w:numId="86">
    <w:abstractNumId w:val="117"/>
  </w:num>
  <w:num w:numId="87">
    <w:abstractNumId w:val="75"/>
  </w:num>
  <w:num w:numId="88">
    <w:abstractNumId w:val="131"/>
  </w:num>
  <w:num w:numId="89">
    <w:abstractNumId w:val="73"/>
  </w:num>
  <w:num w:numId="90">
    <w:abstractNumId w:val="66"/>
  </w:num>
  <w:num w:numId="91">
    <w:abstractNumId w:val="130"/>
  </w:num>
  <w:num w:numId="92">
    <w:abstractNumId w:val="81"/>
  </w:num>
  <w:num w:numId="93">
    <w:abstractNumId w:val="11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23D"/>
    <w:rsid w:val="000031C3"/>
    <w:rsid w:val="00004346"/>
    <w:rsid w:val="00005947"/>
    <w:rsid w:val="000101F7"/>
    <w:rsid w:val="0001188E"/>
    <w:rsid w:val="00013293"/>
    <w:rsid w:val="000158F9"/>
    <w:rsid w:val="000172A6"/>
    <w:rsid w:val="000227CB"/>
    <w:rsid w:val="00026CBD"/>
    <w:rsid w:val="0003144B"/>
    <w:rsid w:val="000318DF"/>
    <w:rsid w:val="0003569A"/>
    <w:rsid w:val="000363CB"/>
    <w:rsid w:val="000369EE"/>
    <w:rsid w:val="00041752"/>
    <w:rsid w:val="00041868"/>
    <w:rsid w:val="00042E55"/>
    <w:rsid w:val="00043E52"/>
    <w:rsid w:val="00044360"/>
    <w:rsid w:val="000455A5"/>
    <w:rsid w:val="0005072A"/>
    <w:rsid w:val="00051011"/>
    <w:rsid w:val="000518A0"/>
    <w:rsid w:val="0005619D"/>
    <w:rsid w:val="00061BB1"/>
    <w:rsid w:val="00061E12"/>
    <w:rsid w:val="000649D3"/>
    <w:rsid w:val="00071404"/>
    <w:rsid w:val="00071EA4"/>
    <w:rsid w:val="00072B4E"/>
    <w:rsid w:val="000742A3"/>
    <w:rsid w:val="0008018D"/>
    <w:rsid w:val="00081E04"/>
    <w:rsid w:val="000825DE"/>
    <w:rsid w:val="000828A9"/>
    <w:rsid w:val="00085DFC"/>
    <w:rsid w:val="00090DE6"/>
    <w:rsid w:val="00090E66"/>
    <w:rsid w:val="00092C4D"/>
    <w:rsid w:val="000942E2"/>
    <w:rsid w:val="000A0D8F"/>
    <w:rsid w:val="000A72C0"/>
    <w:rsid w:val="000B0582"/>
    <w:rsid w:val="000B39BA"/>
    <w:rsid w:val="000B5966"/>
    <w:rsid w:val="000B6E03"/>
    <w:rsid w:val="000B6F33"/>
    <w:rsid w:val="000B7D9C"/>
    <w:rsid w:val="000C2D05"/>
    <w:rsid w:val="000C2D77"/>
    <w:rsid w:val="000C33AE"/>
    <w:rsid w:val="000C3D20"/>
    <w:rsid w:val="000C53A2"/>
    <w:rsid w:val="000C5839"/>
    <w:rsid w:val="000D1472"/>
    <w:rsid w:val="000D21B4"/>
    <w:rsid w:val="000D36A8"/>
    <w:rsid w:val="000D7CF9"/>
    <w:rsid w:val="000E4ACE"/>
    <w:rsid w:val="000E6056"/>
    <w:rsid w:val="000E7FAB"/>
    <w:rsid w:val="000F1EBB"/>
    <w:rsid w:val="000F7A3E"/>
    <w:rsid w:val="00100ABA"/>
    <w:rsid w:val="00101EF3"/>
    <w:rsid w:val="0010378B"/>
    <w:rsid w:val="001046DF"/>
    <w:rsid w:val="00104B19"/>
    <w:rsid w:val="00110868"/>
    <w:rsid w:val="00111F33"/>
    <w:rsid w:val="00113C75"/>
    <w:rsid w:val="0011459E"/>
    <w:rsid w:val="0011534C"/>
    <w:rsid w:val="001153CB"/>
    <w:rsid w:val="0011656D"/>
    <w:rsid w:val="001179FC"/>
    <w:rsid w:val="00117FB1"/>
    <w:rsid w:val="0012002B"/>
    <w:rsid w:val="001205F4"/>
    <w:rsid w:val="00122189"/>
    <w:rsid w:val="00124B94"/>
    <w:rsid w:val="00131E5C"/>
    <w:rsid w:val="0013305E"/>
    <w:rsid w:val="001349C4"/>
    <w:rsid w:val="001356FA"/>
    <w:rsid w:val="00136ECD"/>
    <w:rsid w:val="00146C5D"/>
    <w:rsid w:val="00147208"/>
    <w:rsid w:val="00147D22"/>
    <w:rsid w:val="00151C1E"/>
    <w:rsid w:val="0015456A"/>
    <w:rsid w:val="0015568B"/>
    <w:rsid w:val="001558C7"/>
    <w:rsid w:val="001574FC"/>
    <w:rsid w:val="00160921"/>
    <w:rsid w:val="00163CE1"/>
    <w:rsid w:val="00163E55"/>
    <w:rsid w:val="00165ABC"/>
    <w:rsid w:val="00166A61"/>
    <w:rsid w:val="00167E7A"/>
    <w:rsid w:val="0017108A"/>
    <w:rsid w:val="001832FC"/>
    <w:rsid w:val="00191FAF"/>
    <w:rsid w:val="00192E06"/>
    <w:rsid w:val="001979A8"/>
    <w:rsid w:val="001A2F7D"/>
    <w:rsid w:val="001A677A"/>
    <w:rsid w:val="001B34D5"/>
    <w:rsid w:val="001B5C06"/>
    <w:rsid w:val="001B7A8D"/>
    <w:rsid w:val="001B7E0E"/>
    <w:rsid w:val="001C50A9"/>
    <w:rsid w:val="001C650D"/>
    <w:rsid w:val="001C6ABD"/>
    <w:rsid w:val="001C6BAC"/>
    <w:rsid w:val="001C790C"/>
    <w:rsid w:val="001D1F9A"/>
    <w:rsid w:val="001D29D6"/>
    <w:rsid w:val="001D2DBA"/>
    <w:rsid w:val="001D305F"/>
    <w:rsid w:val="001E491A"/>
    <w:rsid w:val="001E4944"/>
    <w:rsid w:val="001E6049"/>
    <w:rsid w:val="0020068A"/>
    <w:rsid w:val="00203563"/>
    <w:rsid w:val="00204640"/>
    <w:rsid w:val="00206BCF"/>
    <w:rsid w:val="00207500"/>
    <w:rsid w:val="00227FA8"/>
    <w:rsid w:val="00231DCB"/>
    <w:rsid w:val="002323AD"/>
    <w:rsid w:val="00235561"/>
    <w:rsid w:val="002356A9"/>
    <w:rsid w:val="00242ED6"/>
    <w:rsid w:val="00245378"/>
    <w:rsid w:val="00245B13"/>
    <w:rsid w:val="0024606B"/>
    <w:rsid w:val="002569C9"/>
    <w:rsid w:val="00261249"/>
    <w:rsid w:val="00267291"/>
    <w:rsid w:val="00267D75"/>
    <w:rsid w:val="00271507"/>
    <w:rsid w:val="0027186D"/>
    <w:rsid w:val="00272921"/>
    <w:rsid w:val="00272F8A"/>
    <w:rsid w:val="002737C6"/>
    <w:rsid w:val="00274B21"/>
    <w:rsid w:val="00280320"/>
    <w:rsid w:val="00280F03"/>
    <w:rsid w:val="00281C2C"/>
    <w:rsid w:val="00282FD3"/>
    <w:rsid w:val="002837FB"/>
    <w:rsid w:val="0028744B"/>
    <w:rsid w:val="002947E0"/>
    <w:rsid w:val="002950FE"/>
    <w:rsid w:val="002A5733"/>
    <w:rsid w:val="002A592C"/>
    <w:rsid w:val="002A5C36"/>
    <w:rsid w:val="002B1506"/>
    <w:rsid w:val="002B3A18"/>
    <w:rsid w:val="002B4860"/>
    <w:rsid w:val="002B5E2E"/>
    <w:rsid w:val="002C2947"/>
    <w:rsid w:val="002C57C6"/>
    <w:rsid w:val="002C5F6C"/>
    <w:rsid w:val="002C73A9"/>
    <w:rsid w:val="002D18ED"/>
    <w:rsid w:val="002D4299"/>
    <w:rsid w:val="002D43B5"/>
    <w:rsid w:val="002D554E"/>
    <w:rsid w:val="002D6DFC"/>
    <w:rsid w:val="002D7E67"/>
    <w:rsid w:val="002E0C26"/>
    <w:rsid w:val="002E4591"/>
    <w:rsid w:val="002E7230"/>
    <w:rsid w:val="002F0730"/>
    <w:rsid w:val="002F2F95"/>
    <w:rsid w:val="002F34AA"/>
    <w:rsid w:val="002F34DD"/>
    <w:rsid w:val="002F4F1C"/>
    <w:rsid w:val="002F71EA"/>
    <w:rsid w:val="002F753E"/>
    <w:rsid w:val="00300869"/>
    <w:rsid w:val="00305AEF"/>
    <w:rsid w:val="003100AA"/>
    <w:rsid w:val="003102B4"/>
    <w:rsid w:val="00310F64"/>
    <w:rsid w:val="0031104B"/>
    <w:rsid w:val="0031462B"/>
    <w:rsid w:val="00315612"/>
    <w:rsid w:val="003208AC"/>
    <w:rsid w:val="00326F0A"/>
    <w:rsid w:val="00334365"/>
    <w:rsid w:val="003366C5"/>
    <w:rsid w:val="00336CE7"/>
    <w:rsid w:val="00336DC6"/>
    <w:rsid w:val="00337BD0"/>
    <w:rsid w:val="00340A3F"/>
    <w:rsid w:val="00341C3E"/>
    <w:rsid w:val="0034353C"/>
    <w:rsid w:val="00350297"/>
    <w:rsid w:val="00353726"/>
    <w:rsid w:val="00354506"/>
    <w:rsid w:val="00354DA1"/>
    <w:rsid w:val="00357A8E"/>
    <w:rsid w:val="00361EF7"/>
    <w:rsid w:val="00365AFF"/>
    <w:rsid w:val="00373F8C"/>
    <w:rsid w:val="0037568C"/>
    <w:rsid w:val="00375D47"/>
    <w:rsid w:val="003851CA"/>
    <w:rsid w:val="003927D8"/>
    <w:rsid w:val="003947FF"/>
    <w:rsid w:val="003A134E"/>
    <w:rsid w:val="003A1B7C"/>
    <w:rsid w:val="003A29F3"/>
    <w:rsid w:val="003A2AB6"/>
    <w:rsid w:val="003A4988"/>
    <w:rsid w:val="003A74E7"/>
    <w:rsid w:val="003B538B"/>
    <w:rsid w:val="003B53C7"/>
    <w:rsid w:val="003B67E3"/>
    <w:rsid w:val="003B6EE9"/>
    <w:rsid w:val="003C07C0"/>
    <w:rsid w:val="003C1D97"/>
    <w:rsid w:val="003C325A"/>
    <w:rsid w:val="003C358D"/>
    <w:rsid w:val="003D0351"/>
    <w:rsid w:val="003D277C"/>
    <w:rsid w:val="003D5C14"/>
    <w:rsid w:val="003D5CC3"/>
    <w:rsid w:val="003E0457"/>
    <w:rsid w:val="003E19DF"/>
    <w:rsid w:val="003E2C2C"/>
    <w:rsid w:val="003E3F03"/>
    <w:rsid w:val="003F0C5D"/>
    <w:rsid w:val="003F1B64"/>
    <w:rsid w:val="00401CF4"/>
    <w:rsid w:val="00404E49"/>
    <w:rsid w:val="004069EB"/>
    <w:rsid w:val="00407F40"/>
    <w:rsid w:val="00410AE5"/>
    <w:rsid w:val="0041159A"/>
    <w:rsid w:val="00411D2A"/>
    <w:rsid w:val="004142A9"/>
    <w:rsid w:val="00416042"/>
    <w:rsid w:val="004175EE"/>
    <w:rsid w:val="004216EB"/>
    <w:rsid w:val="00422ED9"/>
    <w:rsid w:val="004235BA"/>
    <w:rsid w:val="00426D04"/>
    <w:rsid w:val="004307F9"/>
    <w:rsid w:val="004328AB"/>
    <w:rsid w:val="00433E51"/>
    <w:rsid w:val="004352B5"/>
    <w:rsid w:val="004446EA"/>
    <w:rsid w:val="00447DE3"/>
    <w:rsid w:val="00450BC7"/>
    <w:rsid w:val="00451741"/>
    <w:rsid w:val="00451B10"/>
    <w:rsid w:val="00451B6E"/>
    <w:rsid w:val="00452CE9"/>
    <w:rsid w:val="004532AD"/>
    <w:rsid w:val="00455836"/>
    <w:rsid w:val="004579ED"/>
    <w:rsid w:val="00457B45"/>
    <w:rsid w:val="00460D2A"/>
    <w:rsid w:val="0046330A"/>
    <w:rsid w:val="00463B03"/>
    <w:rsid w:val="004648A4"/>
    <w:rsid w:val="0046521F"/>
    <w:rsid w:val="0046632E"/>
    <w:rsid w:val="004705B9"/>
    <w:rsid w:val="00471440"/>
    <w:rsid w:val="0047286C"/>
    <w:rsid w:val="004768D0"/>
    <w:rsid w:val="00480D39"/>
    <w:rsid w:val="00482E6D"/>
    <w:rsid w:val="00483A0E"/>
    <w:rsid w:val="0049281A"/>
    <w:rsid w:val="00492AC2"/>
    <w:rsid w:val="004965B9"/>
    <w:rsid w:val="00496FA0"/>
    <w:rsid w:val="00497B91"/>
    <w:rsid w:val="004A2547"/>
    <w:rsid w:val="004A3691"/>
    <w:rsid w:val="004A36DC"/>
    <w:rsid w:val="004A523D"/>
    <w:rsid w:val="004A794D"/>
    <w:rsid w:val="004B13B3"/>
    <w:rsid w:val="004B1AA6"/>
    <w:rsid w:val="004B4539"/>
    <w:rsid w:val="004B6859"/>
    <w:rsid w:val="004C135A"/>
    <w:rsid w:val="004C2640"/>
    <w:rsid w:val="004C2911"/>
    <w:rsid w:val="004C3A41"/>
    <w:rsid w:val="004C6323"/>
    <w:rsid w:val="004C7752"/>
    <w:rsid w:val="004D2339"/>
    <w:rsid w:val="004D384E"/>
    <w:rsid w:val="004D51F1"/>
    <w:rsid w:val="004D597D"/>
    <w:rsid w:val="004D7121"/>
    <w:rsid w:val="004D7EC6"/>
    <w:rsid w:val="004E4CF7"/>
    <w:rsid w:val="004E7625"/>
    <w:rsid w:val="004F0643"/>
    <w:rsid w:val="004F14E6"/>
    <w:rsid w:val="004F6FD9"/>
    <w:rsid w:val="00501BFC"/>
    <w:rsid w:val="00502440"/>
    <w:rsid w:val="00503295"/>
    <w:rsid w:val="0050380E"/>
    <w:rsid w:val="00504C00"/>
    <w:rsid w:val="00505E3A"/>
    <w:rsid w:val="00506149"/>
    <w:rsid w:val="0051173B"/>
    <w:rsid w:val="005162F6"/>
    <w:rsid w:val="00521B4C"/>
    <w:rsid w:val="00522E1F"/>
    <w:rsid w:val="00527A11"/>
    <w:rsid w:val="00530C29"/>
    <w:rsid w:val="00531014"/>
    <w:rsid w:val="005334D1"/>
    <w:rsid w:val="00536904"/>
    <w:rsid w:val="00536F09"/>
    <w:rsid w:val="00552980"/>
    <w:rsid w:val="005572C7"/>
    <w:rsid w:val="00564293"/>
    <w:rsid w:val="00566FFD"/>
    <w:rsid w:val="00575990"/>
    <w:rsid w:val="00577AFC"/>
    <w:rsid w:val="005843DB"/>
    <w:rsid w:val="00585B4A"/>
    <w:rsid w:val="00594704"/>
    <w:rsid w:val="00596195"/>
    <w:rsid w:val="00597EA9"/>
    <w:rsid w:val="005A2BAE"/>
    <w:rsid w:val="005A6494"/>
    <w:rsid w:val="005A785C"/>
    <w:rsid w:val="005B176B"/>
    <w:rsid w:val="005B1AEF"/>
    <w:rsid w:val="005B37BF"/>
    <w:rsid w:val="005B37CE"/>
    <w:rsid w:val="005B530B"/>
    <w:rsid w:val="005B7A5E"/>
    <w:rsid w:val="005C1100"/>
    <w:rsid w:val="005C24F7"/>
    <w:rsid w:val="005C45C6"/>
    <w:rsid w:val="005C603D"/>
    <w:rsid w:val="005C6CA6"/>
    <w:rsid w:val="005C78B1"/>
    <w:rsid w:val="005D35C6"/>
    <w:rsid w:val="005D3716"/>
    <w:rsid w:val="005D39D4"/>
    <w:rsid w:val="005D3B1E"/>
    <w:rsid w:val="005D3B3B"/>
    <w:rsid w:val="005D4671"/>
    <w:rsid w:val="005D67F8"/>
    <w:rsid w:val="005D7AA5"/>
    <w:rsid w:val="005E372E"/>
    <w:rsid w:val="005E4C24"/>
    <w:rsid w:val="005F34F2"/>
    <w:rsid w:val="005F3E28"/>
    <w:rsid w:val="005F4A87"/>
    <w:rsid w:val="005F7DA0"/>
    <w:rsid w:val="00603BA5"/>
    <w:rsid w:val="006040E8"/>
    <w:rsid w:val="0060507C"/>
    <w:rsid w:val="006076F1"/>
    <w:rsid w:val="00607886"/>
    <w:rsid w:val="00607CB0"/>
    <w:rsid w:val="00613480"/>
    <w:rsid w:val="00615C89"/>
    <w:rsid w:val="00620810"/>
    <w:rsid w:val="006239B2"/>
    <w:rsid w:val="00626E1A"/>
    <w:rsid w:val="00630552"/>
    <w:rsid w:val="0063237D"/>
    <w:rsid w:val="00633FE6"/>
    <w:rsid w:val="006413B3"/>
    <w:rsid w:val="006417CC"/>
    <w:rsid w:val="00644369"/>
    <w:rsid w:val="00645C2F"/>
    <w:rsid w:val="00645EB1"/>
    <w:rsid w:val="00651425"/>
    <w:rsid w:val="00651800"/>
    <w:rsid w:val="00651CF0"/>
    <w:rsid w:val="006551EC"/>
    <w:rsid w:val="00663956"/>
    <w:rsid w:val="00664333"/>
    <w:rsid w:val="00665127"/>
    <w:rsid w:val="00670433"/>
    <w:rsid w:val="006704C4"/>
    <w:rsid w:val="006773D8"/>
    <w:rsid w:val="00681897"/>
    <w:rsid w:val="0068667D"/>
    <w:rsid w:val="00690BA6"/>
    <w:rsid w:val="006960BC"/>
    <w:rsid w:val="00696350"/>
    <w:rsid w:val="006968BA"/>
    <w:rsid w:val="00696BFC"/>
    <w:rsid w:val="006A0327"/>
    <w:rsid w:val="006A12C0"/>
    <w:rsid w:val="006A25F4"/>
    <w:rsid w:val="006A26FD"/>
    <w:rsid w:val="006A3A33"/>
    <w:rsid w:val="006A57D7"/>
    <w:rsid w:val="006A7C33"/>
    <w:rsid w:val="006B3BC1"/>
    <w:rsid w:val="006B6943"/>
    <w:rsid w:val="006C357F"/>
    <w:rsid w:val="006C54A9"/>
    <w:rsid w:val="006D25DA"/>
    <w:rsid w:val="006D6F48"/>
    <w:rsid w:val="006E049E"/>
    <w:rsid w:val="006E3BAB"/>
    <w:rsid w:val="006E551E"/>
    <w:rsid w:val="006E6B84"/>
    <w:rsid w:val="006F53FD"/>
    <w:rsid w:val="00704FBB"/>
    <w:rsid w:val="00705017"/>
    <w:rsid w:val="00705A67"/>
    <w:rsid w:val="00705FB3"/>
    <w:rsid w:val="00707587"/>
    <w:rsid w:val="00710B7C"/>
    <w:rsid w:val="007111C1"/>
    <w:rsid w:val="007124F4"/>
    <w:rsid w:val="007166FF"/>
    <w:rsid w:val="007200F3"/>
    <w:rsid w:val="00720C44"/>
    <w:rsid w:val="007258B0"/>
    <w:rsid w:val="00726239"/>
    <w:rsid w:val="00732323"/>
    <w:rsid w:val="00734031"/>
    <w:rsid w:val="007416B5"/>
    <w:rsid w:val="00743EEF"/>
    <w:rsid w:val="00744F8A"/>
    <w:rsid w:val="00745A8B"/>
    <w:rsid w:val="00751A30"/>
    <w:rsid w:val="00752F7A"/>
    <w:rsid w:val="0075492E"/>
    <w:rsid w:val="00754ED8"/>
    <w:rsid w:val="00762866"/>
    <w:rsid w:val="00766931"/>
    <w:rsid w:val="0077250B"/>
    <w:rsid w:val="007778CB"/>
    <w:rsid w:val="007823AF"/>
    <w:rsid w:val="00784A2E"/>
    <w:rsid w:val="00786EB1"/>
    <w:rsid w:val="00791CBD"/>
    <w:rsid w:val="007A14A9"/>
    <w:rsid w:val="007A2F82"/>
    <w:rsid w:val="007A55CA"/>
    <w:rsid w:val="007A586E"/>
    <w:rsid w:val="007A639E"/>
    <w:rsid w:val="007B06DE"/>
    <w:rsid w:val="007B2EAC"/>
    <w:rsid w:val="007B317F"/>
    <w:rsid w:val="007C3EFD"/>
    <w:rsid w:val="007D018B"/>
    <w:rsid w:val="007D0287"/>
    <w:rsid w:val="007D16E1"/>
    <w:rsid w:val="007D247C"/>
    <w:rsid w:val="007D74AD"/>
    <w:rsid w:val="007E29E6"/>
    <w:rsid w:val="007E5EBC"/>
    <w:rsid w:val="007E7048"/>
    <w:rsid w:val="007F0D74"/>
    <w:rsid w:val="007F1598"/>
    <w:rsid w:val="007F49AC"/>
    <w:rsid w:val="007F7445"/>
    <w:rsid w:val="007F778F"/>
    <w:rsid w:val="007F783C"/>
    <w:rsid w:val="00804BD5"/>
    <w:rsid w:val="008109BE"/>
    <w:rsid w:val="0081321B"/>
    <w:rsid w:val="008146F5"/>
    <w:rsid w:val="0081664A"/>
    <w:rsid w:val="008306FE"/>
    <w:rsid w:val="00830CB6"/>
    <w:rsid w:val="008328ED"/>
    <w:rsid w:val="008342E0"/>
    <w:rsid w:val="0083461C"/>
    <w:rsid w:val="008354DE"/>
    <w:rsid w:val="00840322"/>
    <w:rsid w:val="00841D33"/>
    <w:rsid w:val="00842538"/>
    <w:rsid w:val="00843904"/>
    <w:rsid w:val="00845160"/>
    <w:rsid w:val="00845606"/>
    <w:rsid w:val="00846035"/>
    <w:rsid w:val="008512B7"/>
    <w:rsid w:val="00852013"/>
    <w:rsid w:val="00856D99"/>
    <w:rsid w:val="00860135"/>
    <w:rsid w:val="00861C3A"/>
    <w:rsid w:val="00865C6E"/>
    <w:rsid w:val="00865F0C"/>
    <w:rsid w:val="00870CAF"/>
    <w:rsid w:val="008712B6"/>
    <w:rsid w:val="00871B23"/>
    <w:rsid w:val="008721EB"/>
    <w:rsid w:val="00876105"/>
    <w:rsid w:val="00882D2A"/>
    <w:rsid w:val="00883FA1"/>
    <w:rsid w:val="00885751"/>
    <w:rsid w:val="00885D73"/>
    <w:rsid w:val="008938C6"/>
    <w:rsid w:val="00897DA5"/>
    <w:rsid w:val="008A3608"/>
    <w:rsid w:val="008A452D"/>
    <w:rsid w:val="008A6529"/>
    <w:rsid w:val="008B1D6B"/>
    <w:rsid w:val="008B53EA"/>
    <w:rsid w:val="008C2790"/>
    <w:rsid w:val="008C3154"/>
    <w:rsid w:val="008C5DB7"/>
    <w:rsid w:val="008D0E67"/>
    <w:rsid w:val="008D33FB"/>
    <w:rsid w:val="008D616D"/>
    <w:rsid w:val="008D664D"/>
    <w:rsid w:val="008E1035"/>
    <w:rsid w:val="008E4666"/>
    <w:rsid w:val="008E5CCC"/>
    <w:rsid w:val="008E6B56"/>
    <w:rsid w:val="008F3BD6"/>
    <w:rsid w:val="00903965"/>
    <w:rsid w:val="00905493"/>
    <w:rsid w:val="0090693C"/>
    <w:rsid w:val="00907FAF"/>
    <w:rsid w:val="00914EB2"/>
    <w:rsid w:val="009158AD"/>
    <w:rsid w:val="00917A8D"/>
    <w:rsid w:val="00922008"/>
    <w:rsid w:val="00923BF3"/>
    <w:rsid w:val="00923DB7"/>
    <w:rsid w:val="00924000"/>
    <w:rsid w:val="009242B6"/>
    <w:rsid w:val="00925380"/>
    <w:rsid w:val="0092738A"/>
    <w:rsid w:val="00931183"/>
    <w:rsid w:val="00934D0D"/>
    <w:rsid w:val="009365B0"/>
    <w:rsid w:val="00940213"/>
    <w:rsid w:val="00941596"/>
    <w:rsid w:val="00944502"/>
    <w:rsid w:val="009530C6"/>
    <w:rsid w:val="00953C23"/>
    <w:rsid w:val="00956790"/>
    <w:rsid w:val="00963A53"/>
    <w:rsid w:val="00966842"/>
    <w:rsid w:val="009668C0"/>
    <w:rsid w:val="009743F1"/>
    <w:rsid w:val="00975165"/>
    <w:rsid w:val="00977E80"/>
    <w:rsid w:val="00980D1D"/>
    <w:rsid w:val="00982EAD"/>
    <w:rsid w:val="00983374"/>
    <w:rsid w:val="00984849"/>
    <w:rsid w:val="00990C66"/>
    <w:rsid w:val="00991EDE"/>
    <w:rsid w:val="00994687"/>
    <w:rsid w:val="00996298"/>
    <w:rsid w:val="00997E99"/>
    <w:rsid w:val="009B0792"/>
    <w:rsid w:val="009B31AB"/>
    <w:rsid w:val="009B7837"/>
    <w:rsid w:val="009C3611"/>
    <w:rsid w:val="009C4CD7"/>
    <w:rsid w:val="009D4116"/>
    <w:rsid w:val="009D4EF5"/>
    <w:rsid w:val="009E1329"/>
    <w:rsid w:val="009E5BCE"/>
    <w:rsid w:val="009E5D5F"/>
    <w:rsid w:val="009F0313"/>
    <w:rsid w:val="009F0815"/>
    <w:rsid w:val="009F0861"/>
    <w:rsid w:val="009F58CC"/>
    <w:rsid w:val="00A03B98"/>
    <w:rsid w:val="00A04A6B"/>
    <w:rsid w:val="00A171BB"/>
    <w:rsid w:val="00A23C27"/>
    <w:rsid w:val="00A23E3D"/>
    <w:rsid w:val="00A331E4"/>
    <w:rsid w:val="00A35B0B"/>
    <w:rsid w:val="00A454D9"/>
    <w:rsid w:val="00A4798F"/>
    <w:rsid w:val="00A5102B"/>
    <w:rsid w:val="00A52A53"/>
    <w:rsid w:val="00A541E2"/>
    <w:rsid w:val="00A57A0C"/>
    <w:rsid w:val="00A62E05"/>
    <w:rsid w:val="00A64373"/>
    <w:rsid w:val="00A661C9"/>
    <w:rsid w:val="00A669F6"/>
    <w:rsid w:val="00A67CAD"/>
    <w:rsid w:val="00A72305"/>
    <w:rsid w:val="00A763C0"/>
    <w:rsid w:val="00A77489"/>
    <w:rsid w:val="00A806B2"/>
    <w:rsid w:val="00A811DB"/>
    <w:rsid w:val="00A82366"/>
    <w:rsid w:val="00A827E3"/>
    <w:rsid w:val="00A837FC"/>
    <w:rsid w:val="00A849DB"/>
    <w:rsid w:val="00A86912"/>
    <w:rsid w:val="00A87A40"/>
    <w:rsid w:val="00A87C3F"/>
    <w:rsid w:val="00A90B24"/>
    <w:rsid w:val="00A93435"/>
    <w:rsid w:val="00A94387"/>
    <w:rsid w:val="00A9693B"/>
    <w:rsid w:val="00AA00A9"/>
    <w:rsid w:val="00AA0E2C"/>
    <w:rsid w:val="00AA532D"/>
    <w:rsid w:val="00AA5B71"/>
    <w:rsid w:val="00AA67B7"/>
    <w:rsid w:val="00AB2490"/>
    <w:rsid w:val="00AB6650"/>
    <w:rsid w:val="00AB76B1"/>
    <w:rsid w:val="00AC28BE"/>
    <w:rsid w:val="00AC314B"/>
    <w:rsid w:val="00AC6EE9"/>
    <w:rsid w:val="00AD00A3"/>
    <w:rsid w:val="00AD10FF"/>
    <w:rsid w:val="00AD4FBC"/>
    <w:rsid w:val="00AD5E25"/>
    <w:rsid w:val="00AE7C52"/>
    <w:rsid w:val="00AF1ABE"/>
    <w:rsid w:val="00AF22D2"/>
    <w:rsid w:val="00AF49F2"/>
    <w:rsid w:val="00AF6458"/>
    <w:rsid w:val="00B04C4A"/>
    <w:rsid w:val="00B06900"/>
    <w:rsid w:val="00B06DD1"/>
    <w:rsid w:val="00B1167E"/>
    <w:rsid w:val="00B121CC"/>
    <w:rsid w:val="00B134EE"/>
    <w:rsid w:val="00B157CF"/>
    <w:rsid w:val="00B20F42"/>
    <w:rsid w:val="00B211F2"/>
    <w:rsid w:val="00B24314"/>
    <w:rsid w:val="00B247E2"/>
    <w:rsid w:val="00B2497F"/>
    <w:rsid w:val="00B42377"/>
    <w:rsid w:val="00B453E2"/>
    <w:rsid w:val="00B52B0B"/>
    <w:rsid w:val="00B541E0"/>
    <w:rsid w:val="00B5483D"/>
    <w:rsid w:val="00B5587F"/>
    <w:rsid w:val="00B5671C"/>
    <w:rsid w:val="00B56E08"/>
    <w:rsid w:val="00B62872"/>
    <w:rsid w:val="00B62D96"/>
    <w:rsid w:val="00B63611"/>
    <w:rsid w:val="00B63B5A"/>
    <w:rsid w:val="00B65A41"/>
    <w:rsid w:val="00B66786"/>
    <w:rsid w:val="00B67B78"/>
    <w:rsid w:val="00B71D53"/>
    <w:rsid w:val="00B71ED1"/>
    <w:rsid w:val="00B75691"/>
    <w:rsid w:val="00B75AD1"/>
    <w:rsid w:val="00B768A4"/>
    <w:rsid w:val="00B81508"/>
    <w:rsid w:val="00B837B9"/>
    <w:rsid w:val="00B837CF"/>
    <w:rsid w:val="00B83D41"/>
    <w:rsid w:val="00B919B2"/>
    <w:rsid w:val="00B93683"/>
    <w:rsid w:val="00B943AF"/>
    <w:rsid w:val="00B95F29"/>
    <w:rsid w:val="00B96EBB"/>
    <w:rsid w:val="00BB2763"/>
    <w:rsid w:val="00BB3C12"/>
    <w:rsid w:val="00BB3E56"/>
    <w:rsid w:val="00BB5982"/>
    <w:rsid w:val="00BC06FB"/>
    <w:rsid w:val="00BC161C"/>
    <w:rsid w:val="00BC21D3"/>
    <w:rsid w:val="00BC3E57"/>
    <w:rsid w:val="00BC6A7F"/>
    <w:rsid w:val="00BC7CC0"/>
    <w:rsid w:val="00BC7CE9"/>
    <w:rsid w:val="00BD0870"/>
    <w:rsid w:val="00BD1CD3"/>
    <w:rsid w:val="00BE10EA"/>
    <w:rsid w:val="00BE326C"/>
    <w:rsid w:val="00BE47C8"/>
    <w:rsid w:val="00BE6299"/>
    <w:rsid w:val="00BF1067"/>
    <w:rsid w:val="00BF148E"/>
    <w:rsid w:val="00BF1996"/>
    <w:rsid w:val="00C02588"/>
    <w:rsid w:val="00C073ED"/>
    <w:rsid w:val="00C07B89"/>
    <w:rsid w:val="00C1079D"/>
    <w:rsid w:val="00C1225E"/>
    <w:rsid w:val="00C1251E"/>
    <w:rsid w:val="00C15F04"/>
    <w:rsid w:val="00C17823"/>
    <w:rsid w:val="00C201FE"/>
    <w:rsid w:val="00C22309"/>
    <w:rsid w:val="00C23223"/>
    <w:rsid w:val="00C318E4"/>
    <w:rsid w:val="00C339D9"/>
    <w:rsid w:val="00C35582"/>
    <w:rsid w:val="00C4674C"/>
    <w:rsid w:val="00C46D73"/>
    <w:rsid w:val="00C50A45"/>
    <w:rsid w:val="00C61502"/>
    <w:rsid w:val="00C6272A"/>
    <w:rsid w:val="00C62B51"/>
    <w:rsid w:val="00C63AD0"/>
    <w:rsid w:val="00C6468A"/>
    <w:rsid w:val="00C647BD"/>
    <w:rsid w:val="00C66E97"/>
    <w:rsid w:val="00C67A59"/>
    <w:rsid w:val="00C75B5C"/>
    <w:rsid w:val="00C760A6"/>
    <w:rsid w:val="00C8392C"/>
    <w:rsid w:val="00C8501C"/>
    <w:rsid w:val="00C87B25"/>
    <w:rsid w:val="00C9260C"/>
    <w:rsid w:val="00C92959"/>
    <w:rsid w:val="00C941A4"/>
    <w:rsid w:val="00C946FB"/>
    <w:rsid w:val="00C94DF9"/>
    <w:rsid w:val="00C95211"/>
    <w:rsid w:val="00C95B04"/>
    <w:rsid w:val="00CA0401"/>
    <w:rsid w:val="00CA52E5"/>
    <w:rsid w:val="00CA57F3"/>
    <w:rsid w:val="00CB2554"/>
    <w:rsid w:val="00CB4CE8"/>
    <w:rsid w:val="00CB7460"/>
    <w:rsid w:val="00CB7D9C"/>
    <w:rsid w:val="00CC0818"/>
    <w:rsid w:val="00CC2D05"/>
    <w:rsid w:val="00CC6E17"/>
    <w:rsid w:val="00CD27C4"/>
    <w:rsid w:val="00CD27C9"/>
    <w:rsid w:val="00CD3EA1"/>
    <w:rsid w:val="00CD3F68"/>
    <w:rsid w:val="00CD4FB3"/>
    <w:rsid w:val="00CD5AF8"/>
    <w:rsid w:val="00CE06EB"/>
    <w:rsid w:val="00CE09B8"/>
    <w:rsid w:val="00CE139A"/>
    <w:rsid w:val="00CE7531"/>
    <w:rsid w:val="00CF6161"/>
    <w:rsid w:val="00D00CD0"/>
    <w:rsid w:val="00D020D3"/>
    <w:rsid w:val="00D11638"/>
    <w:rsid w:val="00D14A51"/>
    <w:rsid w:val="00D151CD"/>
    <w:rsid w:val="00D16E78"/>
    <w:rsid w:val="00D350B4"/>
    <w:rsid w:val="00D378D9"/>
    <w:rsid w:val="00D41178"/>
    <w:rsid w:val="00D4117D"/>
    <w:rsid w:val="00D43757"/>
    <w:rsid w:val="00D47925"/>
    <w:rsid w:val="00D47BF1"/>
    <w:rsid w:val="00D53F22"/>
    <w:rsid w:val="00D55AFE"/>
    <w:rsid w:val="00D55E8E"/>
    <w:rsid w:val="00D56C11"/>
    <w:rsid w:val="00D60C1D"/>
    <w:rsid w:val="00D62248"/>
    <w:rsid w:val="00D623E9"/>
    <w:rsid w:val="00D63CF8"/>
    <w:rsid w:val="00D736FE"/>
    <w:rsid w:val="00D774F6"/>
    <w:rsid w:val="00D80D09"/>
    <w:rsid w:val="00D80F81"/>
    <w:rsid w:val="00D8358B"/>
    <w:rsid w:val="00D851FE"/>
    <w:rsid w:val="00D95E46"/>
    <w:rsid w:val="00DA1A96"/>
    <w:rsid w:val="00DA1FC2"/>
    <w:rsid w:val="00DA3ED4"/>
    <w:rsid w:val="00DA462C"/>
    <w:rsid w:val="00DA7CF8"/>
    <w:rsid w:val="00DB5A23"/>
    <w:rsid w:val="00DB79FA"/>
    <w:rsid w:val="00DC0CA6"/>
    <w:rsid w:val="00DC27F0"/>
    <w:rsid w:val="00DC4877"/>
    <w:rsid w:val="00DC5E46"/>
    <w:rsid w:val="00DC6D2E"/>
    <w:rsid w:val="00DD0CF8"/>
    <w:rsid w:val="00DD34B5"/>
    <w:rsid w:val="00DE108D"/>
    <w:rsid w:val="00DE2E94"/>
    <w:rsid w:val="00DE300F"/>
    <w:rsid w:val="00DE3BA0"/>
    <w:rsid w:val="00DE4428"/>
    <w:rsid w:val="00DE7485"/>
    <w:rsid w:val="00DF2C83"/>
    <w:rsid w:val="00DF7448"/>
    <w:rsid w:val="00E00C14"/>
    <w:rsid w:val="00E020AA"/>
    <w:rsid w:val="00E071E1"/>
    <w:rsid w:val="00E074EE"/>
    <w:rsid w:val="00E108D2"/>
    <w:rsid w:val="00E11FA4"/>
    <w:rsid w:val="00E125DC"/>
    <w:rsid w:val="00E137B8"/>
    <w:rsid w:val="00E159F4"/>
    <w:rsid w:val="00E170A5"/>
    <w:rsid w:val="00E213D1"/>
    <w:rsid w:val="00E22342"/>
    <w:rsid w:val="00E223AC"/>
    <w:rsid w:val="00E23449"/>
    <w:rsid w:val="00E23A66"/>
    <w:rsid w:val="00E24669"/>
    <w:rsid w:val="00E32353"/>
    <w:rsid w:val="00E32B35"/>
    <w:rsid w:val="00E3479B"/>
    <w:rsid w:val="00E4324A"/>
    <w:rsid w:val="00E43E7A"/>
    <w:rsid w:val="00E44938"/>
    <w:rsid w:val="00E534CB"/>
    <w:rsid w:val="00E5369D"/>
    <w:rsid w:val="00E56904"/>
    <w:rsid w:val="00E64666"/>
    <w:rsid w:val="00E70AA0"/>
    <w:rsid w:val="00E84C18"/>
    <w:rsid w:val="00E861A0"/>
    <w:rsid w:val="00E901B0"/>
    <w:rsid w:val="00E92D2B"/>
    <w:rsid w:val="00E94A35"/>
    <w:rsid w:val="00E96C2F"/>
    <w:rsid w:val="00E96D2D"/>
    <w:rsid w:val="00EA4D57"/>
    <w:rsid w:val="00EA6779"/>
    <w:rsid w:val="00EB1B24"/>
    <w:rsid w:val="00EC4637"/>
    <w:rsid w:val="00EC505E"/>
    <w:rsid w:val="00EC7376"/>
    <w:rsid w:val="00EC7880"/>
    <w:rsid w:val="00ED0C1F"/>
    <w:rsid w:val="00ED0CAF"/>
    <w:rsid w:val="00ED31EE"/>
    <w:rsid w:val="00ED381C"/>
    <w:rsid w:val="00ED3CA4"/>
    <w:rsid w:val="00ED4391"/>
    <w:rsid w:val="00ED5FAD"/>
    <w:rsid w:val="00EF1F13"/>
    <w:rsid w:val="00EF2B4D"/>
    <w:rsid w:val="00EF3977"/>
    <w:rsid w:val="00EF48D5"/>
    <w:rsid w:val="00EF568A"/>
    <w:rsid w:val="00F115BC"/>
    <w:rsid w:val="00F12BB9"/>
    <w:rsid w:val="00F2046A"/>
    <w:rsid w:val="00F26D06"/>
    <w:rsid w:val="00F273F7"/>
    <w:rsid w:val="00F278F7"/>
    <w:rsid w:val="00F279C9"/>
    <w:rsid w:val="00F3021F"/>
    <w:rsid w:val="00F3338A"/>
    <w:rsid w:val="00F334DF"/>
    <w:rsid w:val="00F34F69"/>
    <w:rsid w:val="00F3713F"/>
    <w:rsid w:val="00F42D08"/>
    <w:rsid w:val="00F439D5"/>
    <w:rsid w:val="00F445E6"/>
    <w:rsid w:val="00F46DAA"/>
    <w:rsid w:val="00F46DAC"/>
    <w:rsid w:val="00F474CA"/>
    <w:rsid w:val="00F509A9"/>
    <w:rsid w:val="00F51CEA"/>
    <w:rsid w:val="00F51E08"/>
    <w:rsid w:val="00F53AAE"/>
    <w:rsid w:val="00F5658E"/>
    <w:rsid w:val="00F56CFD"/>
    <w:rsid w:val="00F60221"/>
    <w:rsid w:val="00F6781A"/>
    <w:rsid w:val="00F773A6"/>
    <w:rsid w:val="00F81085"/>
    <w:rsid w:val="00F8171D"/>
    <w:rsid w:val="00F86D5A"/>
    <w:rsid w:val="00F871EB"/>
    <w:rsid w:val="00F87EFF"/>
    <w:rsid w:val="00F92A4E"/>
    <w:rsid w:val="00F9340E"/>
    <w:rsid w:val="00F93CAD"/>
    <w:rsid w:val="00F96A32"/>
    <w:rsid w:val="00FB3A37"/>
    <w:rsid w:val="00FB4EDE"/>
    <w:rsid w:val="00FB5507"/>
    <w:rsid w:val="00FB6A86"/>
    <w:rsid w:val="00FC13EA"/>
    <w:rsid w:val="00FC711A"/>
    <w:rsid w:val="00FD0984"/>
    <w:rsid w:val="00FD0CAC"/>
    <w:rsid w:val="00FD11CC"/>
    <w:rsid w:val="00FD46C6"/>
    <w:rsid w:val="00FD6081"/>
    <w:rsid w:val="00FE09D4"/>
    <w:rsid w:val="00FE1324"/>
    <w:rsid w:val="00FE1A57"/>
    <w:rsid w:val="00FE3404"/>
    <w:rsid w:val="00FE3B57"/>
    <w:rsid w:val="00FE47CC"/>
    <w:rsid w:val="00FF37A9"/>
    <w:rsid w:val="00FF39E8"/>
    <w:rsid w:val="00FF5E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B22CD4"/>
  <w15:docId w15:val="{F852495C-3BD2-46C6-B163-283BE417E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overflowPunct w:val="0"/>
      <w:autoSpaceDE w:val="0"/>
      <w:textAlignment w:val="baseline"/>
    </w:pPr>
    <w:rPr>
      <w:sz w:val="24"/>
      <w:lang w:eastAsia="zh-CN"/>
    </w:rPr>
  </w:style>
  <w:style w:type="paragraph" w:styleId="Nagwek1">
    <w:name w:val="heading 1"/>
    <w:basedOn w:val="Normalny"/>
    <w:next w:val="Normalny"/>
    <w:qFormat/>
    <w:pPr>
      <w:keepNext/>
      <w:jc w:val="both"/>
      <w:outlineLvl w:val="0"/>
    </w:pPr>
    <w:rPr>
      <w:rFonts w:ascii="Arial" w:hAnsi="Arial" w:cs="Arial"/>
      <w:b/>
      <w:sz w:val="28"/>
    </w:rPr>
  </w:style>
  <w:style w:type="paragraph" w:styleId="Nagwek2">
    <w:name w:val="heading 2"/>
    <w:basedOn w:val="Normalny"/>
    <w:next w:val="Normalny"/>
    <w:qFormat/>
    <w:pPr>
      <w:keepNext/>
      <w:tabs>
        <w:tab w:val="left" w:pos="284"/>
        <w:tab w:val="left" w:pos="567"/>
      </w:tabs>
      <w:jc w:val="center"/>
      <w:outlineLvl w:val="1"/>
    </w:pPr>
    <w:rPr>
      <w:rFonts w:ascii="Arial" w:hAnsi="Arial" w:cs="Arial"/>
      <w:b/>
      <w:bCs/>
    </w:rPr>
  </w:style>
  <w:style w:type="paragraph" w:styleId="Nagwek3">
    <w:name w:val="heading 3"/>
    <w:basedOn w:val="Normalny"/>
    <w:next w:val="Normalny"/>
    <w:qFormat/>
    <w:pPr>
      <w:keepNext/>
      <w:spacing w:before="60" w:after="60"/>
      <w:jc w:val="both"/>
      <w:outlineLvl w:val="2"/>
    </w:pPr>
    <w:rPr>
      <w:rFonts w:ascii="Arial" w:hAnsi="Arial" w:cs="Arial"/>
      <w:b/>
    </w:rPr>
  </w:style>
  <w:style w:type="paragraph" w:styleId="Nagwek4">
    <w:name w:val="heading 4"/>
    <w:basedOn w:val="Normalny"/>
    <w:next w:val="Normalny"/>
    <w:qFormat/>
    <w:pPr>
      <w:keepNext/>
      <w:overflowPunct/>
      <w:autoSpaceDE/>
      <w:textAlignment w:val="auto"/>
      <w:outlineLvl w:val="3"/>
    </w:pPr>
    <w:rPr>
      <w:b/>
      <w:sz w:val="32"/>
    </w:rPr>
  </w:style>
  <w:style w:type="paragraph" w:styleId="Nagwek5">
    <w:name w:val="heading 5"/>
    <w:basedOn w:val="Normalny"/>
    <w:next w:val="Normalny"/>
    <w:qFormat/>
    <w:pPr>
      <w:keepNext/>
      <w:overflowPunct/>
      <w:autoSpaceDE/>
      <w:jc w:val="both"/>
      <w:textAlignment w:val="auto"/>
      <w:outlineLvl w:val="4"/>
    </w:pPr>
    <w:rPr>
      <w:b/>
      <w:bCs/>
      <w:sz w:val="22"/>
      <w:szCs w:val="28"/>
    </w:rPr>
  </w:style>
  <w:style w:type="paragraph" w:styleId="Nagwek6">
    <w:name w:val="heading 6"/>
    <w:basedOn w:val="Normalny"/>
    <w:next w:val="Normalny"/>
    <w:qFormat/>
    <w:pPr>
      <w:keepNext/>
      <w:overflowPunct/>
      <w:autoSpaceDE/>
      <w:jc w:val="both"/>
      <w:textAlignment w:val="auto"/>
      <w:outlineLvl w:val="5"/>
    </w:pPr>
    <w:rPr>
      <w:b/>
      <w:bCs/>
      <w:smallCaps/>
      <w:szCs w:val="28"/>
    </w:rPr>
  </w:style>
  <w:style w:type="paragraph" w:styleId="Nagwek7">
    <w:name w:val="heading 7"/>
    <w:basedOn w:val="Normalny"/>
    <w:next w:val="Normalny"/>
    <w:qFormat/>
    <w:pPr>
      <w:keepNext/>
      <w:tabs>
        <w:tab w:val="num" w:pos="1800"/>
      </w:tabs>
      <w:overflowPunct/>
      <w:autoSpaceDE/>
      <w:ind w:left="1800" w:hanging="360"/>
      <w:textAlignment w:val="auto"/>
      <w:outlineLvl w:val="6"/>
    </w:pPr>
  </w:style>
  <w:style w:type="paragraph" w:styleId="Nagwek8">
    <w:name w:val="heading 8"/>
    <w:basedOn w:val="Normalny"/>
    <w:next w:val="Normalny"/>
    <w:qFormat/>
    <w:pPr>
      <w:keepNext/>
      <w:jc w:val="right"/>
      <w:outlineLvl w:val="7"/>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b/>
    </w:rPr>
  </w:style>
  <w:style w:type="character" w:customStyle="1" w:styleId="WW8Num1z1">
    <w:name w:val="WW8Num1z1"/>
    <w:rPr>
      <w:rFonts w:cs="Times New Roman"/>
      <w:b w:val="0"/>
    </w:rPr>
  </w:style>
  <w:style w:type="character" w:customStyle="1" w:styleId="WW8Num1z2">
    <w:name w:val="WW8Num1z2"/>
    <w:rPr>
      <w:rFonts w:cs="Times New Roman"/>
      <w:b/>
      <w:i w:val="0"/>
      <w:spacing w:val="0"/>
      <w:sz w:val="17"/>
    </w:rPr>
  </w:style>
  <w:style w:type="character" w:customStyle="1" w:styleId="WW8Num2z0">
    <w:name w:val="WW8Num2z0"/>
    <w:rPr>
      <w:rFonts w:cs="Times New Roman"/>
    </w:rPr>
  </w:style>
  <w:style w:type="character" w:customStyle="1" w:styleId="WW8Num2z1">
    <w:name w:val="WW8Num2z1"/>
    <w:rPr>
      <w:rFonts w:ascii="Symbol" w:hAnsi="Symbol" w:cs="Symbol"/>
    </w:rPr>
  </w:style>
  <w:style w:type="character" w:customStyle="1" w:styleId="WW8Num2z2">
    <w:name w:val="WW8Num2z2"/>
    <w:rPr>
      <w:b/>
      <w:color w:val="auto"/>
    </w:rPr>
  </w:style>
  <w:style w:type="character" w:customStyle="1" w:styleId="WW8Num2z4">
    <w:name w:val="WW8Num2z4"/>
    <w:rPr>
      <w:rFonts w:ascii="Courier New" w:hAnsi="Courier New" w:cs="Courier New"/>
    </w:rPr>
  </w:style>
  <w:style w:type="character" w:customStyle="1" w:styleId="WW8Num2z5">
    <w:name w:val="WW8Num2z5"/>
    <w:rPr>
      <w:rFonts w:ascii="Wingdings" w:hAnsi="Wingdings" w:cs="Wingdings"/>
    </w:rPr>
  </w:style>
  <w:style w:type="character" w:customStyle="1" w:styleId="WW8Num3z0">
    <w:name w:val="WW8Num3z0"/>
    <w:rPr>
      <w:rFonts w:ascii="Arial" w:hAnsi="Arial" w:cs="Times New Roman"/>
      <w:b/>
      <w:sz w:val="22"/>
      <w:szCs w:val="22"/>
    </w:rPr>
  </w:style>
  <w:style w:type="character" w:customStyle="1" w:styleId="WW8Num5z0">
    <w:name w:val="WW8Num5z0"/>
    <w:rPr>
      <w:rFonts w:ascii="Arial" w:hAnsi="Arial" w:cs="Times New Roman"/>
      <w:b/>
      <w:sz w:val="22"/>
      <w:szCs w:val="22"/>
      <w:shd w:val="clear" w:color="auto" w:fill="FFFF00"/>
    </w:rPr>
  </w:style>
  <w:style w:type="character" w:customStyle="1" w:styleId="WW8Num5z1">
    <w:name w:val="WW8Num5z1"/>
    <w:rPr>
      <w:rFonts w:ascii="Symbol" w:hAnsi="Symbol" w:cs="Symbol"/>
    </w:rPr>
  </w:style>
  <w:style w:type="character" w:customStyle="1" w:styleId="WW8Num6z0">
    <w:name w:val="WW8Num6z0"/>
    <w:rPr>
      <w:rFonts w:ascii="Arial" w:hAnsi="Arial" w:cs="Times New Roman"/>
      <w:b/>
      <w:sz w:val="22"/>
      <w:szCs w:val="22"/>
    </w:rPr>
  </w:style>
  <w:style w:type="character" w:customStyle="1" w:styleId="WW8Num6z1">
    <w:name w:val="WW8Num6z1"/>
    <w:rPr>
      <w:rFonts w:ascii="Symbol" w:hAnsi="Symbol" w:cs="Times New Roman"/>
      <w:b w:val="0"/>
      <w:i w:val="0"/>
    </w:rPr>
  </w:style>
  <w:style w:type="character" w:customStyle="1" w:styleId="WW8Num6z2">
    <w:name w:val="WW8Num6z2"/>
    <w:rPr>
      <w:rFonts w:cs="Times New Roman"/>
      <w:b w:val="0"/>
    </w:rPr>
  </w:style>
  <w:style w:type="character" w:customStyle="1" w:styleId="WW8Num7z0">
    <w:name w:val="WW8Num7z0"/>
    <w:rPr>
      <w:rFonts w:cs="Times New Roman"/>
    </w:rPr>
  </w:style>
  <w:style w:type="character" w:customStyle="1" w:styleId="WW8Num7z1">
    <w:name w:val="WW8Num7z1"/>
    <w:rPr>
      <w:rFonts w:ascii="Arial" w:hAnsi="Arial" w:cs="Times New Roman"/>
      <w:b w:val="0"/>
      <w:i w:val="0"/>
      <w:sz w:val="22"/>
      <w:szCs w:val="22"/>
    </w:rPr>
  </w:style>
  <w:style w:type="character" w:customStyle="1" w:styleId="WW8Num7z2">
    <w:name w:val="WW8Num7z2"/>
    <w:rPr>
      <w:rFonts w:cs="Times New Roman"/>
      <w:b w:val="0"/>
    </w:rPr>
  </w:style>
  <w:style w:type="character" w:customStyle="1" w:styleId="WW8Num9z0">
    <w:name w:val="WW8Num9z0"/>
    <w:rPr>
      <w:rFonts w:ascii="Symbol" w:hAnsi="Symbol" w:cs="Times New Roman"/>
      <w:b w:val="0"/>
    </w:rPr>
  </w:style>
  <w:style w:type="character" w:customStyle="1" w:styleId="WW8Num9z2">
    <w:name w:val="WW8Num9z2"/>
    <w:rPr>
      <w:rFonts w:ascii="Arial" w:hAnsi="Arial" w:cs="Arial"/>
      <w:sz w:val="22"/>
      <w:szCs w:val="22"/>
      <w:shd w:val="clear" w:color="auto" w:fill="FFFF00"/>
    </w:rPr>
  </w:style>
  <w:style w:type="character" w:customStyle="1" w:styleId="WW8Num9z3">
    <w:name w:val="WW8Num9z3"/>
    <w:rPr>
      <w:rFonts w:cs="Times New Roman"/>
    </w:rPr>
  </w:style>
  <w:style w:type="character" w:customStyle="1" w:styleId="WW8Num10z0">
    <w:name w:val="WW8Num10z0"/>
    <w:rPr>
      <w:rFonts w:ascii="Arial" w:hAnsi="Arial" w:cs="Times New Roman"/>
      <w:b/>
      <w:bCs/>
      <w:sz w:val="22"/>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Symbol" w:hAnsi="Symbol" w:cs="Symbol"/>
      <w:b/>
      <w:sz w:val="22"/>
      <w:szCs w:val="22"/>
      <w:shd w:val="clear" w:color="auto" w:fill="FFFF00"/>
    </w:rPr>
  </w:style>
  <w:style w:type="character" w:customStyle="1" w:styleId="WW8Num12z1">
    <w:name w:val="WW8Num12z1"/>
    <w:rPr>
      <w:rFonts w:ascii="Courier New" w:hAnsi="Courier New" w:cs="Courier New"/>
      <w:sz w:val="22"/>
      <w:szCs w:val="22"/>
    </w:rPr>
  </w:style>
  <w:style w:type="character" w:customStyle="1" w:styleId="WW8Num12z2">
    <w:name w:val="WW8Num12z2"/>
    <w:rPr>
      <w:rFonts w:ascii="Wingdings" w:hAnsi="Wingdings" w:cs="Wingdings"/>
      <w:sz w:val="22"/>
      <w:szCs w:val="22"/>
      <w:shd w:val="clear" w:color="auto" w:fill="FF0000"/>
    </w:rPr>
  </w:style>
  <w:style w:type="character" w:customStyle="1" w:styleId="WW8Num13z0">
    <w:name w:val="WW8Num13z0"/>
    <w:rPr>
      <w:rFonts w:ascii="Arial" w:hAnsi="Arial" w:cs="Arial"/>
      <w:b w:val="0"/>
      <w:bCs/>
      <w:i w:val="0"/>
      <w:sz w:val="22"/>
      <w:szCs w:val="22"/>
    </w:rPr>
  </w:style>
  <w:style w:type="character" w:customStyle="1" w:styleId="WW8Num14z0">
    <w:name w:val="WW8Num14z0"/>
    <w:rPr>
      <w:rFonts w:ascii="Arial" w:hAnsi="Arial" w:cs="Times New Roman"/>
      <w:b/>
      <w:bCs/>
      <w:sz w:val="22"/>
      <w:szCs w:val="22"/>
    </w:rPr>
  </w:style>
  <w:style w:type="character" w:customStyle="1" w:styleId="WW8Num15z0">
    <w:name w:val="WW8Num15z0"/>
    <w:rPr>
      <w:rFonts w:ascii="Arial" w:hAnsi="Arial" w:cs="Times New Roman"/>
      <w:b/>
      <w:sz w:val="22"/>
      <w:szCs w:val="22"/>
    </w:rPr>
  </w:style>
  <w:style w:type="character" w:customStyle="1" w:styleId="WW8Num15z2">
    <w:name w:val="WW8Num15z2"/>
    <w:rPr>
      <w:rFonts w:ascii="Symbol" w:hAnsi="Symbol" w:cs="Wingdings"/>
    </w:rPr>
  </w:style>
  <w:style w:type="character" w:customStyle="1" w:styleId="WW8Num16z0">
    <w:name w:val="WW8Num16z0"/>
    <w:rPr>
      <w:rFonts w:ascii="Arial" w:hAnsi="Arial" w:cs="Times New Roman"/>
      <w:b/>
      <w:sz w:val="22"/>
      <w:szCs w:val="22"/>
    </w:rPr>
  </w:style>
  <w:style w:type="character" w:customStyle="1" w:styleId="WW8Num17z0">
    <w:name w:val="WW8Num17z0"/>
    <w:rPr>
      <w:rFonts w:ascii="Symbol" w:hAnsi="Symbol" w:cs="Arial"/>
      <w:sz w:val="22"/>
      <w:szCs w:val="22"/>
      <w:shd w:val="clear" w:color="auto" w:fill="auto"/>
    </w:rPr>
  </w:style>
  <w:style w:type="character" w:customStyle="1" w:styleId="WW8Num17z1">
    <w:name w:val="WW8Num17z1"/>
    <w:rPr>
      <w:rFonts w:ascii="Arial" w:hAnsi="Arial" w:cs="Times New Roman"/>
      <w:sz w:val="22"/>
      <w:szCs w:val="22"/>
    </w:rPr>
  </w:style>
  <w:style w:type="character" w:customStyle="1" w:styleId="WW8Num17z2">
    <w:name w:val="WW8Num17z2"/>
    <w:rPr>
      <w:rFonts w:ascii="Wingdings" w:hAnsi="Wingdings" w:cs="Wingdings"/>
    </w:rPr>
  </w:style>
  <w:style w:type="character" w:customStyle="1" w:styleId="WW8Num17z4">
    <w:name w:val="WW8Num17z4"/>
    <w:rPr>
      <w:rFonts w:ascii="Courier New" w:hAnsi="Courier New" w:cs="Courier New"/>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4z0">
    <w:name w:val="WW8Num24z0"/>
    <w:rPr>
      <w:color w:val="auto"/>
    </w:rPr>
  </w:style>
  <w:style w:type="character" w:customStyle="1" w:styleId="WW8Num26z0">
    <w:name w:val="WW8Num26z0"/>
    <w:rPr>
      <w:b w:val="0"/>
    </w:rPr>
  </w:style>
  <w:style w:type="character" w:customStyle="1" w:styleId="WW8Num30z0">
    <w:name w:val="WW8Num30z0"/>
    <w:rPr>
      <w:b/>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WW8Num32z1">
    <w:name w:val="WW8Num32z1"/>
    <w:rPr>
      <w:rFonts w:cs="Times New Roman"/>
      <w:b w:val="0"/>
      <w:i w:val="0"/>
    </w:rPr>
  </w:style>
  <w:style w:type="character" w:customStyle="1" w:styleId="WW8Num32z2">
    <w:name w:val="WW8Num32z2"/>
    <w:rPr>
      <w:rFonts w:ascii="Arial" w:hAnsi="Arial" w:cs="Times New Roman"/>
      <w:b w:val="0"/>
      <w:sz w:val="22"/>
      <w:szCs w:val="22"/>
    </w:rPr>
  </w:style>
  <w:style w:type="character" w:customStyle="1" w:styleId="WW8Num32z4">
    <w:name w:val="WW8Num32z4"/>
    <w:rPr>
      <w:rFonts w:ascii="Arial" w:hAnsi="Arial" w:cs="Arial"/>
      <w:b w:val="0"/>
      <w:bCs/>
      <w:i w:val="0"/>
      <w:sz w:val="22"/>
      <w:szCs w:val="22"/>
    </w:rPr>
  </w:style>
  <w:style w:type="character" w:customStyle="1" w:styleId="WW8Num33z0">
    <w:name w:val="WW8Num33z0"/>
    <w:rPr>
      <w:color w:val="auto"/>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9z0">
    <w:name w:val="WW8Num39z0"/>
    <w:rPr>
      <w:rFonts w:ascii="Arial" w:hAnsi="Arial" w:cs="Arial"/>
      <w:b w:val="0"/>
      <w:bCs/>
      <w:i w:val="0"/>
      <w:sz w:val="22"/>
      <w:szCs w:val="22"/>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5z0">
    <w:name w:val="WW8Num45z0"/>
    <w:rPr>
      <w:color w:val="auto"/>
    </w:rPr>
  </w:style>
  <w:style w:type="character" w:customStyle="1" w:styleId="WW8Num46z0">
    <w:name w:val="WW8Num46z0"/>
    <w:rPr>
      <w:rFonts w:cs="Times New Roman"/>
      <w:b/>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50z0">
    <w:name w:val="WW8Num50z0"/>
    <w:rPr>
      <w:rFonts w:ascii="Symbol" w:hAnsi="Symbol" w:cs="Symbol"/>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2z0">
    <w:name w:val="WW8Num52z0"/>
    <w:rPr>
      <w:color w:val="auto"/>
    </w:rPr>
  </w:style>
  <w:style w:type="character" w:customStyle="1" w:styleId="WW8Num53z0">
    <w:name w:val="WW8Num53z0"/>
    <w:rPr>
      <w:rFonts w:ascii="Times New Roman" w:hAnsi="Times New Roman" w:cs="Times New Roman"/>
      <w:sz w:val="24"/>
    </w:rPr>
  </w:style>
  <w:style w:type="character" w:customStyle="1" w:styleId="WW8Num53z1">
    <w:name w:val="WW8Num53z1"/>
    <w:rPr>
      <w:rFonts w:ascii="Arial" w:hAnsi="Arial" w:cs="Times New Roman"/>
      <w:sz w:val="22"/>
    </w:rPr>
  </w:style>
  <w:style w:type="character" w:customStyle="1" w:styleId="WW8Num55z0">
    <w:name w:val="WW8Num55z0"/>
    <w:rPr>
      <w:rFonts w:ascii="Symbol" w:hAnsi="Symbol" w:cs="Symbol"/>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8z1">
    <w:name w:val="WW8Num58z1"/>
    <w:rPr>
      <w:rFonts w:ascii="Courier New" w:hAnsi="Courier New" w:cs="Courier New"/>
    </w:rPr>
  </w:style>
  <w:style w:type="character" w:customStyle="1" w:styleId="WW8Num58z2">
    <w:name w:val="WW8Num58z2"/>
    <w:rPr>
      <w:rFonts w:ascii="Wingdings" w:hAnsi="Wingdings" w:cs="Wingdings"/>
    </w:rPr>
  </w:style>
  <w:style w:type="character" w:customStyle="1" w:styleId="WW8Num58z3">
    <w:name w:val="WW8Num58z3"/>
    <w:rPr>
      <w:rFonts w:ascii="Symbol" w:hAnsi="Symbol" w:cs="Symbol"/>
    </w:rPr>
  </w:style>
  <w:style w:type="character" w:customStyle="1" w:styleId="WW8Num59z0">
    <w:name w:val="WW8Num59z0"/>
    <w:rPr>
      <w:rFonts w:ascii="Symbol" w:hAnsi="Symbol" w:cs="Symbol"/>
    </w:rPr>
  </w:style>
  <w:style w:type="character" w:customStyle="1" w:styleId="WW8Num59z1">
    <w:name w:val="WW8Num59z1"/>
    <w:rPr>
      <w:rFonts w:ascii="Courier New" w:hAnsi="Courier New" w:cs="Courier New"/>
    </w:rPr>
  </w:style>
  <w:style w:type="character" w:customStyle="1" w:styleId="WW8Num59z2">
    <w:name w:val="WW8Num59z2"/>
    <w:rPr>
      <w:rFonts w:ascii="Wingdings" w:hAnsi="Wingdings" w:cs="Wingdings"/>
    </w:rPr>
  </w:style>
  <w:style w:type="character" w:customStyle="1" w:styleId="WW8Num60z0">
    <w:name w:val="WW8Num60z0"/>
    <w:rPr>
      <w:b w:val="0"/>
    </w:rPr>
  </w:style>
  <w:style w:type="character" w:customStyle="1" w:styleId="WW8Num62z0">
    <w:name w:val="WW8Num62z0"/>
    <w:rPr>
      <w:rFonts w:ascii="Symbol" w:hAnsi="Symbol" w:cs="Symbol"/>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cs="Wingdings"/>
    </w:rPr>
  </w:style>
  <w:style w:type="character" w:customStyle="1" w:styleId="WW8Num65z0">
    <w:name w:val="WW8Num65z0"/>
    <w:rPr>
      <w:rFonts w:ascii="Symbol" w:hAnsi="Symbol" w:cs="Symbo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8z0">
    <w:name w:val="WW8Num68z0"/>
    <w:rPr>
      <w:rFonts w:ascii="Wingdings" w:hAnsi="Wingdings" w:cs="Wingdings"/>
    </w:rPr>
  </w:style>
  <w:style w:type="character" w:customStyle="1" w:styleId="WW8Num68z1">
    <w:name w:val="WW8Num68z1"/>
    <w:rPr>
      <w:rFonts w:ascii="Courier New" w:hAnsi="Courier New" w:cs="Courier New"/>
    </w:rPr>
  </w:style>
  <w:style w:type="character" w:customStyle="1" w:styleId="WW8Num68z3">
    <w:name w:val="WW8Num68z3"/>
    <w:rPr>
      <w:rFonts w:ascii="Symbol" w:hAnsi="Symbol" w:cs="Symbol"/>
    </w:rPr>
  </w:style>
  <w:style w:type="character" w:customStyle="1" w:styleId="WW8Num71z0">
    <w:name w:val="WW8Num71z0"/>
    <w:rPr>
      <w:rFonts w:ascii="Symbol" w:hAnsi="Symbol" w:cs="Symbol"/>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2z0">
    <w:name w:val="WW8Num72z0"/>
    <w:rPr>
      <w:b/>
    </w:rPr>
  </w:style>
  <w:style w:type="character" w:customStyle="1" w:styleId="WW8Num73z1">
    <w:name w:val="WW8Num73z1"/>
    <w:rPr>
      <w:rFonts w:ascii="Symbol" w:hAnsi="Symbol" w:cs="Symbol"/>
    </w:rPr>
  </w:style>
  <w:style w:type="character" w:customStyle="1" w:styleId="Domylnaczcionkaakapitu1">
    <w:name w:val="Domyślna czcionka akapitu1"/>
  </w:style>
  <w:style w:type="character" w:customStyle="1" w:styleId="Odwoaniedokomentarza1">
    <w:name w:val="Odwołanie do komentarza1"/>
    <w:rPr>
      <w:sz w:val="16"/>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ZnakZnak">
    <w:name w:val="Nagłówek 1 Znak Znak Znak"/>
    <w:rPr>
      <w:rFonts w:ascii="Arial" w:hAnsi="Arial" w:cs="Arial"/>
      <w:b/>
      <w:sz w:val="24"/>
      <w:lang w:val="en-GB" w:bidi="ar-SA"/>
    </w:rPr>
  </w:style>
  <w:style w:type="character" w:styleId="Hipercze">
    <w:name w:val="Hyperlink"/>
    <w:rPr>
      <w:color w:val="0000FF"/>
      <w:u w:val="single"/>
    </w:rPr>
  </w:style>
  <w:style w:type="character" w:customStyle="1" w:styleId="StopkaZnak">
    <w:name w:val="Stopka Znak"/>
    <w:uiPriority w:val="99"/>
    <w:rPr>
      <w:sz w:val="24"/>
    </w:rPr>
  </w:style>
  <w:style w:type="paragraph" w:customStyle="1" w:styleId="Nagwek10">
    <w:name w:val="Nagłówek1"/>
    <w:basedOn w:val="Normalny"/>
    <w:next w:val="Tekstpodstawowy"/>
    <w:pPr>
      <w:jc w:val="center"/>
    </w:pPr>
    <w:rPr>
      <w:rFonts w:ascii="Arial" w:hAnsi="Arial" w:cs="Arial"/>
      <w:b/>
      <w:sz w:val="26"/>
    </w:rPr>
  </w:style>
  <w:style w:type="paragraph" w:styleId="Tekstpodstawowy">
    <w:name w:val="Body Text"/>
    <w:basedOn w:val="Normalny"/>
    <w:pPr>
      <w:jc w:val="both"/>
    </w:pPr>
    <w:rPr>
      <w:rFonts w:ascii="Arial" w:hAnsi="Arial" w:cs="Arial"/>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ks">
    <w:name w:val="Indeks"/>
    <w:basedOn w:val="Normalny"/>
    <w:pPr>
      <w:suppressLineNumbers/>
    </w:pPr>
    <w:rPr>
      <w:rFonts w:cs="Mangal"/>
    </w:rPr>
  </w:style>
  <w:style w:type="paragraph" w:customStyle="1" w:styleId="Tekstkomentarza1">
    <w:name w:val="Tekst komentarza1"/>
    <w:basedOn w:val="Normalny"/>
    <w:rPr>
      <w:sz w:val="20"/>
    </w:rPr>
  </w:style>
  <w:style w:type="paragraph" w:styleId="Stopka">
    <w:name w:val="footer"/>
    <w:basedOn w:val="Normalny"/>
    <w:uiPriority w:val="99"/>
    <w:pPr>
      <w:tabs>
        <w:tab w:val="center" w:pos="4536"/>
        <w:tab w:val="right" w:pos="9072"/>
      </w:tabs>
    </w:pPr>
  </w:style>
  <w:style w:type="paragraph" w:customStyle="1" w:styleId="Tekstpodstawowy21">
    <w:name w:val="Tekst podstawowy 21"/>
    <w:basedOn w:val="Normalny"/>
    <w:pPr>
      <w:jc w:val="both"/>
    </w:pPr>
    <w:rPr>
      <w:rFonts w:ascii="Arial" w:hAnsi="Arial" w:cs="Arial"/>
      <w:b/>
      <w:sz w:val="28"/>
    </w:rPr>
  </w:style>
  <w:style w:type="paragraph" w:styleId="Tekstpodstawowywcity">
    <w:name w:val="Body Text Indent"/>
    <w:basedOn w:val="Normalny"/>
    <w:pPr>
      <w:ind w:left="360" w:hanging="360"/>
      <w:jc w:val="both"/>
    </w:pPr>
    <w:rPr>
      <w:rFonts w:ascii="Arial" w:hAnsi="Arial" w:cs="Arial"/>
    </w:rPr>
  </w:style>
  <w:style w:type="paragraph" w:customStyle="1" w:styleId="Tekstpodstawowywcity21">
    <w:name w:val="Tekst podstawowy wcięty 21"/>
    <w:basedOn w:val="Normalny"/>
    <w:pPr>
      <w:ind w:left="709" w:hanging="349"/>
      <w:jc w:val="both"/>
    </w:pPr>
    <w:rPr>
      <w:rFonts w:ascii="Arial" w:hAnsi="Arial" w:cs="Arial"/>
    </w:rPr>
  </w:style>
  <w:style w:type="paragraph" w:customStyle="1" w:styleId="Tekstpodstawowywcity31">
    <w:name w:val="Tekst podstawowy wcięty 31"/>
    <w:basedOn w:val="Normalny"/>
    <w:pPr>
      <w:tabs>
        <w:tab w:val="left" w:pos="284"/>
      </w:tabs>
      <w:ind w:left="705" w:hanging="705"/>
      <w:jc w:val="both"/>
    </w:pPr>
    <w:rPr>
      <w:rFonts w:ascii="Arial" w:hAnsi="Arial" w:cs="Arial"/>
    </w:rPr>
  </w:style>
  <w:style w:type="paragraph" w:styleId="Nagwek">
    <w:name w:val="header"/>
    <w:basedOn w:val="Normalny"/>
    <w:pPr>
      <w:tabs>
        <w:tab w:val="center" w:pos="4536"/>
        <w:tab w:val="right" w:pos="9072"/>
      </w:tabs>
    </w:pPr>
  </w:style>
  <w:style w:type="paragraph" w:customStyle="1" w:styleId="Tekstpodstawowy31">
    <w:name w:val="Tekst podstawowy 31"/>
    <w:basedOn w:val="Normalny"/>
    <w:pPr>
      <w:spacing w:before="480"/>
      <w:jc w:val="center"/>
    </w:pPr>
    <w:rPr>
      <w:rFonts w:ascii="Arial" w:hAnsi="Arial" w:cs="Arial"/>
      <w:b/>
    </w:rPr>
  </w:style>
  <w:style w:type="paragraph" w:styleId="Podtytu">
    <w:name w:val="Subtitle"/>
    <w:basedOn w:val="Normalny"/>
    <w:next w:val="Tekstpodstawowy"/>
    <w:qFormat/>
    <w:pPr>
      <w:overflowPunct/>
      <w:autoSpaceDE/>
      <w:jc w:val="center"/>
      <w:textAlignment w:val="auto"/>
    </w:pPr>
    <w:rPr>
      <w:b/>
      <w:sz w:val="36"/>
    </w:rPr>
  </w:style>
  <w:style w:type="paragraph" w:customStyle="1" w:styleId="tytu">
    <w:name w:val="tytuł"/>
    <w:basedOn w:val="Normalny"/>
    <w:next w:val="Normalny"/>
    <w:pPr>
      <w:overflowPunct/>
      <w:autoSpaceDE/>
      <w:jc w:val="center"/>
      <w:textAlignment w:val="auto"/>
    </w:pPr>
    <w:rPr>
      <w:rFonts w:ascii="Arial" w:hAnsi="Arial" w:cs="Arial"/>
      <w:b/>
      <w:szCs w:val="24"/>
    </w:rPr>
  </w:style>
  <w:style w:type="paragraph" w:styleId="Tekstdymka">
    <w:name w:val="Balloon Text"/>
    <w:basedOn w:val="Normalny"/>
    <w:rPr>
      <w:rFonts w:ascii="Tahoma" w:hAnsi="Tahoma" w:cs="Tahoma"/>
      <w:sz w:val="16"/>
      <w:szCs w:val="16"/>
    </w:rPr>
  </w:style>
  <w:style w:type="paragraph" w:customStyle="1" w:styleId="tekst">
    <w:name w:val="tekst"/>
    <w:basedOn w:val="Normalny"/>
    <w:pPr>
      <w:suppressLineNumbers/>
      <w:overflowPunct/>
      <w:autoSpaceDE/>
      <w:spacing w:before="60" w:after="60"/>
      <w:jc w:val="both"/>
      <w:textAlignment w:val="auto"/>
    </w:pPr>
  </w:style>
  <w:style w:type="paragraph" w:styleId="Tematkomentarza">
    <w:name w:val="annotation subject"/>
    <w:basedOn w:val="Tekstkomentarza1"/>
    <w:next w:val="Tekstkomentarza1"/>
    <w:rPr>
      <w:b/>
      <w:bCs/>
    </w:rPr>
  </w:style>
  <w:style w:type="paragraph" w:styleId="Akapitzlist">
    <w:name w:val="List Paragraph"/>
    <w:basedOn w:val="Normalny"/>
    <w:uiPriority w:val="34"/>
    <w:qFormat/>
    <w:pPr>
      <w:ind w:left="708"/>
    </w:pPr>
  </w:style>
  <w:style w:type="paragraph" w:customStyle="1" w:styleId="Akapitzlist1">
    <w:name w:val="Akapit z listą1"/>
    <w:basedOn w:val="Normalny"/>
    <w:pPr>
      <w:overflowPunct/>
      <w:autoSpaceDE/>
      <w:ind w:left="720"/>
      <w:textAlignment w:val="auto"/>
    </w:pPr>
    <w:rPr>
      <w:rFonts w:eastAsia="Calibri"/>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6960BC"/>
    <w:rPr>
      <w:sz w:val="16"/>
      <w:szCs w:val="16"/>
    </w:rPr>
  </w:style>
  <w:style w:type="paragraph" w:styleId="Tekstkomentarza">
    <w:name w:val="annotation text"/>
    <w:basedOn w:val="Normalny"/>
    <w:link w:val="TekstkomentarzaZnak"/>
    <w:uiPriority w:val="99"/>
    <w:unhideWhenUsed/>
    <w:rsid w:val="006960BC"/>
    <w:rPr>
      <w:sz w:val="20"/>
    </w:rPr>
  </w:style>
  <w:style w:type="character" w:customStyle="1" w:styleId="TekstkomentarzaZnak">
    <w:name w:val="Tekst komentarza Znak"/>
    <w:link w:val="Tekstkomentarza"/>
    <w:uiPriority w:val="99"/>
    <w:rsid w:val="006960BC"/>
    <w:rPr>
      <w:lang w:eastAsia="zh-CN"/>
    </w:rPr>
  </w:style>
  <w:style w:type="paragraph" w:customStyle="1" w:styleId="Akapitzlist10">
    <w:name w:val="Akapit z listą1"/>
    <w:basedOn w:val="Normalny"/>
    <w:rsid w:val="00163CE1"/>
    <w:pPr>
      <w:overflowPunct/>
      <w:autoSpaceDE/>
      <w:ind w:left="720"/>
      <w:textAlignment w:val="auto"/>
    </w:pPr>
    <w:rPr>
      <w:rFonts w:eastAsia="Calibri"/>
      <w:sz w:val="20"/>
    </w:rPr>
  </w:style>
  <w:style w:type="paragraph" w:customStyle="1" w:styleId="numerowanie">
    <w:name w:val="numerowanie"/>
    <w:basedOn w:val="Normalny"/>
    <w:autoRedefine/>
    <w:rsid w:val="00CD3EA1"/>
    <w:pPr>
      <w:suppressAutoHyphens w:val="0"/>
      <w:overflowPunct/>
      <w:autoSpaceDE/>
      <w:jc w:val="both"/>
      <w:textAlignment w:val="auto"/>
    </w:pPr>
    <w:rPr>
      <w:rFonts w:ascii="Arial" w:hAnsi="Arial" w:cs="Arial"/>
      <w:szCs w:val="24"/>
      <w:lang w:eastAsia="pl-PL"/>
    </w:rPr>
  </w:style>
  <w:style w:type="paragraph" w:customStyle="1" w:styleId="Akapitzlist2">
    <w:name w:val="Akapit z listą2"/>
    <w:basedOn w:val="Normalny"/>
    <w:rsid w:val="007D0287"/>
    <w:pPr>
      <w:overflowPunct/>
      <w:autoSpaceDE/>
      <w:ind w:left="720"/>
      <w:textAlignment w:val="auto"/>
    </w:pPr>
    <w:rPr>
      <w:rFonts w:eastAsia="Calibri"/>
      <w:sz w:val="20"/>
    </w:rPr>
  </w:style>
  <w:style w:type="table" w:styleId="Tabela-Siatka">
    <w:name w:val="Table Grid"/>
    <w:basedOn w:val="Standardowy"/>
    <w:uiPriority w:val="59"/>
    <w:rsid w:val="008C2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A134E"/>
    <w:rPr>
      <w:sz w:val="24"/>
      <w:lang w:eastAsia="zh-CN"/>
    </w:rPr>
  </w:style>
  <w:style w:type="numbering" w:customStyle="1" w:styleId="Zaimportowanystyl9">
    <w:name w:val="Zaimportowany styl 9"/>
    <w:rsid w:val="0011656D"/>
    <w:pPr>
      <w:numPr>
        <w:numId w:val="50"/>
      </w:numPr>
    </w:pPr>
  </w:style>
  <w:style w:type="numbering" w:customStyle="1" w:styleId="Zaimportowanystyl15">
    <w:name w:val="Zaimportowany styl 15"/>
    <w:rsid w:val="001205F4"/>
    <w:pPr>
      <w:numPr>
        <w:numId w:val="52"/>
      </w:numPr>
    </w:pPr>
  </w:style>
  <w:style w:type="numbering" w:customStyle="1" w:styleId="Zaimportowanystyl17">
    <w:name w:val="Zaimportowany styl 17"/>
    <w:rsid w:val="001205F4"/>
    <w:pPr>
      <w:numPr>
        <w:numId w:val="54"/>
      </w:numPr>
    </w:pPr>
  </w:style>
  <w:style w:type="numbering" w:customStyle="1" w:styleId="Zaimportowanystyl18">
    <w:name w:val="Zaimportowany styl 18"/>
    <w:rsid w:val="001205F4"/>
    <w:pPr>
      <w:numPr>
        <w:numId w:val="56"/>
      </w:numPr>
    </w:pPr>
  </w:style>
  <w:style w:type="numbering" w:customStyle="1" w:styleId="Zaimportowanystyl20">
    <w:name w:val="Zaimportowany styl 20"/>
    <w:rsid w:val="004C3A41"/>
    <w:pPr>
      <w:numPr>
        <w:numId w:val="60"/>
      </w:numPr>
    </w:pPr>
  </w:style>
  <w:style w:type="numbering" w:customStyle="1" w:styleId="Zaimportowanystyl21">
    <w:name w:val="Zaimportowany styl 21"/>
    <w:rsid w:val="004C3A41"/>
    <w:pPr>
      <w:numPr>
        <w:numId w:val="63"/>
      </w:numPr>
    </w:pPr>
  </w:style>
  <w:style w:type="numbering" w:customStyle="1" w:styleId="Zaimportowanystyl3">
    <w:name w:val="Zaimportowany styl 3"/>
    <w:rsid w:val="001349C4"/>
    <w:pPr>
      <w:numPr>
        <w:numId w:val="65"/>
      </w:numPr>
    </w:pPr>
  </w:style>
  <w:style w:type="numbering" w:customStyle="1" w:styleId="Zaimportowanystyl29">
    <w:name w:val="Zaimportowany styl 29"/>
    <w:rsid w:val="001349C4"/>
    <w:pPr>
      <w:numPr>
        <w:numId w:val="72"/>
      </w:numPr>
    </w:pPr>
  </w:style>
  <w:style w:type="numbering" w:customStyle="1" w:styleId="Zaimportowanystyl34">
    <w:name w:val="Zaimportowany styl 34"/>
    <w:rsid w:val="001349C4"/>
    <w:pPr>
      <w:numPr>
        <w:numId w:val="74"/>
      </w:numPr>
    </w:pPr>
  </w:style>
  <w:style w:type="numbering" w:customStyle="1" w:styleId="Zaimportowanystyl35">
    <w:name w:val="Zaimportowany styl 35"/>
    <w:rsid w:val="001349C4"/>
    <w:pPr>
      <w:numPr>
        <w:numId w:val="76"/>
      </w:numPr>
    </w:pPr>
  </w:style>
  <w:style w:type="numbering" w:customStyle="1" w:styleId="Zaimportowanystyl36">
    <w:name w:val="Zaimportowany styl 36"/>
    <w:rsid w:val="001349C4"/>
    <w:pPr>
      <w:numPr>
        <w:numId w:val="78"/>
      </w:numPr>
    </w:pPr>
  </w:style>
  <w:style w:type="paragraph" w:customStyle="1" w:styleId="Akapitzlist1A">
    <w:name w:val="Akapit z listą1 A"/>
    <w:rsid w:val="006040E8"/>
    <w:pPr>
      <w:pBdr>
        <w:top w:val="nil"/>
        <w:left w:val="nil"/>
        <w:bottom w:val="nil"/>
        <w:right w:val="nil"/>
        <w:between w:val="nil"/>
        <w:bar w:val="nil"/>
      </w:pBdr>
      <w:suppressAutoHyphens/>
      <w:ind w:left="720"/>
    </w:pPr>
    <w:rPr>
      <w:color w:val="000000"/>
      <w:u w:color="000000"/>
      <w:bdr w:val="nil"/>
    </w:rPr>
  </w:style>
  <w:style w:type="numbering" w:customStyle="1" w:styleId="Zaimportowanystyl45">
    <w:name w:val="Zaimportowany styl 45"/>
    <w:rsid w:val="004C2640"/>
    <w:pPr>
      <w:numPr>
        <w:numId w:val="8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70109">
      <w:bodyDiv w:val="1"/>
      <w:marLeft w:val="0"/>
      <w:marRight w:val="0"/>
      <w:marTop w:val="0"/>
      <w:marBottom w:val="0"/>
      <w:divBdr>
        <w:top w:val="none" w:sz="0" w:space="0" w:color="auto"/>
        <w:left w:val="none" w:sz="0" w:space="0" w:color="auto"/>
        <w:bottom w:val="none" w:sz="0" w:space="0" w:color="auto"/>
        <w:right w:val="none" w:sz="0" w:space="0" w:color="auto"/>
      </w:divBdr>
    </w:div>
    <w:div w:id="7486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807DA-1173-4B52-BA0F-4053EAD3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24</Pages>
  <Words>10103</Words>
  <Characters>60620</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Umowa o prace projektowe nr ........................ / rok zawarcia /</vt:lpstr>
    </vt:vector>
  </TitlesOfParts>
  <Company>Aquanet S.A.</Company>
  <LinksUpToDate>false</LinksUpToDate>
  <CharactersWithSpaces>70582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prace projektowe nr ........................ / rok zawarcia /</dc:title>
  <dc:creator>Marcin Maruszczak</dc:creator>
  <cp:lastModifiedBy>Renata Baumann-Jerzak</cp:lastModifiedBy>
  <cp:revision>6</cp:revision>
  <cp:lastPrinted>2022-06-08T09:59:00Z</cp:lastPrinted>
  <dcterms:created xsi:type="dcterms:W3CDTF">2022-07-06T12:49:00Z</dcterms:created>
  <dcterms:modified xsi:type="dcterms:W3CDTF">2022-07-11T09:58:00Z</dcterms:modified>
</cp:coreProperties>
</file>